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169792" w14:textId="77777777" w:rsidR="00971C2B" w:rsidRDefault="00971C2B" w:rsidP="00932746">
      <w:pPr>
        <w:pStyle w:val="Annexetitre"/>
        <w:spacing w:before="0" w:after="0"/>
        <w:rPr>
          <w:rFonts w:ascii="Arial" w:hAnsi="Arial" w:cs="Arial"/>
          <w:caps/>
          <w:sz w:val="20"/>
          <w:szCs w:val="20"/>
          <w:u w:val="none"/>
        </w:rPr>
      </w:pPr>
    </w:p>
    <w:p w14:paraId="0D318E12" w14:textId="77777777" w:rsidR="00971C2B" w:rsidRDefault="00971C2B" w:rsidP="00932746">
      <w:pPr>
        <w:pStyle w:val="Annexetitre"/>
        <w:spacing w:before="0" w:after="0"/>
        <w:rPr>
          <w:rFonts w:ascii="Arial" w:hAnsi="Arial" w:cs="Arial"/>
          <w:caps/>
          <w:sz w:val="20"/>
          <w:szCs w:val="20"/>
          <w:u w:val="none"/>
        </w:rPr>
      </w:pPr>
    </w:p>
    <w:p w14:paraId="1788FDB9" w14:textId="71549AAE" w:rsidR="00932746" w:rsidRDefault="00932746" w:rsidP="00932746">
      <w:pPr>
        <w:spacing w:before="0" w:after="0"/>
        <w:rPr>
          <w:rFonts w:ascii="Arial" w:hAnsi="Arial" w:cs="Arial"/>
          <w:sz w:val="20"/>
          <w:szCs w:val="20"/>
        </w:rPr>
      </w:pPr>
    </w:p>
    <w:p w14:paraId="7D7A72D4" w14:textId="16078359" w:rsidR="00932746" w:rsidRDefault="00932746" w:rsidP="00B773A2">
      <w:pPr>
        <w:pStyle w:val="ChapterTitle"/>
        <w:spacing w:before="0" w:after="0"/>
        <w:ind w:right="326"/>
        <w:jc w:val="both"/>
        <w:rPr>
          <w:rFonts w:ascii="Arial" w:hAnsi="Arial" w:cs="Arial"/>
          <w:sz w:val="20"/>
          <w:szCs w:val="20"/>
        </w:rPr>
      </w:pPr>
      <w:r w:rsidRPr="00AD2CC4">
        <w:rPr>
          <w:rFonts w:ascii="Arial" w:hAnsi="Arial" w:cs="Arial"/>
          <w:sz w:val="20"/>
          <w:szCs w:val="20"/>
        </w:rPr>
        <w:t>Parte I: Informazioni sulla procedura di appalto e sull'amministrazione aggiudicatrice o ente aggiudicatore</w:t>
      </w:r>
    </w:p>
    <w:p w14:paraId="3A243E37" w14:textId="77777777" w:rsidR="00D10072" w:rsidRDefault="00D10072" w:rsidP="00B773A2">
      <w:pPr>
        <w:pStyle w:val="ChapterTitle"/>
        <w:spacing w:before="0" w:after="0"/>
        <w:ind w:right="326"/>
        <w:jc w:val="both"/>
        <w:rPr>
          <w:rFonts w:ascii="Arial" w:hAnsi="Arial" w:cs="Arial"/>
          <w:sz w:val="20"/>
          <w:szCs w:val="20"/>
        </w:rPr>
      </w:pPr>
    </w:p>
    <w:p w14:paraId="3946A874" w14:textId="23FBC94C" w:rsidR="00971C2B" w:rsidRPr="00D10072" w:rsidRDefault="00D10072" w:rsidP="00D10072">
      <w:pPr>
        <w:rPr>
          <w:rFonts w:ascii="Arial" w:hAnsi="Arial" w:cs="Arial"/>
          <w:color w:val="000000"/>
          <w:sz w:val="14"/>
          <w:szCs w:val="14"/>
        </w:rPr>
      </w:pPr>
      <w:r w:rsidRPr="00D10072">
        <w:rPr>
          <w:rFonts w:ascii="Arial" w:hAnsi="Arial" w:cs="Arial"/>
          <w:color w:val="000000"/>
          <w:sz w:val="14"/>
          <w:szCs w:val="14"/>
        </w:rPr>
        <w:t>Le informazioni richieste dalla parte I saranno acquisite automaticamente a condizione che per generare e compilare il DGUE sia utilizzato il servizio DGUE in formato</w:t>
      </w:r>
      <w:r>
        <w:rPr>
          <w:rFonts w:ascii="Arial" w:hAnsi="Arial" w:cs="Arial"/>
          <w:color w:val="000000"/>
          <w:sz w:val="14"/>
          <w:szCs w:val="14"/>
        </w:rPr>
        <w:t xml:space="preserve"> </w:t>
      </w:r>
      <w:r w:rsidRPr="00D10072">
        <w:rPr>
          <w:rFonts w:ascii="Arial" w:hAnsi="Arial" w:cs="Arial"/>
          <w:color w:val="000000"/>
          <w:sz w:val="14"/>
          <w:szCs w:val="14"/>
        </w:rPr>
        <w:t>elettronico. In caso contrario tali informazioni devono essere inserite dall'operatore economico.</w:t>
      </w:r>
    </w:p>
    <w:p w14:paraId="3E1C1EA8" w14:textId="08F20EC9" w:rsidR="006B30D3" w:rsidRPr="006C77D1" w:rsidRDefault="00D006F0" w:rsidP="007806CA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0" w:color="00000A"/>
        </w:pBdr>
        <w:shd w:val="clear" w:color="auto" w:fill="BFBFBF"/>
        <w:jc w:val="both"/>
        <w:rPr>
          <w:rFonts w:ascii="Arial" w:hAnsi="Arial" w:cs="Arial"/>
          <w:w w:val="0"/>
          <w:sz w:val="14"/>
          <w:szCs w:val="14"/>
        </w:rPr>
      </w:pPr>
      <w:r w:rsidRPr="007806CA">
        <w:rPr>
          <w:rFonts w:ascii="Arial" w:hAnsi="Arial" w:cs="Arial"/>
          <w:w w:val="0"/>
          <w:sz w:val="14"/>
          <w:szCs w:val="14"/>
          <w:highlight w:val="yellow"/>
        </w:rPr>
        <w:t>PUBBLICAZIONE</w:t>
      </w:r>
      <w:r w:rsidRPr="007806CA">
        <w:rPr>
          <w:rFonts w:ascii="Arial" w:hAnsi="Arial" w:cs="Arial"/>
          <w:b/>
          <w:bCs/>
          <w:w w:val="0"/>
          <w:sz w:val="14"/>
          <w:szCs w:val="14"/>
          <w:highlight w:val="yellow"/>
        </w:rPr>
        <w:t xml:space="preserve"> GUUE </w:t>
      </w:r>
      <w:r w:rsidR="007806CA" w:rsidRPr="007806CA">
        <w:rPr>
          <w:rFonts w:ascii="Arial" w:hAnsi="Arial" w:cs="Arial"/>
          <w:b/>
          <w:bCs/>
          <w:w w:val="0"/>
          <w:sz w:val="14"/>
          <w:szCs w:val="14"/>
          <w:highlight w:val="yellow"/>
        </w:rPr>
        <w:t>_________________</w:t>
      </w:r>
      <w:r w:rsidRPr="007806CA">
        <w:rPr>
          <w:rFonts w:ascii="Arial" w:hAnsi="Arial" w:cs="Arial"/>
          <w:b/>
          <w:bCs/>
          <w:w w:val="0"/>
          <w:sz w:val="14"/>
          <w:szCs w:val="14"/>
          <w:highlight w:val="yellow"/>
        </w:rPr>
        <w:t xml:space="preserve"> </w:t>
      </w:r>
      <w:r w:rsidRPr="007806CA">
        <w:rPr>
          <w:rFonts w:ascii="Arial" w:hAnsi="Arial" w:cs="Arial"/>
          <w:w w:val="0"/>
          <w:sz w:val="14"/>
          <w:szCs w:val="14"/>
          <w:highlight w:val="yellow"/>
        </w:rPr>
        <w:t xml:space="preserve">del </w:t>
      </w:r>
      <w:r w:rsidR="007806CA" w:rsidRPr="007806CA">
        <w:rPr>
          <w:rFonts w:ascii="Arial" w:hAnsi="Arial" w:cs="Arial"/>
          <w:w w:val="0"/>
          <w:sz w:val="14"/>
          <w:szCs w:val="14"/>
          <w:highlight w:val="yellow"/>
        </w:rPr>
        <w:t>___________</w:t>
      </w:r>
      <w:r w:rsidR="006B30D3" w:rsidRPr="006C77D1">
        <w:rPr>
          <w:rFonts w:ascii="Arial" w:hAnsi="Arial" w:cs="Arial"/>
          <w:w w:val="0"/>
          <w:sz w:val="14"/>
          <w:szCs w:val="14"/>
        </w:rPr>
        <w:t xml:space="preserve">  </w:t>
      </w:r>
    </w:p>
    <w:tbl>
      <w:tblPr>
        <w:tblW w:w="9781" w:type="dxa"/>
        <w:tblInd w:w="-5" w:type="dxa"/>
        <w:tblLayout w:type="fixed"/>
        <w:tblCellMar>
          <w:left w:w="93" w:type="dxa"/>
        </w:tblCellMar>
        <w:tblLook w:val="0000" w:firstRow="0" w:lastRow="0" w:firstColumn="0" w:lastColumn="0" w:noHBand="0" w:noVBand="0"/>
      </w:tblPr>
      <w:tblGrid>
        <w:gridCol w:w="4629"/>
        <w:gridCol w:w="5152"/>
      </w:tblGrid>
      <w:tr w:rsidR="006B30D3" w:rsidRPr="00C42122" w14:paraId="72A7E40B" w14:textId="77777777" w:rsidTr="007806CA">
        <w:trPr>
          <w:trHeight w:val="349"/>
        </w:trPr>
        <w:tc>
          <w:tcPr>
            <w:tcW w:w="46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35752104" w14:textId="77777777" w:rsidR="006B30D3" w:rsidRPr="00C42122" w:rsidRDefault="006B30D3" w:rsidP="00944B42">
            <w:pPr>
              <w:rPr>
                <w:rFonts w:ascii="Arial" w:hAnsi="Arial" w:cs="Arial"/>
                <w:sz w:val="16"/>
                <w:szCs w:val="16"/>
              </w:rPr>
            </w:pPr>
            <w:r w:rsidRPr="00C42122">
              <w:rPr>
                <w:rFonts w:ascii="Arial" w:hAnsi="Arial" w:cs="Arial"/>
                <w:b/>
                <w:sz w:val="16"/>
                <w:szCs w:val="16"/>
              </w:rPr>
              <w:t xml:space="preserve">Identità del committente </w:t>
            </w:r>
          </w:p>
          <w:p w14:paraId="4A8E9697" w14:textId="7CE85B5E" w:rsidR="004420A0" w:rsidRPr="00C42122" w:rsidRDefault="004420A0" w:rsidP="00944B42">
            <w:pPr>
              <w:rPr>
                <w:i/>
                <w:iCs/>
                <w:sz w:val="16"/>
                <w:szCs w:val="16"/>
              </w:rPr>
            </w:pPr>
            <w:r w:rsidRPr="00C42122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Informazioni relative alla Stazione Appaltante</w:t>
            </w:r>
          </w:p>
        </w:tc>
        <w:tc>
          <w:tcPr>
            <w:tcW w:w="51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B33F0C0" w14:textId="77777777" w:rsidR="006B30D3" w:rsidRPr="00C42122" w:rsidRDefault="006B30D3" w:rsidP="00944B42">
            <w:pPr>
              <w:rPr>
                <w:sz w:val="16"/>
                <w:szCs w:val="16"/>
              </w:rPr>
            </w:pPr>
            <w:r w:rsidRPr="00C42122">
              <w:rPr>
                <w:rFonts w:ascii="Arial" w:hAnsi="Arial" w:cs="Arial"/>
                <w:b/>
                <w:sz w:val="16"/>
                <w:szCs w:val="16"/>
              </w:rPr>
              <w:t>Risposta:</w:t>
            </w:r>
          </w:p>
        </w:tc>
      </w:tr>
      <w:tr w:rsidR="006B30D3" w:rsidRPr="00C42122" w14:paraId="6725B175" w14:textId="77777777" w:rsidTr="007806CA">
        <w:trPr>
          <w:trHeight w:val="349"/>
        </w:trPr>
        <w:tc>
          <w:tcPr>
            <w:tcW w:w="46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DE46239" w14:textId="4568E882" w:rsidR="006B30D3" w:rsidRPr="00C42122" w:rsidRDefault="004420A0" w:rsidP="00944B4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2122">
              <w:rPr>
                <w:rFonts w:ascii="Arial" w:hAnsi="Arial" w:cs="Arial"/>
                <w:color w:val="000000"/>
                <w:sz w:val="16"/>
                <w:szCs w:val="16"/>
              </w:rPr>
              <w:t>Denominazione</w:t>
            </w:r>
            <w:r w:rsidR="006B30D3" w:rsidRPr="00C42122">
              <w:rPr>
                <w:rFonts w:ascii="Arial" w:hAnsi="Arial" w:cs="Arial"/>
                <w:color w:val="000000"/>
                <w:sz w:val="16"/>
                <w:szCs w:val="16"/>
              </w:rPr>
              <w:t xml:space="preserve">: </w:t>
            </w:r>
          </w:p>
          <w:p w14:paraId="2D98F1A9" w14:textId="77777777" w:rsidR="006B30D3" w:rsidRPr="00C42122" w:rsidRDefault="006B30D3" w:rsidP="00944B42">
            <w:pPr>
              <w:rPr>
                <w:color w:val="000000"/>
                <w:sz w:val="16"/>
                <w:szCs w:val="16"/>
              </w:rPr>
            </w:pPr>
            <w:r w:rsidRPr="00C42122">
              <w:rPr>
                <w:rFonts w:ascii="Arial" w:hAnsi="Arial" w:cs="Arial"/>
                <w:color w:val="000000"/>
                <w:sz w:val="16"/>
                <w:szCs w:val="16"/>
              </w:rPr>
              <w:t xml:space="preserve">Codice fiscale </w:t>
            </w:r>
          </w:p>
        </w:tc>
        <w:tc>
          <w:tcPr>
            <w:tcW w:w="51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F7BA8C6" w14:textId="2701A9FA" w:rsidR="006B30D3" w:rsidRPr="00C42122" w:rsidRDefault="006B30D3" w:rsidP="00944B4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2122">
              <w:rPr>
                <w:rFonts w:ascii="Arial" w:hAnsi="Arial" w:cs="Arial"/>
                <w:color w:val="000000"/>
                <w:sz w:val="16"/>
                <w:szCs w:val="16"/>
              </w:rPr>
              <w:t xml:space="preserve">Comune di </w:t>
            </w:r>
            <w:r w:rsidR="00F77697">
              <w:rPr>
                <w:rFonts w:ascii="Arial" w:hAnsi="Arial" w:cs="Arial"/>
                <w:color w:val="000000"/>
                <w:sz w:val="16"/>
                <w:szCs w:val="16"/>
              </w:rPr>
              <w:t>Parabiago</w:t>
            </w:r>
          </w:p>
          <w:p w14:paraId="26069F9B" w14:textId="209651C1" w:rsidR="006B30D3" w:rsidRPr="00C42122" w:rsidRDefault="006B30D3" w:rsidP="00944B42">
            <w:pPr>
              <w:rPr>
                <w:color w:val="000000"/>
                <w:sz w:val="16"/>
                <w:szCs w:val="16"/>
              </w:rPr>
            </w:pPr>
            <w:r w:rsidRPr="00C4212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  <w:r w:rsidR="00F77697">
              <w:rPr>
                <w:rFonts w:ascii="Arial" w:hAnsi="Arial" w:cs="Arial"/>
                <w:color w:val="000000"/>
                <w:sz w:val="16"/>
                <w:szCs w:val="16"/>
              </w:rPr>
              <w:t>059460152</w:t>
            </w:r>
          </w:p>
        </w:tc>
      </w:tr>
      <w:tr w:rsidR="006B30D3" w:rsidRPr="00C42122" w14:paraId="0B60895B" w14:textId="77777777" w:rsidTr="007806CA">
        <w:trPr>
          <w:trHeight w:val="485"/>
        </w:trPr>
        <w:tc>
          <w:tcPr>
            <w:tcW w:w="46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C15BF87" w14:textId="093ECC5C" w:rsidR="006B30D3" w:rsidRPr="00C42122" w:rsidRDefault="004420A0" w:rsidP="00944B42">
            <w:pPr>
              <w:rPr>
                <w:sz w:val="16"/>
                <w:szCs w:val="16"/>
              </w:rPr>
            </w:pPr>
            <w:r w:rsidRPr="00C42122">
              <w:rPr>
                <w:rFonts w:ascii="Arial" w:hAnsi="Arial" w:cs="Arial"/>
                <w:b/>
                <w:sz w:val="16"/>
                <w:szCs w:val="16"/>
              </w:rPr>
              <w:t>Informazioni sulla procedura d’appalto</w:t>
            </w:r>
          </w:p>
        </w:tc>
        <w:tc>
          <w:tcPr>
            <w:tcW w:w="51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96178B4" w14:textId="77777777" w:rsidR="006B30D3" w:rsidRPr="00C42122" w:rsidRDefault="006B30D3" w:rsidP="00944B42">
            <w:pPr>
              <w:rPr>
                <w:sz w:val="16"/>
                <w:szCs w:val="16"/>
              </w:rPr>
            </w:pPr>
            <w:r w:rsidRPr="00C42122">
              <w:rPr>
                <w:rFonts w:ascii="Arial" w:hAnsi="Arial" w:cs="Arial"/>
                <w:b/>
                <w:sz w:val="16"/>
                <w:szCs w:val="16"/>
              </w:rPr>
              <w:t>Risposta:</w:t>
            </w:r>
          </w:p>
        </w:tc>
      </w:tr>
      <w:tr w:rsidR="006B30D3" w:rsidRPr="00C42122" w14:paraId="364C5D44" w14:textId="77777777" w:rsidTr="007806CA">
        <w:trPr>
          <w:trHeight w:val="484"/>
        </w:trPr>
        <w:tc>
          <w:tcPr>
            <w:tcW w:w="46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182141F" w14:textId="502BBD23" w:rsidR="006B30D3" w:rsidRPr="00C42122" w:rsidRDefault="006B30D3" w:rsidP="00944B42">
            <w:pPr>
              <w:rPr>
                <w:sz w:val="16"/>
                <w:szCs w:val="16"/>
              </w:rPr>
            </w:pPr>
            <w:r w:rsidRPr="00C42122">
              <w:rPr>
                <w:rFonts w:ascii="Arial" w:hAnsi="Arial" w:cs="Arial"/>
                <w:sz w:val="16"/>
                <w:szCs w:val="16"/>
              </w:rPr>
              <w:t>Titolo o breve descrizione dell'appalto :</w:t>
            </w:r>
          </w:p>
        </w:tc>
        <w:tc>
          <w:tcPr>
            <w:tcW w:w="51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318B7F65" w14:textId="77777777" w:rsidR="00A068BA" w:rsidRPr="00A068BA" w:rsidRDefault="00A068BA" w:rsidP="00A068BA">
            <w:pPr>
              <w:spacing w:before="0" w:after="0"/>
              <w:jc w:val="both"/>
              <w:rPr>
                <w:b/>
                <w:bCs/>
                <w:iCs/>
                <w:color w:val="auto"/>
                <w:sz w:val="16"/>
                <w:szCs w:val="16"/>
              </w:rPr>
            </w:pPr>
            <w:r w:rsidRPr="00A068BA">
              <w:rPr>
                <w:b/>
                <w:bCs/>
                <w:iCs/>
                <w:color w:val="auto"/>
                <w:sz w:val="16"/>
                <w:szCs w:val="16"/>
              </w:rPr>
              <w:t xml:space="preserve">PNRR MISSIONE 5-C.2 INVESTIMENTO 2.3- PINQUA INTERVENTO FINANZIATO DALL’UNIONE EUROPEA - NEXT GENERATION EU “ </w:t>
            </w:r>
          </w:p>
          <w:p w14:paraId="4FA30EE5" w14:textId="77777777" w:rsidR="00A068BA" w:rsidRPr="00A068BA" w:rsidRDefault="00A068BA" w:rsidP="00A068BA">
            <w:pPr>
              <w:spacing w:before="0" w:after="0"/>
              <w:jc w:val="both"/>
              <w:rPr>
                <w:b/>
                <w:iCs/>
                <w:color w:val="auto"/>
                <w:sz w:val="16"/>
                <w:szCs w:val="16"/>
              </w:rPr>
            </w:pPr>
            <w:r w:rsidRPr="00A068BA">
              <w:rPr>
                <w:b/>
                <w:iCs/>
                <w:color w:val="auto"/>
                <w:sz w:val="16"/>
                <w:szCs w:val="16"/>
              </w:rPr>
              <w:t>Programma Innovativo Nazionale per la Qualità dell’Abitare.</w:t>
            </w:r>
          </w:p>
          <w:p w14:paraId="3D7F52CA" w14:textId="06E9A794" w:rsidR="00A068BA" w:rsidRPr="00A068BA" w:rsidRDefault="00A068BA" w:rsidP="00A068BA">
            <w:pPr>
              <w:spacing w:before="0" w:after="0"/>
              <w:jc w:val="both"/>
              <w:rPr>
                <w:b/>
                <w:i/>
                <w:iCs/>
                <w:color w:val="auto"/>
                <w:sz w:val="16"/>
                <w:szCs w:val="16"/>
              </w:rPr>
            </w:pPr>
            <w:r w:rsidRPr="00A068BA">
              <w:rPr>
                <w:b/>
                <w:bCs/>
                <w:iCs/>
                <w:color w:val="auto"/>
                <w:sz w:val="16"/>
                <w:szCs w:val="16"/>
              </w:rPr>
              <w:t xml:space="preserve">EDIFICIO </w:t>
            </w:r>
            <w:r w:rsidR="00B830E9">
              <w:rPr>
                <w:b/>
                <w:bCs/>
                <w:iCs/>
                <w:color w:val="auto"/>
                <w:sz w:val="16"/>
                <w:szCs w:val="16"/>
              </w:rPr>
              <w:t>PONTE COMPARTO EX REDE</w:t>
            </w:r>
            <w:r w:rsidRPr="00A068BA">
              <w:rPr>
                <w:b/>
                <w:bCs/>
                <w:iCs/>
                <w:color w:val="auto"/>
                <w:sz w:val="16"/>
                <w:szCs w:val="16"/>
              </w:rPr>
              <w:t xml:space="preserve"> in Comune di Parabiago</w:t>
            </w:r>
            <w:r w:rsidRPr="00A068BA">
              <w:rPr>
                <w:b/>
                <w:i/>
                <w:iCs/>
                <w:color w:val="auto"/>
                <w:sz w:val="16"/>
                <w:szCs w:val="16"/>
              </w:rPr>
              <w:t xml:space="preserve"> - </w:t>
            </w:r>
            <w:r w:rsidRPr="00A068BA">
              <w:rPr>
                <w:b/>
                <w:iCs/>
                <w:color w:val="auto"/>
                <w:sz w:val="16"/>
                <w:szCs w:val="16"/>
              </w:rPr>
              <w:t xml:space="preserve">facente parte della proposta ID 101 </w:t>
            </w:r>
            <w:r w:rsidRPr="00A068BA">
              <w:rPr>
                <w:b/>
                <w:i/>
                <w:iCs/>
                <w:color w:val="auto"/>
                <w:sz w:val="16"/>
                <w:szCs w:val="16"/>
              </w:rPr>
              <w:t>CO4Regeneration</w:t>
            </w:r>
            <w:r w:rsidRPr="00A068BA">
              <w:rPr>
                <w:b/>
                <w:iCs/>
                <w:color w:val="auto"/>
                <w:sz w:val="16"/>
                <w:szCs w:val="16"/>
              </w:rPr>
              <w:t xml:space="preserve"> di Città Metropolitana di Milano.</w:t>
            </w:r>
          </w:p>
          <w:p w14:paraId="464A953F" w14:textId="74210FD5" w:rsidR="006B30D3" w:rsidRPr="00A068BA" w:rsidRDefault="006B30D3" w:rsidP="00A068BA">
            <w:pPr>
              <w:spacing w:before="0" w:after="0"/>
              <w:jc w:val="both"/>
              <w:rPr>
                <w:b/>
                <w:bCs/>
                <w:iCs/>
                <w:color w:val="auto"/>
                <w:sz w:val="16"/>
                <w:szCs w:val="16"/>
              </w:rPr>
            </w:pPr>
          </w:p>
        </w:tc>
      </w:tr>
      <w:tr w:rsidR="006B30D3" w:rsidRPr="00C42122" w14:paraId="1F9A2F1A" w14:textId="77777777" w:rsidTr="007806CA">
        <w:trPr>
          <w:trHeight w:val="484"/>
        </w:trPr>
        <w:tc>
          <w:tcPr>
            <w:tcW w:w="46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AA2C934" w14:textId="77777777" w:rsidR="006B30D3" w:rsidRPr="00C42122" w:rsidRDefault="006B30D3" w:rsidP="00944B42">
            <w:pPr>
              <w:rPr>
                <w:sz w:val="16"/>
                <w:szCs w:val="16"/>
              </w:rPr>
            </w:pPr>
            <w:r w:rsidRPr="00C42122">
              <w:rPr>
                <w:rFonts w:ascii="Arial" w:hAnsi="Arial" w:cs="Arial"/>
                <w:sz w:val="16"/>
                <w:szCs w:val="16"/>
              </w:rPr>
              <w:t>Numero di riferimento attribuito al fascicolo dall'amministrazione aggiudicatrice o ente aggiudicatore (ove esistente) (</w:t>
            </w:r>
            <w:r w:rsidRPr="00C42122">
              <w:rPr>
                <w:rStyle w:val="Rimandonotaapidipagina"/>
                <w:rFonts w:ascii="Arial" w:hAnsi="Arial" w:cs="Arial"/>
                <w:sz w:val="16"/>
                <w:szCs w:val="16"/>
              </w:rPr>
              <w:footnoteReference w:id="1"/>
            </w:r>
            <w:r w:rsidRPr="00C42122">
              <w:rPr>
                <w:rFonts w:ascii="Arial" w:hAnsi="Arial" w:cs="Arial"/>
                <w:sz w:val="16"/>
                <w:szCs w:val="16"/>
              </w:rPr>
              <w:t>):</w:t>
            </w:r>
          </w:p>
        </w:tc>
        <w:tc>
          <w:tcPr>
            <w:tcW w:w="51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20D9F04" w14:textId="19C2C78F" w:rsidR="006B30D3" w:rsidRPr="00C42122" w:rsidRDefault="006B30D3" w:rsidP="00136723">
            <w:pPr>
              <w:jc w:val="both"/>
              <w:rPr>
                <w:sz w:val="16"/>
                <w:szCs w:val="16"/>
              </w:rPr>
            </w:pPr>
          </w:p>
        </w:tc>
      </w:tr>
      <w:tr w:rsidR="006B30D3" w:rsidRPr="00C42122" w14:paraId="119AA52F" w14:textId="77777777" w:rsidTr="007806CA">
        <w:trPr>
          <w:trHeight w:val="484"/>
        </w:trPr>
        <w:tc>
          <w:tcPr>
            <w:tcW w:w="46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90DB954" w14:textId="77777777" w:rsidR="006B30D3" w:rsidRPr="00C42122" w:rsidRDefault="006B30D3" w:rsidP="00944B4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14F5B">
              <w:rPr>
                <w:rFonts w:ascii="Arial" w:hAnsi="Arial" w:cs="Arial"/>
                <w:color w:val="000000"/>
                <w:sz w:val="16"/>
                <w:szCs w:val="16"/>
              </w:rPr>
              <w:t>CIG</w:t>
            </w:r>
            <w:r w:rsidRPr="00C4212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  <w:p w14:paraId="1E8BD742" w14:textId="77777777" w:rsidR="006B30D3" w:rsidRPr="00C42122" w:rsidRDefault="006B30D3" w:rsidP="00944B4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2122">
              <w:rPr>
                <w:rFonts w:ascii="Arial" w:hAnsi="Arial" w:cs="Arial"/>
                <w:color w:val="000000"/>
                <w:sz w:val="16"/>
                <w:szCs w:val="16"/>
              </w:rPr>
              <w:t>CUP (ove previsto)</w:t>
            </w:r>
          </w:p>
          <w:p w14:paraId="61EE41B1" w14:textId="77777777" w:rsidR="006B30D3" w:rsidRPr="00C42122" w:rsidRDefault="006B30D3" w:rsidP="00944B4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2122">
              <w:rPr>
                <w:rFonts w:ascii="Arial" w:hAnsi="Arial" w:cs="Arial"/>
                <w:color w:val="000000"/>
                <w:sz w:val="16"/>
                <w:szCs w:val="16"/>
              </w:rPr>
              <w:t>Codice progetto (ove l’appalto sia finanziato o cofinanziato con fondi europei)</w:t>
            </w:r>
            <w:r w:rsidRPr="00C42122"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  <w:p w14:paraId="7A763662" w14:textId="77777777" w:rsidR="00A068BA" w:rsidRDefault="00A068BA" w:rsidP="00944B4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75CDCFAC" w14:textId="1619E516" w:rsidR="003C4526" w:rsidRPr="00C42122" w:rsidRDefault="003C4526" w:rsidP="00944B42">
            <w:pPr>
              <w:rPr>
                <w:color w:val="000000"/>
                <w:sz w:val="16"/>
                <w:szCs w:val="16"/>
              </w:rPr>
            </w:pPr>
            <w:r w:rsidRPr="00C42122">
              <w:rPr>
                <w:rFonts w:ascii="Arial" w:hAnsi="Arial" w:cs="Arial"/>
                <w:color w:val="000000"/>
                <w:sz w:val="16"/>
                <w:szCs w:val="16"/>
              </w:rPr>
              <w:t>Nominativo RUP:</w:t>
            </w:r>
          </w:p>
        </w:tc>
        <w:tc>
          <w:tcPr>
            <w:tcW w:w="51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6A67DF1" w14:textId="3367A470" w:rsidR="00F14F5B" w:rsidRPr="00F14F5B" w:rsidRDefault="00F14F5B" w:rsidP="00F14F5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14F5B">
              <w:rPr>
                <w:rFonts w:ascii="Arial" w:hAnsi="Arial" w:cs="Arial"/>
                <w:b/>
                <w:color w:val="000000"/>
                <w:sz w:val="16"/>
                <w:szCs w:val="16"/>
              </w:rPr>
              <w:t>A00D123699</w:t>
            </w:r>
          </w:p>
          <w:p w14:paraId="0FFF71D1" w14:textId="77777777" w:rsidR="00B830E9" w:rsidRDefault="00B830E9" w:rsidP="00A068BA">
            <w:pPr>
              <w:rPr>
                <w:rFonts w:ascii="Arial" w:hAnsi="Arial" w:cs="Arial"/>
                <w:b/>
                <w:bCs/>
                <w:iCs/>
                <w:color w:val="000000"/>
                <w:sz w:val="16"/>
                <w:szCs w:val="16"/>
              </w:rPr>
            </w:pPr>
            <w:r w:rsidRPr="00B830E9">
              <w:rPr>
                <w:rFonts w:ascii="Arial" w:hAnsi="Arial" w:cs="Arial"/>
                <w:b/>
                <w:bCs/>
                <w:iCs/>
                <w:color w:val="000000"/>
                <w:sz w:val="16"/>
                <w:szCs w:val="16"/>
              </w:rPr>
              <w:t>B85H21000210005</w:t>
            </w:r>
          </w:p>
          <w:p w14:paraId="7B24F941" w14:textId="7D2BAFAD" w:rsidR="00A068BA" w:rsidRPr="00A068BA" w:rsidRDefault="00A068BA" w:rsidP="00A068BA">
            <w:pPr>
              <w:rPr>
                <w:rFonts w:ascii="Arial" w:hAnsi="Arial" w:cs="Arial"/>
                <w:b/>
                <w:bCs/>
                <w:iCs/>
                <w:color w:val="000000"/>
                <w:sz w:val="16"/>
                <w:szCs w:val="16"/>
              </w:rPr>
            </w:pPr>
            <w:r w:rsidRPr="00A068BA">
              <w:rPr>
                <w:rFonts w:ascii="Arial" w:hAnsi="Arial" w:cs="Arial"/>
                <w:b/>
                <w:bCs/>
                <w:iCs/>
                <w:color w:val="000000"/>
                <w:sz w:val="16"/>
                <w:szCs w:val="16"/>
              </w:rPr>
              <w:t xml:space="preserve">PNRR MISSIONE 5-C.2 INVESTIMENTO 2.3- PINQUA INTERVENTO FINANZIATO DALL’UNIONE EUROPEA - NEXT GENERATION EU “ </w:t>
            </w:r>
          </w:p>
          <w:p w14:paraId="627A8705" w14:textId="359C039E" w:rsidR="003C4526" w:rsidRPr="00C42122" w:rsidRDefault="00A068BA" w:rsidP="006B30D3">
            <w:pPr>
              <w:rPr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Arch. Vito Marchetti</w:t>
            </w:r>
          </w:p>
        </w:tc>
      </w:tr>
      <w:tr w:rsidR="00CF5A22" w:rsidRPr="00C42122" w14:paraId="40ECACF1" w14:textId="77777777" w:rsidTr="007806CA">
        <w:trPr>
          <w:trHeight w:val="484"/>
        </w:trPr>
        <w:tc>
          <w:tcPr>
            <w:tcW w:w="46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A69DB53" w14:textId="11AEEDD0" w:rsidR="00CF5A22" w:rsidRPr="00C42122" w:rsidRDefault="00D86781" w:rsidP="00944B4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2122">
              <w:rPr>
                <w:rFonts w:ascii="Arial" w:hAnsi="Arial" w:cs="Arial"/>
                <w:b/>
                <w:sz w:val="16"/>
                <w:szCs w:val="16"/>
              </w:rPr>
              <w:t>Informazioni sulla partecipazione ai Lotti</w:t>
            </w:r>
          </w:p>
        </w:tc>
        <w:tc>
          <w:tcPr>
            <w:tcW w:w="51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A0FF311" w14:textId="1FA651EB" w:rsidR="00CF5A22" w:rsidRPr="00C42122" w:rsidRDefault="00D86781" w:rsidP="006B30D3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2122">
              <w:rPr>
                <w:rFonts w:ascii="Arial" w:hAnsi="Arial" w:cs="Arial"/>
                <w:b/>
                <w:sz w:val="16"/>
                <w:szCs w:val="16"/>
              </w:rPr>
              <w:t>Risposta</w:t>
            </w:r>
          </w:p>
        </w:tc>
      </w:tr>
      <w:tr w:rsidR="00D86781" w:rsidRPr="00C42122" w14:paraId="03E031B7" w14:textId="77777777" w:rsidTr="007806CA">
        <w:trPr>
          <w:trHeight w:val="484"/>
        </w:trPr>
        <w:tc>
          <w:tcPr>
            <w:tcW w:w="46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B6483FA" w14:textId="77777777" w:rsidR="00D86781" w:rsidRPr="00C42122" w:rsidRDefault="00D86781" w:rsidP="00D86781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LucidaSansUnicode" w:eastAsiaTheme="minorHAnsi" w:hAnsi="LucidaSansUnicode" w:cs="LucidaSansUnicode"/>
                <w:color w:val="333333"/>
                <w:kern w:val="0"/>
                <w:sz w:val="16"/>
                <w:szCs w:val="16"/>
                <w:lang w:eastAsia="en-US" w:bidi="ar-SA"/>
                <w14:ligatures w14:val="standardContextual"/>
              </w:rPr>
            </w:pPr>
          </w:p>
          <w:p w14:paraId="70B4DA80" w14:textId="0230C9F9" w:rsidR="00D86781" w:rsidRPr="00C42122" w:rsidRDefault="00D86781" w:rsidP="00D86781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LucidaSansUnicode" w:eastAsiaTheme="minorHAnsi" w:hAnsi="LucidaSansUnicode" w:cs="LucidaSansUnicode"/>
                <w:color w:val="333333"/>
                <w:kern w:val="0"/>
                <w:sz w:val="16"/>
                <w:szCs w:val="16"/>
                <w:lang w:eastAsia="en-US" w:bidi="ar-SA"/>
                <w14:ligatures w14:val="standardContextual"/>
              </w:rPr>
            </w:pPr>
            <w:r w:rsidRPr="00C42122">
              <w:rPr>
                <w:rFonts w:ascii="LucidaSansUnicode" w:eastAsiaTheme="minorHAnsi" w:hAnsi="LucidaSansUnicode" w:cs="LucidaSansUnicode"/>
                <w:color w:val="333333"/>
                <w:kern w:val="0"/>
                <w:sz w:val="16"/>
                <w:szCs w:val="16"/>
                <w:lang w:eastAsia="en-US" w:bidi="ar-SA"/>
                <w14:ligatures w14:val="standardContextual"/>
              </w:rPr>
              <w:t>L'OE può inserire offerta per</w:t>
            </w:r>
          </w:p>
          <w:p w14:paraId="0DE94018" w14:textId="77777777" w:rsidR="00D86781" w:rsidRPr="00C42122" w:rsidRDefault="00D86781" w:rsidP="00D86781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LucidaSansUnicode" w:eastAsiaTheme="minorHAnsi" w:hAnsi="LucidaSansUnicode" w:cs="LucidaSansUnicode"/>
                <w:color w:val="333333"/>
                <w:kern w:val="0"/>
                <w:sz w:val="16"/>
                <w:szCs w:val="16"/>
                <w:lang w:eastAsia="en-US" w:bidi="ar-SA"/>
                <w14:ligatures w14:val="standardContextual"/>
              </w:rPr>
            </w:pPr>
          </w:p>
          <w:p w14:paraId="652F5EFA" w14:textId="77777777" w:rsidR="00D86781" w:rsidRPr="00C42122" w:rsidRDefault="00D86781" w:rsidP="00D86781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LucidaSansUnicode" w:eastAsiaTheme="minorHAnsi" w:hAnsi="LucidaSansUnicode" w:cs="LucidaSansUnicode"/>
                <w:color w:val="333333"/>
                <w:kern w:val="0"/>
                <w:sz w:val="16"/>
                <w:szCs w:val="16"/>
                <w:lang w:eastAsia="en-US" w:bidi="ar-SA"/>
                <w14:ligatures w14:val="standardContextual"/>
              </w:rPr>
            </w:pPr>
            <w:r w:rsidRPr="00C42122">
              <w:rPr>
                <w:rFonts w:ascii="LucidaSansUnicode" w:eastAsiaTheme="minorHAnsi" w:hAnsi="LucidaSansUnicode" w:cs="LucidaSansUnicode"/>
                <w:color w:val="515151"/>
                <w:kern w:val="0"/>
                <w:sz w:val="16"/>
                <w:szCs w:val="16"/>
                <w:lang w:eastAsia="en-US" w:bidi="ar-SA"/>
                <w14:ligatures w14:val="standardContextual"/>
              </w:rPr>
              <w:t>*</w:t>
            </w:r>
            <w:r w:rsidRPr="00C42122">
              <w:rPr>
                <w:rFonts w:ascii="LucidaSansUnicode" w:eastAsiaTheme="minorHAnsi" w:hAnsi="LucidaSansUnicode" w:cs="LucidaSansUnicode"/>
                <w:color w:val="333333"/>
                <w:kern w:val="0"/>
                <w:sz w:val="16"/>
                <w:szCs w:val="16"/>
                <w:lang w:eastAsia="en-US" w:bidi="ar-SA"/>
                <w14:ligatures w14:val="standardContextual"/>
              </w:rPr>
              <w:t>Massimo numero di lotti</w:t>
            </w:r>
          </w:p>
          <w:p w14:paraId="59F96771" w14:textId="655B8E09" w:rsidR="00D86781" w:rsidRPr="00C42122" w:rsidRDefault="00D86781" w:rsidP="00D86781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42122">
              <w:rPr>
                <w:rFonts w:ascii="LucidaSansUnicode" w:eastAsiaTheme="minorHAnsi" w:hAnsi="LucidaSansUnicode" w:cs="LucidaSansUnicode"/>
                <w:color w:val="515151"/>
                <w:kern w:val="0"/>
                <w:sz w:val="16"/>
                <w:szCs w:val="16"/>
                <w:lang w:eastAsia="en-US" w:bidi="ar-SA"/>
                <w14:ligatures w14:val="standardContextual"/>
              </w:rPr>
              <w:t>*</w:t>
            </w:r>
            <w:r w:rsidRPr="00C42122">
              <w:rPr>
                <w:rFonts w:ascii="LucidaSansUnicode" w:eastAsiaTheme="minorHAnsi" w:hAnsi="LucidaSansUnicode" w:cs="LucidaSansUnicode"/>
                <w:color w:val="333333"/>
                <w:kern w:val="0"/>
                <w:sz w:val="16"/>
                <w:szCs w:val="16"/>
                <w:lang w:eastAsia="en-US" w:bidi="ar-SA"/>
                <w14:ligatures w14:val="standardContextual"/>
              </w:rPr>
              <w:t>Massimo numero di lotti</w:t>
            </w:r>
          </w:p>
        </w:tc>
        <w:tc>
          <w:tcPr>
            <w:tcW w:w="51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0C299F3" w14:textId="77777777" w:rsidR="00D86781" w:rsidRPr="00C42122" w:rsidRDefault="00D86781" w:rsidP="00D86781">
            <w:pPr>
              <w:pStyle w:val="Text1"/>
              <w:ind w:left="0"/>
              <w:rPr>
                <w:rFonts w:ascii="Arial" w:hAnsi="Arial" w:cs="Arial"/>
                <w:sz w:val="16"/>
                <w:szCs w:val="16"/>
              </w:rPr>
            </w:pPr>
            <w:r w:rsidRPr="00C42122">
              <w:rPr>
                <w:rFonts w:ascii="Arial" w:hAnsi="Arial" w:cs="Arial"/>
                <w:sz w:val="16"/>
                <w:szCs w:val="16"/>
              </w:rPr>
              <w:t>[……………]</w:t>
            </w:r>
          </w:p>
          <w:p w14:paraId="4D56F351" w14:textId="24C106B0" w:rsidR="00D86781" w:rsidRPr="00C42122" w:rsidRDefault="00D86781" w:rsidP="00D8678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2122">
              <w:rPr>
                <w:rFonts w:ascii="Arial" w:hAnsi="Arial" w:cs="Arial"/>
                <w:sz w:val="16"/>
                <w:szCs w:val="16"/>
              </w:rPr>
              <w:t>[……………]</w:t>
            </w:r>
          </w:p>
          <w:p w14:paraId="500250BD" w14:textId="4E356691" w:rsidR="00D86781" w:rsidRPr="00C42122" w:rsidRDefault="00D86781" w:rsidP="00D8678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2122">
              <w:rPr>
                <w:rFonts w:ascii="Arial" w:hAnsi="Arial" w:cs="Arial"/>
                <w:sz w:val="16"/>
                <w:szCs w:val="16"/>
              </w:rPr>
              <w:t>[……………]</w:t>
            </w:r>
          </w:p>
        </w:tc>
      </w:tr>
    </w:tbl>
    <w:p w14:paraId="655D6311" w14:textId="440B7B54" w:rsidR="00E50946" w:rsidRDefault="00932746" w:rsidP="00932746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hd w:val="clear" w:color="auto" w:fill="BFBFBF"/>
        <w:tabs>
          <w:tab w:val="left" w:pos="4644"/>
        </w:tabs>
        <w:rPr>
          <w:rFonts w:ascii="Arial" w:hAnsi="Arial" w:cs="Arial"/>
          <w:b/>
          <w:sz w:val="20"/>
          <w:szCs w:val="20"/>
        </w:rPr>
      </w:pPr>
      <w:r w:rsidRPr="00AD2CC4">
        <w:rPr>
          <w:rFonts w:ascii="Arial" w:hAnsi="Arial" w:cs="Arial"/>
          <w:b/>
          <w:sz w:val="20"/>
          <w:szCs w:val="20"/>
        </w:rPr>
        <w:t>Tutte le altre informazioni in tutte le sezioni del DGUE devono essere inserite dall'operatore economico</w:t>
      </w:r>
    </w:p>
    <w:p w14:paraId="4AAE5EAA" w14:textId="77777777" w:rsidR="00932746" w:rsidRPr="006121F9" w:rsidRDefault="00932746" w:rsidP="00E50946">
      <w:pPr>
        <w:tabs>
          <w:tab w:val="left" w:pos="6975"/>
        </w:tabs>
        <w:jc w:val="center"/>
        <w:rPr>
          <w:rFonts w:ascii="Arial" w:hAnsi="Arial" w:cs="Arial"/>
          <w:b/>
          <w:caps/>
          <w:sz w:val="20"/>
          <w:szCs w:val="20"/>
        </w:rPr>
      </w:pPr>
      <w:r w:rsidRPr="006121F9">
        <w:rPr>
          <w:rFonts w:ascii="Arial" w:hAnsi="Arial" w:cs="Arial"/>
          <w:b/>
          <w:sz w:val="20"/>
          <w:szCs w:val="20"/>
        </w:rPr>
        <w:lastRenderedPageBreak/>
        <w:t>Parte II: Informazioni sull'operatore economico</w:t>
      </w:r>
    </w:p>
    <w:p w14:paraId="1E727148" w14:textId="77777777" w:rsidR="00932746" w:rsidRPr="006121F9" w:rsidRDefault="00932746" w:rsidP="00932746">
      <w:pPr>
        <w:pStyle w:val="SectionTitle"/>
        <w:rPr>
          <w:rFonts w:ascii="Arial" w:hAnsi="Arial" w:cs="Arial"/>
          <w:sz w:val="20"/>
          <w:szCs w:val="20"/>
        </w:rPr>
      </w:pPr>
      <w:r w:rsidRPr="006121F9">
        <w:rPr>
          <w:rFonts w:ascii="Arial" w:hAnsi="Arial" w:cs="Arial"/>
          <w:caps/>
          <w:sz w:val="20"/>
          <w:szCs w:val="20"/>
        </w:rPr>
        <w:t>A: Informazioni sull'operatore economico</w:t>
      </w:r>
    </w:p>
    <w:tbl>
      <w:tblPr>
        <w:tblW w:w="0" w:type="auto"/>
        <w:tblInd w:w="-20" w:type="dxa"/>
        <w:tblCellMar>
          <w:left w:w="93" w:type="dxa"/>
        </w:tblCellMar>
        <w:tblLook w:val="0000" w:firstRow="0" w:lastRow="0" w:firstColumn="0" w:lastColumn="0" w:noHBand="0" w:noVBand="0"/>
      </w:tblPr>
      <w:tblGrid>
        <w:gridCol w:w="5402"/>
        <w:gridCol w:w="3723"/>
      </w:tblGrid>
      <w:tr w:rsidR="00932746" w:rsidRPr="00AD2CC4" w14:paraId="546D5D15" w14:textId="77777777" w:rsidTr="00D87812">
        <w:tc>
          <w:tcPr>
            <w:tcW w:w="5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770A29C" w14:textId="77777777" w:rsidR="00932746" w:rsidRPr="00AD2CC4" w:rsidRDefault="00932746" w:rsidP="00944034">
            <w:pPr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b/>
                <w:sz w:val="20"/>
                <w:szCs w:val="20"/>
              </w:rPr>
              <w:t>Dati identificativi</w:t>
            </w:r>
          </w:p>
        </w:tc>
        <w:tc>
          <w:tcPr>
            <w:tcW w:w="37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71B1124" w14:textId="77777777" w:rsidR="00932746" w:rsidRPr="00AD2CC4" w:rsidRDefault="00932746" w:rsidP="00944034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b/>
                <w:sz w:val="20"/>
                <w:szCs w:val="20"/>
              </w:rPr>
              <w:t>Risposta:</w:t>
            </w:r>
          </w:p>
        </w:tc>
      </w:tr>
      <w:tr w:rsidR="00590248" w:rsidRPr="00AD2CC4" w14:paraId="6E8E7A7E" w14:textId="77777777" w:rsidTr="00D87812">
        <w:tc>
          <w:tcPr>
            <w:tcW w:w="5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298C1A7" w14:textId="77777777" w:rsidR="00590248" w:rsidRPr="00AD2CC4" w:rsidRDefault="00590248" w:rsidP="00944034">
            <w:pPr>
              <w:pStyle w:val="NumPar1"/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Ruolo</w:t>
            </w:r>
          </w:p>
          <w:p w14:paraId="3949E109" w14:textId="77777777" w:rsidR="00D87812" w:rsidRPr="00AD2CC4" w:rsidRDefault="00D87812" w:rsidP="00944034">
            <w:pPr>
              <w:pStyle w:val="NumPar1"/>
              <w:ind w:left="850" w:hanging="85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24AE70B" w14:textId="77777777" w:rsidR="00590248" w:rsidRPr="00AD2CC4" w:rsidRDefault="00684939" w:rsidP="00944034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</w:tc>
      </w:tr>
      <w:tr w:rsidR="00932746" w:rsidRPr="00AD2CC4" w14:paraId="0A1EDC1B" w14:textId="77777777" w:rsidTr="00D87812">
        <w:tc>
          <w:tcPr>
            <w:tcW w:w="5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AFE2A62" w14:textId="77777777" w:rsidR="00932746" w:rsidRPr="00AD2CC4" w:rsidRDefault="00917BFE" w:rsidP="00944034">
            <w:pPr>
              <w:pStyle w:val="NumPar1"/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Nome/</w:t>
            </w:r>
            <w:r w:rsidR="00590248" w:rsidRPr="00AD2CC4">
              <w:rPr>
                <w:rFonts w:ascii="Arial" w:hAnsi="Arial" w:cs="Arial"/>
                <w:sz w:val="20"/>
                <w:szCs w:val="20"/>
              </w:rPr>
              <w:t>denominazione</w:t>
            </w:r>
          </w:p>
        </w:tc>
        <w:tc>
          <w:tcPr>
            <w:tcW w:w="37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33ACE01F" w14:textId="560C59B5" w:rsidR="00932746" w:rsidRPr="00AD2CC4" w:rsidRDefault="00D55758" w:rsidP="00944034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</w:tc>
      </w:tr>
      <w:tr w:rsidR="00932746" w:rsidRPr="00AD2CC4" w14:paraId="557923D1" w14:textId="77777777" w:rsidTr="00D87812">
        <w:trPr>
          <w:trHeight w:val="826"/>
        </w:trPr>
        <w:tc>
          <w:tcPr>
            <w:tcW w:w="5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CEEBF4A" w14:textId="77777777" w:rsidR="00932746" w:rsidRPr="00AD2CC4" w:rsidRDefault="00932746" w:rsidP="00944034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Partita IVA, se applicabile:</w:t>
            </w:r>
          </w:p>
          <w:p w14:paraId="4E2D5EA9" w14:textId="77777777" w:rsidR="00932746" w:rsidRPr="00AD2CC4" w:rsidRDefault="00932746" w:rsidP="00944034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Se non è applicabile un numero di partita IVA indicare un altro numero di identificazione nazionale</w:t>
            </w:r>
            <w:r w:rsidR="00A502B0" w:rsidRPr="00AD2CC4">
              <w:rPr>
                <w:rFonts w:ascii="Arial" w:hAnsi="Arial" w:cs="Arial"/>
                <w:sz w:val="20"/>
                <w:szCs w:val="20"/>
              </w:rPr>
              <w:t xml:space="preserve"> (es. Codice Fiscale)</w:t>
            </w:r>
            <w:r w:rsidRPr="00AD2CC4">
              <w:rPr>
                <w:rFonts w:ascii="Arial" w:hAnsi="Arial" w:cs="Arial"/>
                <w:sz w:val="20"/>
                <w:szCs w:val="20"/>
              </w:rPr>
              <w:t>, se richiesto e applicabile</w:t>
            </w:r>
          </w:p>
        </w:tc>
        <w:tc>
          <w:tcPr>
            <w:tcW w:w="37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04346DC" w14:textId="77777777" w:rsidR="00932746" w:rsidRDefault="00D55758" w:rsidP="00944034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266A422B" w14:textId="700F4229" w:rsidR="00D55758" w:rsidRPr="00AD2CC4" w:rsidRDefault="00D55758" w:rsidP="00944034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</w:tc>
      </w:tr>
      <w:tr w:rsidR="00932746" w:rsidRPr="00AD2CC4" w14:paraId="5F50AE7A" w14:textId="77777777" w:rsidTr="00D87812">
        <w:trPr>
          <w:trHeight w:val="1922"/>
        </w:trPr>
        <w:tc>
          <w:tcPr>
            <w:tcW w:w="5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35FEB9C" w14:textId="77777777" w:rsidR="00932746" w:rsidRPr="00B04567" w:rsidRDefault="00932746" w:rsidP="00944034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B04567">
              <w:rPr>
                <w:rFonts w:ascii="Arial" w:hAnsi="Arial" w:cs="Arial"/>
                <w:b/>
                <w:sz w:val="20"/>
                <w:szCs w:val="20"/>
              </w:rPr>
              <w:t xml:space="preserve">Indirizzo postale: </w:t>
            </w:r>
          </w:p>
          <w:p w14:paraId="31DE7B9E" w14:textId="77777777" w:rsidR="00D87812" w:rsidRPr="00AD2CC4" w:rsidRDefault="00D87812" w:rsidP="00944034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via e numero civico</w:t>
            </w:r>
          </w:p>
          <w:p w14:paraId="3F391BDD" w14:textId="77777777" w:rsidR="00D87812" w:rsidRPr="00AD2CC4" w:rsidRDefault="00D87812" w:rsidP="00944034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 xml:space="preserve">codice postale </w:t>
            </w:r>
          </w:p>
          <w:p w14:paraId="0CEEC15C" w14:textId="77777777" w:rsidR="00D87812" w:rsidRPr="00AD2CC4" w:rsidRDefault="00D87812" w:rsidP="00944034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 xml:space="preserve">Città </w:t>
            </w:r>
          </w:p>
          <w:p w14:paraId="3E7C9241" w14:textId="77777777" w:rsidR="00D87812" w:rsidRPr="00AD2CC4" w:rsidRDefault="00D87812" w:rsidP="00944034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Paese</w:t>
            </w:r>
          </w:p>
        </w:tc>
        <w:tc>
          <w:tcPr>
            <w:tcW w:w="37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C03AB6B" w14:textId="77777777" w:rsidR="00B04567" w:rsidRDefault="00B04567" w:rsidP="00944034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43D3FF9D" w14:textId="77777777" w:rsidR="00684939" w:rsidRPr="00AD2CC4" w:rsidRDefault="00684939" w:rsidP="00944034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3701F869" w14:textId="77777777" w:rsidR="00684939" w:rsidRPr="00AD2CC4" w:rsidRDefault="00684939" w:rsidP="00944034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32F1421D" w14:textId="77777777" w:rsidR="00684939" w:rsidRDefault="00684939" w:rsidP="00944034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61A3ADD5" w14:textId="135FFBD6" w:rsidR="00D55758" w:rsidRPr="00AD2CC4" w:rsidRDefault="00D55758" w:rsidP="00944034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</w:tc>
      </w:tr>
      <w:tr w:rsidR="00932746" w:rsidRPr="00AD2CC4" w14:paraId="13E82C14" w14:textId="77777777" w:rsidTr="00D87812">
        <w:trPr>
          <w:trHeight w:val="1028"/>
        </w:trPr>
        <w:tc>
          <w:tcPr>
            <w:tcW w:w="5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DE7F996" w14:textId="77777777" w:rsidR="00D55758" w:rsidRDefault="00D55758" w:rsidP="00944034">
            <w:pPr>
              <w:pStyle w:val="Text1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2340EB3" w14:textId="19E47EFA" w:rsidR="00932746" w:rsidRPr="00AD2CC4" w:rsidRDefault="00A502B0" w:rsidP="00944034">
            <w:pPr>
              <w:pStyle w:val="Text1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C4">
              <w:rPr>
                <w:rFonts w:ascii="Arial" w:hAnsi="Arial" w:cs="Arial"/>
                <w:color w:val="000000"/>
                <w:sz w:val="20"/>
                <w:szCs w:val="20"/>
              </w:rPr>
              <w:t xml:space="preserve">Indirizzo Internet o sito web </w:t>
            </w:r>
            <w:r w:rsidR="00932746" w:rsidRPr="00AD2CC4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="00932746" w:rsidRPr="00AD2CC4">
              <w:rPr>
                <w:rFonts w:ascii="Arial" w:hAnsi="Arial" w:cs="Arial"/>
                <w:i/>
                <w:color w:val="000000"/>
                <w:sz w:val="20"/>
                <w:szCs w:val="20"/>
              </w:rPr>
              <w:t>ove esistente</w:t>
            </w:r>
            <w:r w:rsidR="00932746" w:rsidRPr="00AD2CC4">
              <w:rPr>
                <w:rFonts w:ascii="Arial" w:hAnsi="Arial" w:cs="Arial"/>
                <w:color w:val="000000"/>
                <w:sz w:val="20"/>
                <w:szCs w:val="20"/>
              </w:rPr>
              <w:t>):</w:t>
            </w:r>
          </w:p>
        </w:tc>
        <w:tc>
          <w:tcPr>
            <w:tcW w:w="37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224917E" w14:textId="77777777" w:rsidR="00932746" w:rsidRPr="00AD2CC4" w:rsidRDefault="00932746" w:rsidP="00944034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22EEF43D" w14:textId="77777777" w:rsidR="00D87812" w:rsidRPr="00AD2CC4" w:rsidRDefault="00684939" w:rsidP="00944034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441C7CAF" w14:textId="77777777" w:rsidR="00D87812" w:rsidRPr="00AD2CC4" w:rsidRDefault="00D87812" w:rsidP="00944034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2746" w:rsidRPr="00AD2CC4" w14:paraId="24B5A9EC" w14:textId="77777777" w:rsidTr="00D87812">
        <w:tc>
          <w:tcPr>
            <w:tcW w:w="5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CEFC153" w14:textId="77777777" w:rsidR="00917BFE" w:rsidRPr="00AD2CC4" w:rsidRDefault="00917BFE" w:rsidP="00917BFE">
            <w:pPr>
              <w:pStyle w:val="Text1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C4">
              <w:rPr>
                <w:rFonts w:ascii="Arial" w:hAnsi="Arial" w:cs="Arial"/>
                <w:color w:val="000000"/>
                <w:sz w:val="20"/>
                <w:szCs w:val="20"/>
              </w:rPr>
              <w:t xml:space="preserve">Persone di contatto </w:t>
            </w:r>
          </w:p>
          <w:p w14:paraId="24D860A0" w14:textId="77777777" w:rsidR="00917BFE" w:rsidRPr="00AD2CC4" w:rsidRDefault="00917BFE" w:rsidP="00917BFE">
            <w:pPr>
              <w:pStyle w:val="Text1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C4">
              <w:rPr>
                <w:rFonts w:ascii="Arial" w:hAnsi="Arial" w:cs="Arial"/>
                <w:color w:val="000000"/>
                <w:sz w:val="20"/>
                <w:szCs w:val="20"/>
              </w:rPr>
              <w:t>telefono</w:t>
            </w:r>
          </w:p>
          <w:p w14:paraId="1BFF9AF1" w14:textId="77777777" w:rsidR="00917BFE" w:rsidRPr="00AD2CC4" w:rsidRDefault="00917BFE" w:rsidP="00917BFE">
            <w:pPr>
              <w:pStyle w:val="Text1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C4">
              <w:rPr>
                <w:rFonts w:ascii="Arial" w:hAnsi="Arial" w:cs="Arial"/>
                <w:color w:val="000000"/>
                <w:sz w:val="20"/>
                <w:szCs w:val="20"/>
              </w:rPr>
              <w:t>pec o mail</w:t>
            </w:r>
          </w:p>
          <w:p w14:paraId="37E7C799" w14:textId="77777777" w:rsidR="00932746" w:rsidRPr="00AD2CC4" w:rsidRDefault="00932746" w:rsidP="00944034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1E10D53" w14:textId="77777777" w:rsidR="00932746" w:rsidRPr="00AD2CC4" w:rsidRDefault="00684939" w:rsidP="00944034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41C913B3" w14:textId="77777777" w:rsidR="00684939" w:rsidRPr="00AD2CC4" w:rsidRDefault="00684939" w:rsidP="00944034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5A059F1B" w14:textId="77777777" w:rsidR="00684939" w:rsidRPr="00AD2CC4" w:rsidRDefault="00684939" w:rsidP="00944034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</w:tc>
      </w:tr>
      <w:tr w:rsidR="00917BFE" w:rsidRPr="00AD2CC4" w14:paraId="7A5E8A49" w14:textId="77777777" w:rsidTr="00D87812">
        <w:tc>
          <w:tcPr>
            <w:tcW w:w="5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84497C7" w14:textId="77777777" w:rsidR="00917BFE" w:rsidRPr="00AD2CC4" w:rsidRDefault="00917BFE" w:rsidP="00917BFE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AD2CC4">
              <w:rPr>
                <w:rFonts w:ascii="Arial" w:hAnsi="Arial" w:cs="Arial"/>
                <w:b/>
                <w:sz w:val="20"/>
                <w:szCs w:val="20"/>
              </w:rPr>
              <w:t>L'operat</w:t>
            </w:r>
            <w:r w:rsidR="00856418" w:rsidRPr="00AD2CC4">
              <w:rPr>
                <w:rFonts w:ascii="Arial" w:hAnsi="Arial" w:cs="Arial"/>
                <w:b/>
                <w:sz w:val="20"/>
                <w:szCs w:val="20"/>
              </w:rPr>
              <w:t>ore economico è una Micro, Piccola o M</w:t>
            </w:r>
            <w:r w:rsidRPr="00AD2CC4">
              <w:rPr>
                <w:rFonts w:ascii="Arial" w:hAnsi="Arial" w:cs="Arial"/>
                <w:b/>
                <w:sz w:val="20"/>
                <w:szCs w:val="20"/>
              </w:rPr>
              <w:t>edia</w:t>
            </w:r>
            <w:r w:rsidR="00856418" w:rsidRPr="00AD2CC4">
              <w:rPr>
                <w:rFonts w:ascii="Arial" w:hAnsi="Arial" w:cs="Arial"/>
                <w:b/>
                <w:sz w:val="20"/>
                <w:szCs w:val="20"/>
              </w:rPr>
              <w:t xml:space="preserve"> impresa ?</w:t>
            </w:r>
          </w:p>
        </w:tc>
        <w:tc>
          <w:tcPr>
            <w:tcW w:w="37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A7F8D5A" w14:textId="77777777" w:rsidR="00917BFE" w:rsidRPr="00AD2CC4" w:rsidRDefault="00917BFE" w:rsidP="00917BFE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b/>
                <w:sz w:val="20"/>
                <w:szCs w:val="20"/>
              </w:rPr>
              <w:t>Risposta:</w:t>
            </w:r>
          </w:p>
        </w:tc>
      </w:tr>
      <w:tr w:rsidR="00917BFE" w:rsidRPr="00AD2CC4" w14:paraId="2F7A5BEB" w14:textId="77777777" w:rsidTr="00D87812">
        <w:tc>
          <w:tcPr>
            <w:tcW w:w="5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7EC157F" w14:textId="77777777" w:rsidR="00917BFE" w:rsidRPr="00AD2CC4" w:rsidRDefault="00856418" w:rsidP="00917BFE">
            <w:pPr>
              <w:pStyle w:val="Text1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L'operatore economico è una Micro, Piccola o Media impresa</w:t>
            </w:r>
            <w:r w:rsidR="00917BFE" w:rsidRPr="00AD2CC4">
              <w:rPr>
                <w:rFonts w:ascii="Arial" w:hAnsi="Arial" w:cs="Arial"/>
                <w:sz w:val="20"/>
                <w:szCs w:val="20"/>
              </w:rPr>
              <w:t>?</w:t>
            </w:r>
          </w:p>
          <w:p w14:paraId="57017018" w14:textId="77777777" w:rsidR="00917BFE" w:rsidRPr="00AD2CC4" w:rsidRDefault="00917BFE" w:rsidP="00917BFE">
            <w:pPr>
              <w:pStyle w:val="Text1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Numero addetti</w:t>
            </w:r>
          </w:p>
          <w:p w14:paraId="6D362314" w14:textId="77777777" w:rsidR="00917BFE" w:rsidRPr="00AD2CC4" w:rsidRDefault="00917BFE" w:rsidP="00917BFE">
            <w:pPr>
              <w:pStyle w:val="Text1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Fatturato</w:t>
            </w:r>
          </w:p>
        </w:tc>
        <w:tc>
          <w:tcPr>
            <w:tcW w:w="37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0ECB8B7" w14:textId="77777777" w:rsidR="00917BFE" w:rsidRPr="00AD2CC4" w:rsidRDefault="00917BFE" w:rsidP="00917BFE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 ] Sì [ ] No</w:t>
            </w:r>
          </w:p>
          <w:p w14:paraId="24772776" w14:textId="77777777" w:rsidR="00684939" w:rsidRPr="00AD2CC4" w:rsidRDefault="00684939" w:rsidP="00917BFE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0A31B1B0" w14:textId="77777777" w:rsidR="00684939" w:rsidRPr="00AD2CC4" w:rsidRDefault="00684939" w:rsidP="00917BFE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</w:tc>
      </w:tr>
      <w:tr w:rsidR="00D87812" w:rsidRPr="00AD2CC4" w14:paraId="085F2182" w14:textId="77777777" w:rsidTr="00D87812">
        <w:tc>
          <w:tcPr>
            <w:tcW w:w="5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4251BF1" w14:textId="77777777" w:rsidR="00D87812" w:rsidRPr="00AD2CC4" w:rsidRDefault="00D87812" w:rsidP="00D87812">
            <w:pPr>
              <w:pStyle w:val="Text1"/>
              <w:spacing w:after="0"/>
              <w:ind w:left="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D2CC4">
              <w:rPr>
                <w:rFonts w:ascii="Arial" w:hAnsi="Arial" w:cs="Arial"/>
                <w:b/>
                <w:color w:val="000000"/>
                <w:sz w:val="20"/>
                <w:szCs w:val="20"/>
              </w:rPr>
              <w:t>Si tratta di appalto riservato</w:t>
            </w:r>
          </w:p>
        </w:tc>
        <w:tc>
          <w:tcPr>
            <w:tcW w:w="37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EADB0AA" w14:textId="77777777" w:rsidR="00D87812" w:rsidRPr="00AD2CC4" w:rsidRDefault="00D87812" w:rsidP="00D87812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b/>
                <w:sz w:val="20"/>
                <w:szCs w:val="20"/>
              </w:rPr>
              <w:t>Risposta:</w:t>
            </w:r>
          </w:p>
        </w:tc>
      </w:tr>
      <w:tr w:rsidR="00D87812" w:rsidRPr="00AD2CC4" w14:paraId="326938D8" w14:textId="77777777" w:rsidTr="00D87812">
        <w:tc>
          <w:tcPr>
            <w:tcW w:w="5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4953119" w14:textId="77777777" w:rsidR="00D87812" w:rsidRPr="00AD2CC4" w:rsidRDefault="00D87812" w:rsidP="00D87812">
            <w:pPr>
              <w:pStyle w:val="Text1"/>
              <w:spacing w:after="0"/>
              <w:ind w:left="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D2CC4">
              <w:rPr>
                <w:rFonts w:ascii="Arial" w:hAnsi="Arial" w:cs="Arial"/>
                <w:b/>
                <w:color w:val="000000"/>
                <w:sz w:val="20"/>
                <w:szCs w:val="20"/>
              </w:rPr>
              <w:lastRenderedPageBreak/>
              <w:t xml:space="preserve">Solo se l'appalto è riservato: </w:t>
            </w:r>
            <w:r w:rsidRPr="00AD2CC4">
              <w:rPr>
                <w:rFonts w:ascii="Arial" w:hAnsi="Arial" w:cs="Arial"/>
                <w:color w:val="000000"/>
                <w:sz w:val="20"/>
                <w:szCs w:val="20"/>
              </w:rPr>
              <w:t>l'operatore economico è un laboratorio protetto, un'impresa sociale" o provvede</w:t>
            </w:r>
            <w:r w:rsidR="00970BC1" w:rsidRPr="00AD2CC4">
              <w:rPr>
                <w:rFonts w:ascii="Arial" w:hAnsi="Arial" w:cs="Arial"/>
                <w:color w:val="000000"/>
                <w:sz w:val="20"/>
                <w:szCs w:val="20"/>
              </w:rPr>
              <w:t>r</w:t>
            </w:r>
            <w:r w:rsidR="00D220F9" w:rsidRPr="00AD2CC4">
              <w:rPr>
                <w:rFonts w:ascii="Arial" w:hAnsi="Arial" w:cs="Arial"/>
                <w:color w:val="000000"/>
                <w:sz w:val="20"/>
                <w:szCs w:val="20"/>
              </w:rPr>
              <w:t>à</w:t>
            </w:r>
            <w:r w:rsidRPr="00AD2CC4">
              <w:rPr>
                <w:rFonts w:ascii="Arial" w:hAnsi="Arial" w:cs="Arial"/>
                <w:color w:val="000000"/>
                <w:sz w:val="20"/>
                <w:szCs w:val="20"/>
              </w:rPr>
              <w:t xml:space="preserve"> all'esecuzione del contratto nel contesto di programmi di lavoro protetti?</w:t>
            </w:r>
          </w:p>
          <w:p w14:paraId="2A8960C1" w14:textId="77777777" w:rsidR="00D87812" w:rsidRPr="00AD2CC4" w:rsidRDefault="00D87812" w:rsidP="00D87812">
            <w:pPr>
              <w:pStyle w:val="Text1"/>
              <w:spacing w:before="0" w:after="0"/>
              <w:ind w:left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73518954" w14:textId="77777777" w:rsidR="00D87812" w:rsidRPr="00AD2CC4" w:rsidRDefault="00D87812" w:rsidP="00D87812">
            <w:pPr>
              <w:pStyle w:val="Text1"/>
              <w:spacing w:before="0" w:after="0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A0E44B8" w14:textId="77777777" w:rsidR="00D87812" w:rsidRPr="00AD2CC4" w:rsidRDefault="00D87812" w:rsidP="00D87812">
            <w:pPr>
              <w:pStyle w:val="Text1"/>
              <w:spacing w:before="0" w:after="0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306EFB38" w14:textId="77777777" w:rsidR="00D87812" w:rsidRPr="00AD2CC4" w:rsidRDefault="00D87812" w:rsidP="00CC01A0">
            <w:pPr>
              <w:pStyle w:val="Text1"/>
              <w:spacing w:before="0" w:after="0"/>
              <w:ind w:left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C4">
              <w:rPr>
                <w:rFonts w:ascii="Arial" w:hAnsi="Arial" w:cs="Arial"/>
                <w:color w:val="000000"/>
                <w:sz w:val="20"/>
                <w:szCs w:val="20"/>
              </w:rPr>
              <w:t>Qual è la percentuale corrispondente di lavoratori con disabilità o svantaggiati?</w:t>
            </w:r>
          </w:p>
          <w:p w14:paraId="2CA86BE9" w14:textId="77777777" w:rsidR="00D87812" w:rsidRPr="00AD2CC4" w:rsidRDefault="00D87812" w:rsidP="00CC01A0">
            <w:pPr>
              <w:pStyle w:val="Text1"/>
              <w:spacing w:before="0" w:after="0"/>
              <w:ind w:left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44097F2" w14:textId="4426F643" w:rsidR="00D87812" w:rsidRPr="00AD2CC4" w:rsidRDefault="00D87812" w:rsidP="00CC01A0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Se</w:t>
            </w:r>
            <w:r w:rsidR="00D55758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 xml:space="preserve"> richiesto, specificare a quale </w:t>
            </w:r>
            <w:r w:rsidRPr="00AD2CC4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o quali categorie di lavoratori con disabilità o</w:t>
            </w:r>
            <w:r w:rsidR="00CC01A0" w:rsidRPr="00AD2CC4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 xml:space="preserve"> </w:t>
            </w:r>
            <w:r w:rsidRPr="00AD2CC4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svantaggiati appartengono i dipendenti interessati</w:t>
            </w:r>
          </w:p>
          <w:p w14:paraId="4D11F1A2" w14:textId="77777777" w:rsidR="00D87812" w:rsidRPr="00AD2CC4" w:rsidRDefault="00D87812" w:rsidP="00CC01A0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</w:p>
          <w:p w14:paraId="446FC212" w14:textId="77777777" w:rsidR="00D87812" w:rsidRPr="00AD2CC4" w:rsidRDefault="00D87812" w:rsidP="00D87812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</w:p>
          <w:p w14:paraId="0E750DCD" w14:textId="77777777" w:rsidR="00D87812" w:rsidRDefault="00D87812" w:rsidP="00CC01A0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Se la documentazione pertinente è disponibile elettronicamente, indicare</w:t>
            </w:r>
            <w:r w:rsidR="00CC01A0" w:rsidRPr="00AD2CC4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 xml:space="preserve"> </w:t>
            </w:r>
            <w:r w:rsidRPr="00AD2CC4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(indirizzo web, autorità o organismo di emanazione, riferimento preciso della</w:t>
            </w:r>
            <w:r w:rsidR="00CC01A0" w:rsidRPr="00AD2CC4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 xml:space="preserve"> </w:t>
            </w:r>
            <w:r w:rsidRPr="00AD2CC4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documentazione):</w:t>
            </w:r>
          </w:p>
          <w:p w14:paraId="29B4792C" w14:textId="77777777" w:rsidR="00971225" w:rsidRDefault="00971225" w:rsidP="00971225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</w:p>
          <w:p w14:paraId="666CC9D6" w14:textId="4733CFB7" w:rsidR="00971225" w:rsidRDefault="00971225" w:rsidP="00971225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971225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Indirizzo Web</w:t>
            </w:r>
          </w:p>
          <w:p w14:paraId="33319518" w14:textId="77777777" w:rsidR="00971225" w:rsidRPr="00971225" w:rsidRDefault="00971225" w:rsidP="00971225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</w:p>
          <w:p w14:paraId="6EE1C2C8" w14:textId="77777777" w:rsidR="00971225" w:rsidRDefault="00971225" w:rsidP="00971225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971225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Autorità o Organismo di</w:t>
            </w:r>
            <w:r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 xml:space="preserve"> </w:t>
            </w:r>
            <w:r w:rsidRPr="00971225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emanazione</w:t>
            </w:r>
          </w:p>
          <w:p w14:paraId="4FF36343" w14:textId="77777777" w:rsidR="00971225" w:rsidRDefault="00971225" w:rsidP="00971225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</w:p>
          <w:p w14:paraId="19D217CE" w14:textId="65FA5748" w:rsidR="00971225" w:rsidRPr="00AD2CC4" w:rsidRDefault="00971225" w:rsidP="00971225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971225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Riferimento preciso della</w:t>
            </w:r>
            <w:r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 xml:space="preserve"> </w:t>
            </w:r>
            <w:r w:rsidRPr="00971225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documentazione</w:t>
            </w:r>
          </w:p>
          <w:p w14:paraId="3B9F1C1C" w14:textId="77777777" w:rsidR="00D87812" w:rsidRPr="00AD2CC4" w:rsidRDefault="00D87812" w:rsidP="00D87812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2061F35" w14:textId="77777777" w:rsidR="00D87812" w:rsidRPr="00AD2CC4" w:rsidRDefault="00D87812" w:rsidP="00D87812">
            <w:pPr>
              <w:pStyle w:val="Text1"/>
              <w:spacing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 ] Sì [ ] No</w:t>
            </w:r>
            <w:r w:rsidRPr="00AD2CC4">
              <w:rPr>
                <w:rFonts w:ascii="Arial" w:hAnsi="Arial" w:cs="Arial"/>
                <w:sz w:val="20"/>
                <w:szCs w:val="20"/>
              </w:rPr>
              <w:br/>
            </w:r>
          </w:p>
          <w:p w14:paraId="1FE82792" w14:textId="77777777" w:rsidR="00D87812" w:rsidRPr="00AD2CC4" w:rsidRDefault="00D87812" w:rsidP="00D87812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2842D46C" w14:textId="77777777" w:rsidR="00D87812" w:rsidRPr="00AD2CC4" w:rsidRDefault="00D87812" w:rsidP="00D87812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26DBF88B" w14:textId="77777777" w:rsidR="00D87812" w:rsidRPr="00AD2CC4" w:rsidRDefault="00D87812" w:rsidP="00D87812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5FDAC702" w14:textId="77777777" w:rsidR="00D87812" w:rsidRPr="00AD2CC4" w:rsidRDefault="00D87812" w:rsidP="00D87812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671181BF" w14:textId="77777777" w:rsidR="00AA6161" w:rsidRDefault="00AA6161" w:rsidP="00D87812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25AB7D6A" w14:textId="77777777" w:rsidR="00D87812" w:rsidRPr="00AD2CC4" w:rsidRDefault="00D87812" w:rsidP="00D87812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3EF71D1B" w14:textId="77777777" w:rsidR="00D87812" w:rsidRPr="00AD2CC4" w:rsidRDefault="00D87812" w:rsidP="00D87812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2924673B" w14:textId="77777777" w:rsidR="00D87812" w:rsidRPr="00AD2CC4" w:rsidRDefault="00D87812" w:rsidP="00D87812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749914C7" w14:textId="77777777" w:rsidR="00D87812" w:rsidRPr="00AD2CC4" w:rsidRDefault="00D87812" w:rsidP="00D87812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2FBF0809" w14:textId="77777777" w:rsidR="00D87812" w:rsidRPr="00AD2CC4" w:rsidRDefault="00D87812" w:rsidP="00D87812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[…………....]</w:t>
            </w:r>
          </w:p>
          <w:p w14:paraId="4EA410EB" w14:textId="77777777" w:rsidR="00CC01A0" w:rsidRPr="00AD2CC4" w:rsidRDefault="00CC01A0" w:rsidP="00D87812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0729E470" w14:textId="77777777" w:rsidR="00CC01A0" w:rsidRPr="00AD2CC4" w:rsidRDefault="00CC01A0" w:rsidP="00D87812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6D2D40BA" w14:textId="77777777" w:rsidR="00CC01A0" w:rsidRPr="00AD2CC4" w:rsidRDefault="00CC01A0" w:rsidP="00D87812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7C190791" w14:textId="77777777" w:rsidR="00CC01A0" w:rsidRPr="00AD2CC4" w:rsidRDefault="00CC01A0" w:rsidP="00D87812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67444A5F" w14:textId="77777777" w:rsidR="00CC01A0" w:rsidRPr="00AD2CC4" w:rsidRDefault="00CC01A0" w:rsidP="00D87812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 ] Sì [ ] No</w:t>
            </w:r>
          </w:p>
          <w:p w14:paraId="4BA663FD" w14:textId="77777777" w:rsidR="00971225" w:rsidRDefault="00971225" w:rsidP="00971225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226EE515" w14:textId="77777777" w:rsidR="00971225" w:rsidRDefault="00971225" w:rsidP="00971225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11C8EA55" w14:textId="77777777" w:rsidR="00971225" w:rsidRDefault="00971225" w:rsidP="00971225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6CD26524" w14:textId="135728E7" w:rsidR="00971225" w:rsidRDefault="00971225" w:rsidP="00971225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[…………....]</w:t>
            </w:r>
          </w:p>
          <w:p w14:paraId="1A8B4978" w14:textId="77777777" w:rsidR="00971225" w:rsidRDefault="00971225" w:rsidP="00971225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25E07471" w14:textId="77777777" w:rsidR="00971225" w:rsidRPr="00AD2CC4" w:rsidRDefault="00971225" w:rsidP="00971225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[…………....]</w:t>
            </w:r>
          </w:p>
          <w:p w14:paraId="25E38E8D" w14:textId="77777777" w:rsidR="00971225" w:rsidRDefault="00971225" w:rsidP="00971225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6934E374" w14:textId="77777777" w:rsidR="00971225" w:rsidRPr="00AD2CC4" w:rsidRDefault="00971225" w:rsidP="00971225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[…………....]</w:t>
            </w:r>
          </w:p>
          <w:p w14:paraId="41E612BA" w14:textId="46F2D496" w:rsidR="00D87812" w:rsidRPr="00AD2CC4" w:rsidRDefault="00D87812" w:rsidP="00D87812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7812" w:rsidRPr="00AD2CC4" w14:paraId="39686810" w14:textId="77777777" w:rsidTr="00D87812">
        <w:tc>
          <w:tcPr>
            <w:tcW w:w="5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B6970E" w14:textId="77777777" w:rsidR="00D87812" w:rsidRPr="00AD2CC4" w:rsidRDefault="00D87812" w:rsidP="00D87812">
            <w:pPr>
              <w:pStyle w:val="Text1"/>
              <w:spacing w:before="0" w:after="0"/>
              <w:ind w:left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D2CC4">
              <w:rPr>
                <w:rFonts w:ascii="Arial" w:hAnsi="Arial" w:cs="Arial"/>
                <w:b/>
                <w:color w:val="000000"/>
                <w:sz w:val="20"/>
                <w:szCs w:val="20"/>
              </w:rPr>
              <w:t>Registrazione in elenchi ufficiali</w:t>
            </w:r>
          </w:p>
        </w:tc>
        <w:tc>
          <w:tcPr>
            <w:tcW w:w="37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3CCDACBB" w14:textId="77777777" w:rsidR="00D87812" w:rsidRPr="00AD2CC4" w:rsidRDefault="00D87812" w:rsidP="00D87812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4DED" w:rsidRPr="00AD2CC4" w14:paraId="30F0D670" w14:textId="77777777" w:rsidTr="00D87812">
        <w:tc>
          <w:tcPr>
            <w:tcW w:w="5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DFEB8CF" w14:textId="77777777" w:rsidR="00684DED" w:rsidRPr="00AD2CC4" w:rsidRDefault="00684DED" w:rsidP="00684DED">
            <w:pPr>
              <w:pStyle w:val="Text1"/>
              <w:spacing w:before="0" w:after="0"/>
              <w:ind w:left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C4">
              <w:rPr>
                <w:rFonts w:ascii="Arial" w:hAnsi="Arial" w:cs="Arial"/>
                <w:color w:val="000000"/>
                <w:sz w:val="20"/>
                <w:szCs w:val="20"/>
              </w:rPr>
              <w:t>Se pertinente: l'operatore economico è iscritto in un elenco ufficiale degli operatori economici riconosciuti, oppure possiede un certificato equivalente (ad esempio rilasciato nell'ambito di un sistema nazionale di qualificazione o prequalificazione)?</w:t>
            </w:r>
          </w:p>
          <w:p w14:paraId="1004D071" w14:textId="77777777" w:rsidR="00684DED" w:rsidRPr="00AD2CC4" w:rsidRDefault="00684DED" w:rsidP="00684DED">
            <w:pPr>
              <w:pStyle w:val="Text1"/>
              <w:spacing w:before="0" w:after="0"/>
              <w:ind w:left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3BD4077" w14:textId="77777777" w:rsidR="00684DED" w:rsidRPr="00AD2CC4" w:rsidRDefault="00684DED" w:rsidP="00684DED">
            <w:pPr>
              <w:pStyle w:val="Text1"/>
              <w:spacing w:before="0" w:after="0"/>
              <w:ind w:left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C4">
              <w:rPr>
                <w:rFonts w:ascii="Arial" w:hAnsi="Arial" w:cs="Arial"/>
                <w:color w:val="000000"/>
                <w:sz w:val="20"/>
                <w:szCs w:val="20"/>
              </w:rPr>
              <w:t>Fornire il nome dell’elenco o del certificato e il numero di registrazione o certificazione pertinente se applicabile</w:t>
            </w:r>
          </w:p>
          <w:p w14:paraId="2E5EDEA9" w14:textId="77777777" w:rsidR="00684DED" w:rsidRPr="00AD2CC4" w:rsidRDefault="00684DED" w:rsidP="00684DED">
            <w:pPr>
              <w:pStyle w:val="Text1"/>
              <w:spacing w:before="0" w:after="0"/>
              <w:ind w:left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890D389" w14:textId="77777777" w:rsidR="00684DED" w:rsidRPr="00AD2CC4" w:rsidRDefault="00684DED" w:rsidP="00684DED">
            <w:pPr>
              <w:pStyle w:val="Text1"/>
              <w:spacing w:before="0" w:after="0"/>
              <w:ind w:left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C4">
              <w:rPr>
                <w:rFonts w:ascii="Arial" w:hAnsi="Arial" w:cs="Arial"/>
                <w:color w:val="000000"/>
                <w:sz w:val="20"/>
                <w:szCs w:val="20"/>
              </w:rPr>
              <w:t>Se il certificato di registrazione o certificazione è disponibile per via elettronica, si prega di indicare dove:</w:t>
            </w:r>
          </w:p>
          <w:p w14:paraId="370FF5F4" w14:textId="77777777" w:rsidR="00684DED" w:rsidRPr="00AD2CC4" w:rsidRDefault="00684DED" w:rsidP="00684DED">
            <w:pPr>
              <w:pStyle w:val="Text1"/>
              <w:spacing w:before="0" w:after="0"/>
              <w:ind w:left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A5B5A8B" w14:textId="77777777" w:rsidR="00684DED" w:rsidRPr="00AD2CC4" w:rsidRDefault="00684DED" w:rsidP="00684DED">
            <w:pPr>
              <w:pStyle w:val="Text1"/>
              <w:spacing w:before="0" w:after="0"/>
              <w:ind w:left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C4">
              <w:rPr>
                <w:rFonts w:ascii="Arial" w:hAnsi="Arial" w:cs="Arial"/>
                <w:color w:val="000000"/>
                <w:sz w:val="20"/>
                <w:szCs w:val="20"/>
              </w:rPr>
              <w:t>Indicare i riferimenti su cui si basa la registrazione o la certificazione e, se del caso, la classificazione ottenuta nell'elenco ufficiale</w:t>
            </w:r>
          </w:p>
          <w:p w14:paraId="1DAD7C96" w14:textId="77777777" w:rsidR="00684DED" w:rsidRPr="00AD2CC4" w:rsidRDefault="00684DED" w:rsidP="00684DED">
            <w:pPr>
              <w:pStyle w:val="Text1"/>
              <w:spacing w:before="0" w:after="0"/>
              <w:ind w:left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3914429" w14:textId="77777777" w:rsidR="00684DED" w:rsidRPr="00AD2CC4" w:rsidRDefault="00684DED" w:rsidP="00684DED">
            <w:pPr>
              <w:pStyle w:val="Text1"/>
              <w:spacing w:before="0" w:after="0"/>
              <w:ind w:left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C4">
              <w:rPr>
                <w:rFonts w:ascii="Arial" w:hAnsi="Arial" w:cs="Arial"/>
                <w:color w:val="000000"/>
                <w:sz w:val="20"/>
                <w:szCs w:val="20"/>
              </w:rPr>
              <w:t>La registrazione o la certificazione coprono tutti i criteri di selezione richiesti?</w:t>
            </w:r>
          </w:p>
          <w:p w14:paraId="16F09F2E" w14:textId="77777777" w:rsidR="00684DED" w:rsidRPr="00AD2CC4" w:rsidRDefault="00684DED" w:rsidP="00684DED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</w:p>
          <w:p w14:paraId="281769B9" w14:textId="77777777" w:rsidR="00684DED" w:rsidRDefault="00684DED" w:rsidP="00684DED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lastRenderedPageBreak/>
              <w:t>Se la documentazione pertinente è disponibile elettronicamente, indicare (indirizzo web, autorità o organismo di emanazione, riferimento preciso della documentazione):</w:t>
            </w:r>
          </w:p>
          <w:p w14:paraId="253FB906" w14:textId="77777777" w:rsidR="00684DED" w:rsidRDefault="00684DED" w:rsidP="00684DED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</w:p>
          <w:p w14:paraId="18A9D45A" w14:textId="77777777" w:rsidR="00684DED" w:rsidRDefault="00684DED" w:rsidP="00684DED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971225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Indirizzo Web</w:t>
            </w:r>
          </w:p>
          <w:p w14:paraId="46444AE0" w14:textId="77777777" w:rsidR="00684DED" w:rsidRPr="00971225" w:rsidRDefault="00684DED" w:rsidP="00684DED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</w:p>
          <w:p w14:paraId="44F94678" w14:textId="77777777" w:rsidR="00684DED" w:rsidRDefault="00684DED" w:rsidP="00684DED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971225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Autorità o Organismo di</w:t>
            </w:r>
            <w:r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 xml:space="preserve"> </w:t>
            </w:r>
            <w:r w:rsidRPr="00971225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emanazione</w:t>
            </w:r>
          </w:p>
          <w:p w14:paraId="2A11544B" w14:textId="77777777" w:rsidR="00684DED" w:rsidRDefault="00684DED" w:rsidP="00684DED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</w:p>
          <w:p w14:paraId="75DB8DE5" w14:textId="77777777" w:rsidR="00684DED" w:rsidRPr="00AD2CC4" w:rsidRDefault="00684DED" w:rsidP="00684DED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971225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Riferimento preciso della</w:t>
            </w:r>
            <w:r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 xml:space="preserve"> </w:t>
            </w:r>
            <w:r w:rsidRPr="00971225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documentazione</w:t>
            </w:r>
          </w:p>
          <w:p w14:paraId="49A159FB" w14:textId="77777777" w:rsidR="00684DED" w:rsidRPr="00AD2CC4" w:rsidRDefault="00684DED" w:rsidP="00684DED">
            <w:pPr>
              <w:pStyle w:val="Text1"/>
              <w:spacing w:before="0" w:after="0"/>
              <w:ind w:left="284" w:hanging="284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E05E0B4" w14:textId="77777777" w:rsidR="00684DED" w:rsidRPr="00AD2CC4" w:rsidRDefault="00684DED" w:rsidP="00684DED">
            <w:pPr>
              <w:pStyle w:val="Text1"/>
              <w:spacing w:before="0" w:after="0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28A3028" w14:textId="77777777" w:rsidR="00684DED" w:rsidRPr="00AD2CC4" w:rsidRDefault="00684DED" w:rsidP="00684DED">
            <w:pPr>
              <w:pStyle w:val="Text1"/>
              <w:spacing w:before="0" w:after="0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 ] Sì [ ] No</w:t>
            </w:r>
          </w:p>
          <w:p w14:paraId="1A665569" w14:textId="77777777" w:rsidR="00684DED" w:rsidRPr="00AD2CC4" w:rsidRDefault="00684DED" w:rsidP="00684DED">
            <w:pPr>
              <w:pStyle w:val="Text1"/>
              <w:spacing w:before="0" w:after="0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14E7B70" w14:textId="77777777" w:rsidR="00684DED" w:rsidRPr="00AD2CC4" w:rsidRDefault="00684DED" w:rsidP="00684DED">
            <w:pPr>
              <w:pStyle w:val="Text1"/>
              <w:spacing w:before="0" w:after="0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AE260BD" w14:textId="77777777" w:rsidR="00684DED" w:rsidRPr="00AD2CC4" w:rsidRDefault="00684DED" w:rsidP="00684DED">
            <w:pPr>
              <w:pStyle w:val="Text1"/>
              <w:spacing w:before="0" w:after="0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C24F789" w14:textId="77777777" w:rsidR="00B27E94" w:rsidRDefault="00B27E94" w:rsidP="00684DED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79A5FF75" w14:textId="74D86198" w:rsidR="00684DED" w:rsidRPr="00AD2CC4" w:rsidRDefault="00684DED" w:rsidP="00684DED">
            <w:pPr>
              <w:pStyle w:val="Text1"/>
              <w:spacing w:before="0" w:after="0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704632AC" w14:textId="77777777" w:rsidR="00684DED" w:rsidRDefault="00684DED" w:rsidP="00684DED">
            <w:pPr>
              <w:pStyle w:val="Text1"/>
              <w:spacing w:before="0" w:after="0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DD739FC" w14:textId="77777777" w:rsidR="00B27E94" w:rsidRPr="00AD2CC4" w:rsidRDefault="00B27E94" w:rsidP="00684DED">
            <w:pPr>
              <w:pStyle w:val="Text1"/>
              <w:spacing w:before="0" w:after="0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A5F38BA" w14:textId="77777777" w:rsidR="00B27E94" w:rsidRPr="00AD2CC4" w:rsidRDefault="00B27E94" w:rsidP="00B27E94">
            <w:pPr>
              <w:pStyle w:val="Text1"/>
              <w:spacing w:before="0" w:after="0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0E9C80DE" w14:textId="77777777" w:rsidR="00684DED" w:rsidRPr="00AD2CC4" w:rsidRDefault="00684DED" w:rsidP="00684DED">
            <w:pPr>
              <w:pStyle w:val="Text1"/>
              <w:spacing w:before="0" w:after="0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23FC98B" w14:textId="77777777" w:rsidR="00684DED" w:rsidRDefault="00684DED" w:rsidP="00684DED">
            <w:pPr>
              <w:pStyle w:val="Text1"/>
              <w:spacing w:before="0" w:after="0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20FFB9C" w14:textId="77777777" w:rsidR="00B27E94" w:rsidRPr="00AD2CC4" w:rsidRDefault="00B27E94" w:rsidP="00B27E94">
            <w:pPr>
              <w:pStyle w:val="Text1"/>
              <w:spacing w:before="0" w:after="0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455C61AE" w14:textId="77777777" w:rsidR="00684DED" w:rsidRDefault="00684DED" w:rsidP="00684DED">
            <w:pPr>
              <w:pStyle w:val="Text1"/>
              <w:spacing w:before="0" w:after="0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743E95E" w14:textId="77777777" w:rsidR="00684DED" w:rsidRDefault="00684DED" w:rsidP="00684DED">
            <w:pPr>
              <w:pStyle w:val="Text1"/>
              <w:spacing w:before="0" w:after="0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3AF66C31" w14:textId="77777777" w:rsidR="00684DED" w:rsidRDefault="00684DED" w:rsidP="00684DED">
            <w:pPr>
              <w:pStyle w:val="Text1"/>
              <w:spacing w:before="0" w:after="0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535E208" w14:textId="77777777" w:rsidR="00684DED" w:rsidRDefault="00684DED" w:rsidP="00684DED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 ] Sì [ ] No</w:t>
            </w:r>
          </w:p>
          <w:p w14:paraId="63768C68" w14:textId="77777777" w:rsidR="00684DED" w:rsidRDefault="00684DED" w:rsidP="00684DED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3E8562E2" w14:textId="77777777" w:rsidR="00684DED" w:rsidRDefault="00684DED" w:rsidP="00684DED">
            <w:pPr>
              <w:pStyle w:val="Text1"/>
              <w:spacing w:before="0" w:after="0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0CC9CC7" w14:textId="77777777" w:rsidR="00684DED" w:rsidRDefault="00684DED" w:rsidP="00684DED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 ] Sì [ ] No</w:t>
            </w:r>
          </w:p>
          <w:p w14:paraId="3ED8DE15" w14:textId="77777777" w:rsidR="00684DED" w:rsidRDefault="00684DED" w:rsidP="00684DED">
            <w:pPr>
              <w:pStyle w:val="Text1"/>
              <w:spacing w:before="0" w:after="0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14C14C8" w14:textId="77777777" w:rsidR="00684DED" w:rsidRDefault="00684DED" w:rsidP="00684DED">
            <w:pPr>
              <w:pStyle w:val="Text1"/>
              <w:spacing w:before="0" w:after="0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81916DD" w14:textId="77777777" w:rsidR="00684DED" w:rsidRDefault="00684DED" w:rsidP="00684DED">
            <w:pPr>
              <w:pStyle w:val="Text1"/>
              <w:spacing w:before="0" w:after="0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9E96B42" w14:textId="77777777" w:rsidR="00684DED" w:rsidRPr="00AD2CC4" w:rsidRDefault="00684DED" w:rsidP="00684DED">
            <w:pPr>
              <w:pStyle w:val="Text1"/>
              <w:spacing w:before="0" w:after="0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8FD5073" w14:textId="77777777" w:rsidR="00684DED" w:rsidRDefault="00684DED" w:rsidP="00684DED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7EBC74B9" w14:textId="77777777" w:rsidR="00684DED" w:rsidRDefault="00684DED" w:rsidP="00684DED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0BFE2D48" w14:textId="77777777" w:rsidR="00684DED" w:rsidRDefault="00684DED" w:rsidP="00684DED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13425F52" w14:textId="77777777" w:rsidR="00684DED" w:rsidRDefault="00684DED" w:rsidP="00684DED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50E9B5D0" w14:textId="744F8B80" w:rsidR="00684DED" w:rsidRPr="00AD2CC4" w:rsidRDefault="00684DED" w:rsidP="00684DED">
            <w:pPr>
              <w:pStyle w:val="Text1"/>
              <w:spacing w:before="0" w:after="0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</w:tc>
      </w:tr>
      <w:tr w:rsidR="00684DED" w:rsidRPr="00AD2CC4" w14:paraId="02919F02" w14:textId="77777777" w:rsidTr="00D87812">
        <w:tc>
          <w:tcPr>
            <w:tcW w:w="5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25F536B" w14:textId="0DA762BA" w:rsidR="00684DED" w:rsidRPr="00AD2CC4" w:rsidRDefault="00C164D5" w:rsidP="00684DED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Forma di Partecipazione</w:t>
            </w:r>
          </w:p>
        </w:tc>
        <w:tc>
          <w:tcPr>
            <w:tcW w:w="37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3E0FE359" w14:textId="77777777" w:rsidR="00684DED" w:rsidRPr="00AD2CC4" w:rsidRDefault="00684DED" w:rsidP="00684DED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b/>
                <w:sz w:val="20"/>
                <w:szCs w:val="20"/>
              </w:rPr>
              <w:t>Risposta:</w:t>
            </w:r>
          </w:p>
        </w:tc>
      </w:tr>
      <w:tr w:rsidR="00684DED" w:rsidRPr="00AD2CC4" w14:paraId="1FF742B3" w14:textId="77777777" w:rsidTr="00D87812">
        <w:tc>
          <w:tcPr>
            <w:tcW w:w="5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4753458" w14:textId="19C91208" w:rsidR="00684DED" w:rsidRPr="00C164D5" w:rsidRDefault="00C164D5" w:rsidP="00C164D5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C164D5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L'operatore economico partecipa alla procedura di appalto insieme ad altri</w:t>
            </w:r>
          </w:p>
        </w:tc>
        <w:tc>
          <w:tcPr>
            <w:tcW w:w="37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F52EF67" w14:textId="77777777" w:rsidR="00C164D5" w:rsidRDefault="00C164D5" w:rsidP="00C164D5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 ] Sì [ ] No</w:t>
            </w:r>
          </w:p>
          <w:p w14:paraId="1F65D05D" w14:textId="00342460" w:rsidR="00684DED" w:rsidRPr="00AD2CC4" w:rsidRDefault="00684DED" w:rsidP="00684DED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64D5" w:rsidRPr="00AD2CC4" w14:paraId="7B5E1CAE" w14:textId="77777777" w:rsidTr="00D87812">
        <w:tc>
          <w:tcPr>
            <w:tcW w:w="5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025FE1E" w14:textId="0187EF01" w:rsidR="00C164D5" w:rsidRPr="00C164D5" w:rsidRDefault="00C164D5" w:rsidP="00C164D5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C164D5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Si prega di indicare il</w:t>
            </w:r>
            <w:r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 xml:space="preserve"> </w:t>
            </w:r>
            <w:r w:rsidRPr="00C164D5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ruolo dell'operatore</w:t>
            </w:r>
            <w:r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 xml:space="preserve"> </w:t>
            </w:r>
            <w:r w:rsidRPr="00C164D5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economico nel gruppo</w:t>
            </w:r>
            <w:r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 xml:space="preserve"> </w:t>
            </w:r>
            <w:r w:rsidRPr="00C164D5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(leader, responsabile di</w:t>
            </w:r>
            <w:r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 xml:space="preserve"> </w:t>
            </w:r>
            <w:r w:rsidRPr="00C164D5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compiti specifici ...)</w:t>
            </w:r>
          </w:p>
          <w:p w14:paraId="34DFE0F0" w14:textId="77777777" w:rsidR="00C164D5" w:rsidRDefault="00C164D5" w:rsidP="00C164D5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</w:p>
          <w:p w14:paraId="6F4B110E" w14:textId="2613956F" w:rsidR="00C164D5" w:rsidRPr="00C164D5" w:rsidRDefault="00C164D5" w:rsidP="00C164D5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C164D5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Identificare gli altri operatori</w:t>
            </w:r>
            <w:r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 xml:space="preserve"> </w:t>
            </w:r>
            <w:r w:rsidRPr="00C164D5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economici che partecipano</w:t>
            </w:r>
          </w:p>
          <w:p w14:paraId="2754B2D3" w14:textId="578CE8B8" w:rsidR="00C164D5" w:rsidRPr="00C164D5" w:rsidRDefault="00C164D5" w:rsidP="00C164D5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C164D5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insieme alla procedura di</w:t>
            </w:r>
            <w:r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 xml:space="preserve"> </w:t>
            </w:r>
            <w:r w:rsidRPr="00C164D5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aggiudicazione</w:t>
            </w:r>
          </w:p>
          <w:p w14:paraId="551ED6E0" w14:textId="77777777" w:rsidR="00C164D5" w:rsidRDefault="00C164D5" w:rsidP="00C164D5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</w:p>
          <w:p w14:paraId="48A288BC" w14:textId="23E7FF0F" w:rsidR="00C164D5" w:rsidRPr="00C164D5" w:rsidRDefault="00C164D5" w:rsidP="00C164D5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C164D5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Dove applicabile, nome del</w:t>
            </w:r>
            <w:r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 xml:space="preserve"> </w:t>
            </w:r>
            <w:r w:rsidRPr="00C164D5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gruppo partecipante:</w:t>
            </w:r>
          </w:p>
          <w:p w14:paraId="613C5389" w14:textId="77777777" w:rsidR="00C164D5" w:rsidRDefault="00C164D5" w:rsidP="00C164D5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</w:p>
          <w:p w14:paraId="691108F4" w14:textId="77777777" w:rsidR="00900542" w:rsidRDefault="00900542" w:rsidP="00900542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Se la documentazione pertinente è disponibile elettronicamente, indicare (indirizzo web, autorità o organismo di emanazione, riferimento preciso della documentazione):</w:t>
            </w:r>
          </w:p>
          <w:p w14:paraId="4D9170AD" w14:textId="77777777" w:rsidR="00900542" w:rsidRDefault="00900542" w:rsidP="00900542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</w:p>
          <w:p w14:paraId="5F9C763C" w14:textId="77777777" w:rsidR="00900542" w:rsidRDefault="00900542" w:rsidP="00900542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971225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Indirizzo Web</w:t>
            </w:r>
          </w:p>
          <w:p w14:paraId="1070D063" w14:textId="77777777" w:rsidR="00900542" w:rsidRPr="00971225" w:rsidRDefault="00900542" w:rsidP="00900542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</w:p>
          <w:p w14:paraId="52F731B7" w14:textId="77777777" w:rsidR="00900542" w:rsidRDefault="00900542" w:rsidP="00900542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971225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Autorità o Organismo di</w:t>
            </w:r>
            <w:r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 xml:space="preserve"> </w:t>
            </w:r>
            <w:r w:rsidRPr="00971225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emanazione</w:t>
            </w:r>
          </w:p>
          <w:p w14:paraId="703B2BD2" w14:textId="77777777" w:rsidR="00900542" w:rsidRDefault="00900542" w:rsidP="00900542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</w:p>
          <w:p w14:paraId="290CF82C" w14:textId="77777777" w:rsidR="00900542" w:rsidRPr="00AD2CC4" w:rsidRDefault="00900542" w:rsidP="00900542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971225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Riferimento preciso della</w:t>
            </w:r>
            <w:r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 xml:space="preserve"> </w:t>
            </w:r>
            <w:r w:rsidRPr="00971225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documentazione</w:t>
            </w:r>
          </w:p>
          <w:p w14:paraId="4E2C8B8D" w14:textId="3C835614" w:rsidR="00900542" w:rsidRPr="00C164D5" w:rsidRDefault="00900542" w:rsidP="00C164D5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</w:p>
        </w:tc>
        <w:tc>
          <w:tcPr>
            <w:tcW w:w="37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7E4D688" w14:textId="77777777" w:rsidR="00C164D5" w:rsidRDefault="00900542" w:rsidP="00C164D5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3E2B35E5" w14:textId="77777777" w:rsidR="00900542" w:rsidRDefault="00900542" w:rsidP="00C164D5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3B475019" w14:textId="77777777" w:rsidR="00900542" w:rsidRDefault="00900542" w:rsidP="00C164D5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24ADC4F4" w14:textId="77777777" w:rsidR="00900542" w:rsidRDefault="00900542" w:rsidP="00C164D5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1EB9027F" w14:textId="77777777" w:rsidR="00900542" w:rsidRDefault="00900542" w:rsidP="00C164D5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5ED0BDB7" w14:textId="77777777" w:rsidR="00900542" w:rsidRDefault="00900542" w:rsidP="00C164D5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611D6A6F" w14:textId="77777777" w:rsidR="00900542" w:rsidRDefault="00900542" w:rsidP="00C164D5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6434CFCA" w14:textId="77777777" w:rsidR="00900542" w:rsidRDefault="00900542" w:rsidP="00C164D5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134526F6" w14:textId="77777777" w:rsidR="00900542" w:rsidRDefault="00900542" w:rsidP="00900542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 ] Sì [ ] No</w:t>
            </w:r>
          </w:p>
          <w:p w14:paraId="7389F113" w14:textId="77777777" w:rsidR="00900542" w:rsidRDefault="00900542" w:rsidP="00C164D5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2646F6F0" w14:textId="77777777" w:rsidR="00900542" w:rsidRDefault="00900542" w:rsidP="00C164D5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33FA2A2D" w14:textId="77777777" w:rsidR="00900542" w:rsidRDefault="00900542" w:rsidP="00C164D5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2E94279B" w14:textId="77777777" w:rsidR="00900542" w:rsidRDefault="00900542" w:rsidP="00C164D5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6927721E" w14:textId="77777777" w:rsidR="00900542" w:rsidRDefault="00900542" w:rsidP="00C164D5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433800D9" w14:textId="77777777" w:rsidR="00900542" w:rsidRDefault="00900542" w:rsidP="00C164D5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16CE2622" w14:textId="77777777" w:rsidR="00900542" w:rsidRDefault="00900542" w:rsidP="00C164D5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09B4BFEC" w14:textId="77777777" w:rsidR="00900542" w:rsidRDefault="00900542" w:rsidP="00C164D5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1DF2817B" w14:textId="76337C73" w:rsidR="00900542" w:rsidRPr="00AD2CC4" w:rsidRDefault="00900542" w:rsidP="00C164D5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</w:tc>
      </w:tr>
      <w:tr w:rsidR="0030564D" w:rsidRPr="0030564D" w14:paraId="67AD6763" w14:textId="77777777" w:rsidTr="00D87812">
        <w:tc>
          <w:tcPr>
            <w:tcW w:w="5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658F864" w14:textId="1229BE8B" w:rsidR="0030564D" w:rsidRPr="0030564D" w:rsidRDefault="0030564D" w:rsidP="0030564D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0564D">
              <w:rPr>
                <w:rFonts w:ascii="Arial" w:hAnsi="Arial" w:cs="Arial"/>
                <w:b/>
                <w:sz w:val="20"/>
                <w:szCs w:val="20"/>
              </w:rPr>
              <w:t>Lotti a cui l'OE intende partecipare</w:t>
            </w:r>
          </w:p>
        </w:tc>
        <w:tc>
          <w:tcPr>
            <w:tcW w:w="37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3E3DE600" w14:textId="45E6A19E" w:rsidR="0030564D" w:rsidRPr="0030564D" w:rsidRDefault="0030564D" w:rsidP="0030564D">
            <w:pPr>
              <w:pStyle w:val="Text1"/>
              <w:spacing w:before="0" w:after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AD2CC4">
              <w:rPr>
                <w:rFonts w:ascii="Arial" w:hAnsi="Arial" w:cs="Arial"/>
                <w:b/>
                <w:sz w:val="20"/>
                <w:szCs w:val="20"/>
              </w:rPr>
              <w:t>Risposta:</w:t>
            </w:r>
          </w:p>
        </w:tc>
      </w:tr>
      <w:tr w:rsidR="0030564D" w:rsidRPr="00AD2CC4" w14:paraId="50FCDDC0" w14:textId="77777777" w:rsidTr="00D87812">
        <w:tc>
          <w:tcPr>
            <w:tcW w:w="5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33FA932" w14:textId="77777777" w:rsidR="0030564D" w:rsidRPr="0030564D" w:rsidRDefault="0030564D" w:rsidP="0030564D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30564D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Se pertinente, indicare il lotto o i lotti per i quali l'operatore economico intende presentare un'offerta</w:t>
            </w:r>
          </w:p>
          <w:p w14:paraId="5C66A855" w14:textId="71116B37" w:rsidR="0030564D" w:rsidRPr="0030564D" w:rsidRDefault="0030564D" w:rsidP="0030564D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30564D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Identificativo Lotto</w:t>
            </w:r>
          </w:p>
          <w:p w14:paraId="69522B17" w14:textId="0A9D2C90" w:rsidR="0030564D" w:rsidRPr="0030564D" w:rsidRDefault="0030564D" w:rsidP="0030564D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LucidaSansUnicode" w:eastAsiaTheme="minorHAnsi" w:hAnsi="LucidaSansUnicode" w:cs="LucidaSansUnicode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</w:tc>
        <w:tc>
          <w:tcPr>
            <w:tcW w:w="37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FCCC760" w14:textId="77777777" w:rsidR="0030564D" w:rsidRDefault="0030564D" w:rsidP="0030564D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104C0F8A" w14:textId="6F3A0488" w:rsidR="0030564D" w:rsidRPr="00AD2CC4" w:rsidRDefault="0030564D" w:rsidP="0030564D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</w:tc>
      </w:tr>
    </w:tbl>
    <w:p w14:paraId="6BC6885E" w14:textId="4FF32112" w:rsidR="00932746" w:rsidRDefault="00932746" w:rsidP="00932746">
      <w:pPr>
        <w:pStyle w:val="SectionTitle"/>
        <w:spacing w:before="0" w:after="0"/>
        <w:jc w:val="both"/>
        <w:rPr>
          <w:rFonts w:ascii="Arial" w:hAnsi="Arial" w:cs="Arial"/>
          <w:b w:val="0"/>
          <w:caps/>
          <w:sz w:val="20"/>
          <w:szCs w:val="20"/>
        </w:rPr>
      </w:pPr>
    </w:p>
    <w:p w14:paraId="21AF1DC1" w14:textId="77777777" w:rsidR="00932746" w:rsidRPr="006121F9" w:rsidRDefault="00932746" w:rsidP="00932746">
      <w:pPr>
        <w:pStyle w:val="SectionTitle"/>
        <w:spacing w:before="0" w:after="0"/>
        <w:rPr>
          <w:rFonts w:ascii="Arial" w:hAnsi="Arial" w:cs="Arial"/>
          <w:i/>
          <w:sz w:val="20"/>
          <w:szCs w:val="20"/>
        </w:rPr>
      </w:pPr>
      <w:r w:rsidRPr="006121F9">
        <w:rPr>
          <w:rFonts w:ascii="Arial" w:hAnsi="Arial" w:cs="Arial"/>
          <w:caps/>
          <w:sz w:val="20"/>
          <w:szCs w:val="20"/>
        </w:rPr>
        <w:t>B: Informazioni sui rappresentanti dell'operatore economico</w:t>
      </w:r>
    </w:p>
    <w:p w14:paraId="56154B48" w14:textId="77777777" w:rsidR="00932746" w:rsidRPr="00AD2CC4" w:rsidRDefault="000133C9" w:rsidP="00BB7428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hd w:val="clear" w:color="auto" w:fill="BFBFBF"/>
        <w:tabs>
          <w:tab w:val="left" w:pos="4644"/>
        </w:tabs>
        <w:jc w:val="both"/>
        <w:rPr>
          <w:rFonts w:ascii="Arial" w:hAnsi="Arial" w:cs="Arial"/>
          <w:b/>
          <w:sz w:val="20"/>
          <w:szCs w:val="20"/>
        </w:rPr>
      </w:pPr>
      <w:r w:rsidRPr="00AD2CC4">
        <w:rPr>
          <w:rFonts w:ascii="Arial" w:hAnsi="Arial" w:cs="Arial"/>
          <w:b/>
          <w:sz w:val="20"/>
          <w:szCs w:val="20"/>
        </w:rPr>
        <w:t>Se pertinente, indicare nome e indirizzo delle persone abilitate ad agire come rappresentanti, ivi compresi procuratori e institori, dell'operatore economico ai fini della procedura di appalto in oggetto; se intervengono più legali rappresentanti ripetere tante volte quanto necessario</w:t>
      </w:r>
    </w:p>
    <w:tbl>
      <w:tblPr>
        <w:tblW w:w="9288" w:type="dxa"/>
        <w:tblInd w:w="-20" w:type="dxa"/>
        <w:tblLayout w:type="fixed"/>
        <w:tblCellMar>
          <w:left w:w="93" w:type="dxa"/>
        </w:tblCellMar>
        <w:tblLook w:val="0000" w:firstRow="0" w:lastRow="0" w:firstColumn="0" w:lastColumn="0" w:noHBand="0" w:noVBand="0"/>
      </w:tblPr>
      <w:tblGrid>
        <w:gridCol w:w="4644"/>
        <w:gridCol w:w="4644"/>
      </w:tblGrid>
      <w:tr w:rsidR="00932746" w:rsidRPr="00AD2CC4" w14:paraId="0BC70C6F" w14:textId="77777777" w:rsidTr="00BB7428"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F5DEA7" w14:textId="77777777" w:rsidR="00932746" w:rsidRPr="00AD2CC4" w:rsidRDefault="00932746" w:rsidP="00944034">
            <w:pPr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b/>
                <w:sz w:val="20"/>
                <w:szCs w:val="20"/>
              </w:rPr>
              <w:t>Eventuali rappresentanti:</w:t>
            </w:r>
          </w:p>
        </w:tc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386B69CF" w14:textId="77777777" w:rsidR="00932746" w:rsidRPr="00AD2CC4" w:rsidRDefault="00932746" w:rsidP="00944034">
            <w:pPr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b/>
                <w:sz w:val="20"/>
                <w:szCs w:val="20"/>
              </w:rPr>
              <w:t>Risposta:</w:t>
            </w:r>
          </w:p>
        </w:tc>
      </w:tr>
      <w:tr w:rsidR="00932746" w:rsidRPr="00AD2CC4" w14:paraId="12D4D88C" w14:textId="77777777" w:rsidTr="00BB7428"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E34B6D1" w14:textId="77777777" w:rsidR="00BB7428" w:rsidRPr="000E6B42" w:rsidRDefault="00BB7428" w:rsidP="00944034">
            <w:pPr>
              <w:spacing w:before="40" w:after="40"/>
              <w:rPr>
                <w:rFonts w:ascii="Arial" w:hAnsi="Arial" w:cs="Arial"/>
                <w:b/>
                <w:sz w:val="20"/>
                <w:szCs w:val="20"/>
              </w:rPr>
            </w:pPr>
            <w:r w:rsidRPr="000E6B42">
              <w:rPr>
                <w:rFonts w:ascii="Arial" w:hAnsi="Arial" w:cs="Arial"/>
                <w:b/>
                <w:sz w:val="20"/>
                <w:szCs w:val="20"/>
              </w:rPr>
              <w:lastRenderedPageBreak/>
              <w:t>Legali rappresentanti</w:t>
            </w:r>
          </w:p>
          <w:p w14:paraId="77566E7A" w14:textId="77777777" w:rsidR="00BB7428" w:rsidRPr="00AD2CC4" w:rsidRDefault="00BB7428" w:rsidP="00944034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  <w:p w14:paraId="49D93694" w14:textId="77777777" w:rsidR="000133C9" w:rsidRPr="00AD2CC4" w:rsidRDefault="000133C9" w:rsidP="00944034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Nome:</w:t>
            </w:r>
          </w:p>
          <w:p w14:paraId="2D0FBA23" w14:textId="77777777" w:rsidR="000133C9" w:rsidRPr="00AD2CC4" w:rsidRDefault="000133C9" w:rsidP="00944034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Cognome</w:t>
            </w:r>
          </w:p>
          <w:p w14:paraId="4F64998B" w14:textId="77777777" w:rsidR="000133C9" w:rsidRPr="00AD2CC4" w:rsidRDefault="000133C9" w:rsidP="00944034">
            <w:pPr>
              <w:spacing w:before="40" w:after="4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Codice Fiscale:</w:t>
            </w:r>
          </w:p>
          <w:p w14:paraId="6163589D" w14:textId="77777777" w:rsidR="000133C9" w:rsidRPr="00AD2CC4" w:rsidRDefault="000133C9" w:rsidP="00944034">
            <w:pPr>
              <w:spacing w:before="40" w:after="4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Data di nascita:</w:t>
            </w:r>
          </w:p>
          <w:p w14:paraId="3B4B6730" w14:textId="77777777" w:rsidR="000133C9" w:rsidRPr="00AD2CC4" w:rsidRDefault="000133C9" w:rsidP="00944034">
            <w:pPr>
              <w:spacing w:before="40" w:after="4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Luogo di nascita:</w:t>
            </w:r>
          </w:p>
          <w:p w14:paraId="56C26258" w14:textId="77777777" w:rsidR="000133C9" w:rsidRPr="00AD2CC4" w:rsidRDefault="000133C9" w:rsidP="00944034">
            <w:pPr>
              <w:spacing w:before="40" w:after="4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Via e numero civico:</w:t>
            </w:r>
          </w:p>
          <w:p w14:paraId="7A43B5DD" w14:textId="77777777" w:rsidR="00932746" w:rsidRPr="00AD2CC4" w:rsidRDefault="000133C9" w:rsidP="00944034">
            <w:pPr>
              <w:spacing w:before="40" w:after="4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Codice postale:</w:t>
            </w:r>
          </w:p>
          <w:p w14:paraId="12A4CEB5" w14:textId="77777777" w:rsidR="000133C9" w:rsidRPr="00AD2CC4" w:rsidRDefault="000133C9" w:rsidP="000133C9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Città:</w:t>
            </w:r>
          </w:p>
          <w:p w14:paraId="579AAD20" w14:textId="77777777" w:rsidR="000133C9" w:rsidRPr="00AD2CC4" w:rsidRDefault="000133C9" w:rsidP="000133C9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Paese:</w:t>
            </w:r>
          </w:p>
          <w:p w14:paraId="63F08761" w14:textId="77777777" w:rsidR="000133C9" w:rsidRPr="00AD2CC4" w:rsidRDefault="000133C9" w:rsidP="000133C9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Telefono:</w:t>
            </w:r>
          </w:p>
          <w:p w14:paraId="1D867D84" w14:textId="77777777" w:rsidR="000133C9" w:rsidRPr="00AD2CC4" w:rsidRDefault="000133C9" w:rsidP="000133C9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E-mail:</w:t>
            </w:r>
          </w:p>
          <w:p w14:paraId="4B89EC4C" w14:textId="77777777" w:rsidR="000133C9" w:rsidRPr="00AD2CC4" w:rsidRDefault="000133C9" w:rsidP="000133C9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Posizione/Titolo ad agire:</w:t>
            </w:r>
          </w:p>
          <w:p w14:paraId="053AF40F" w14:textId="77777777" w:rsidR="000133C9" w:rsidRPr="00AD2CC4" w:rsidRDefault="000133C9" w:rsidP="000133C9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</w:p>
          <w:p w14:paraId="41B18BC3" w14:textId="77777777" w:rsidR="000133C9" w:rsidRPr="00AD2CC4" w:rsidRDefault="000133C9" w:rsidP="00063AC2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Se necessario, fornire</w:t>
            </w:r>
            <w:r w:rsidR="00063AC2" w:rsidRPr="00AD2CC4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 xml:space="preserve"> </w:t>
            </w:r>
            <w:r w:rsidRPr="00AD2CC4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precisazioni sulla</w:t>
            </w:r>
            <w:r w:rsidR="00063AC2" w:rsidRPr="00AD2CC4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 xml:space="preserve"> </w:t>
            </w:r>
            <w:r w:rsidRPr="00AD2CC4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rappresentanza (forma,</w:t>
            </w:r>
            <w:r w:rsidR="00063AC2" w:rsidRPr="00AD2CC4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 xml:space="preserve"> </w:t>
            </w:r>
            <w:r w:rsidRPr="00AD2CC4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portata, scopo, firma</w:t>
            </w:r>
            <w:r w:rsidR="00063AC2" w:rsidRPr="00AD2CC4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 xml:space="preserve"> </w:t>
            </w:r>
            <w:r w:rsidRPr="00AD2CC4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congiunta):</w:t>
            </w:r>
          </w:p>
          <w:p w14:paraId="534B870A" w14:textId="77777777" w:rsidR="000133C9" w:rsidRPr="00AD2CC4" w:rsidRDefault="000133C9" w:rsidP="00944034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3886440" w14:textId="77777777" w:rsidR="005D4661" w:rsidRPr="00AD2CC4" w:rsidRDefault="005D4661" w:rsidP="005D4661">
            <w:pPr>
              <w:spacing w:after="24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27AA804" w14:textId="77777777" w:rsidR="005D4661" w:rsidRPr="00AD2CC4" w:rsidRDefault="005D4661" w:rsidP="005D4661">
            <w:pPr>
              <w:spacing w:after="24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C4">
              <w:rPr>
                <w:rFonts w:ascii="Arial" w:hAnsi="Arial" w:cs="Arial"/>
                <w:color w:val="000000"/>
                <w:sz w:val="20"/>
                <w:szCs w:val="20"/>
              </w:rPr>
              <w:t>[………….…]</w:t>
            </w:r>
          </w:p>
          <w:p w14:paraId="668C8734" w14:textId="77777777" w:rsidR="005D4661" w:rsidRPr="00AD2CC4" w:rsidRDefault="005D4661" w:rsidP="005D4661">
            <w:pPr>
              <w:spacing w:after="24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C4">
              <w:rPr>
                <w:rFonts w:ascii="Arial" w:hAnsi="Arial" w:cs="Arial"/>
                <w:color w:val="000000"/>
                <w:sz w:val="20"/>
                <w:szCs w:val="20"/>
              </w:rPr>
              <w:t>[………….…]</w:t>
            </w:r>
          </w:p>
          <w:p w14:paraId="382BC981" w14:textId="77777777" w:rsidR="005D4661" w:rsidRPr="00AD2CC4" w:rsidRDefault="005D4661" w:rsidP="005D4661">
            <w:pPr>
              <w:spacing w:after="24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C4">
              <w:rPr>
                <w:rFonts w:ascii="Arial" w:hAnsi="Arial" w:cs="Arial"/>
                <w:color w:val="000000"/>
                <w:sz w:val="20"/>
                <w:szCs w:val="20"/>
              </w:rPr>
              <w:t>[………….…]</w:t>
            </w:r>
          </w:p>
          <w:p w14:paraId="02DE3E1F" w14:textId="77777777" w:rsidR="005D4661" w:rsidRPr="00AD2CC4" w:rsidRDefault="005D4661" w:rsidP="005D4661">
            <w:pPr>
              <w:spacing w:after="24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C4">
              <w:rPr>
                <w:rFonts w:ascii="Arial" w:hAnsi="Arial" w:cs="Arial"/>
                <w:color w:val="000000"/>
                <w:sz w:val="20"/>
                <w:szCs w:val="20"/>
              </w:rPr>
              <w:t>[………….…]</w:t>
            </w:r>
          </w:p>
          <w:p w14:paraId="2301E017" w14:textId="77777777" w:rsidR="005D4661" w:rsidRPr="00AD2CC4" w:rsidRDefault="005D4661" w:rsidP="005D4661">
            <w:pPr>
              <w:spacing w:after="24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C4">
              <w:rPr>
                <w:rFonts w:ascii="Arial" w:hAnsi="Arial" w:cs="Arial"/>
                <w:color w:val="000000"/>
                <w:sz w:val="20"/>
                <w:szCs w:val="20"/>
              </w:rPr>
              <w:t>[………….…]</w:t>
            </w:r>
          </w:p>
          <w:p w14:paraId="19FE8802" w14:textId="77777777" w:rsidR="005D4661" w:rsidRPr="00AD2CC4" w:rsidRDefault="005D4661" w:rsidP="005D4661">
            <w:pPr>
              <w:spacing w:after="24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C4">
              <w:rPr>
                <w:rFonts w:ascii="Arial" w:hAnsi="Arial" w:cs="Arial"/>
                <w:color w:val="000000"/>
                <w:sz w:val="20"/>
                <w:szCs w:val="20"/>
              </w:rPr>
              <w:t>[………….…]</w:t>
            </w:r>
          </w:p>
          <w:p w14:paraId="54B4814D" w14:textId="77777777" w:rsidR="005D4661" w:rsidRPr="00AD2CC4" w:rsidRDefault="00684939" w:rsidP="005D4661">
            <w:pPr>
              <w:spacing w:after="24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2BD1593D" w14:textId="77777777" w:rsidR="005D4661" w:rsidRPr="00AD2CC4" w:rsidRDefault="00684939" w:rsidP="005D4661">
            <w:pPr>
              <w:spacing w:after="24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19595314" w14:textId="77777777" w:rsidR="00932746" w:rsidRPr="00AD2CC4" w:rsidRDefault="00932746" w:rsidP="0094403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A8421C5" w14:textId="77777777" w:rsidR="00932746" w:rsidRPr="006121F9" w:rsidRDefault="00932746" w:rsidP="00932746">
      <w:pPr>
        <w:pStyle w:val="SectionTitle"/>
        <w:spacing w:after="0"/>
        <w:rPr>
          <w:rFonts w:ascii="Arial" w:hAnsi="Arial" w:cs="Arial"/>
          <w:color w:val="000000"/>
          <w:sz w:val="20"/>
          <w:szCs w:val="20"/>
        </w:rPr>
      </w:pPr>
      <w:r w:rsidRPr="006121F9">
        <w:rPr>
          <w:rFonts w:ascii="Arial" w:hAnsi="Arial" w:cs="Arial"/>
          <w:caps/>
          <w:sz w:val="20"/>
          <w:szCs w:val="20"/>
        </w:rPr>
        <w:t xml:space="preserve">C: Informazioni sull'affidamento SULLE Capacità di altri </w:t>
      </w:r>
      <w:r w:rsidR="000133C9" w:rsidRPr="006121F9">
        <w:rPr>
          <w:rFonts w:ascii="Arial" w:hAnsi="Arial" w:cs="Arial"/>
          <w:caps/>
          <w:color w:val="000000"/>
          <w:sz w:val="20"/>
          <w:szCs w:val="20"/>
        </w:rPr>
        <w:t>soggetti</w:t>
      </w:r>
    </w:p>
    <w:tbl>
      <w:tblPr>
        <w:tblW w:w="9288" w:type="dxa"/>
        <w:tblInd w:w="-20" w:type="dxa"/>
        <w:tblLayout w:type="fixed"/>
        <w:tblCellMar>
          <w:left w:w="93" w:type="dxa"/>
        </w:tblCellMar>
        <w:tblLook w:val="0000" w:firstRow="0" w:lastRow="0" w:firstColumn="0" w:lastColumn="0" w:noHBand="0" w:noVBand="0"/>
      </w:tblPr>
      <w:tblGrid>
        <w:gridCol w:w="4644"/>
        <w:gridCol w:w="4644"/>
      </w:tblGrid>
      <w:tr w:rsidR="000F21CD" w:rsidRPr="00AD2CC4" w14:paraId="5310E366" w14:textId="77777777" w:rsidTr="000F21CD"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A102ACE" w14:textId="77777777" w:rsidR="001676D5" w:rsidRPr="000E6B42" w:rsidRDefault="001676D5" w:rsidP="001676D5">
            <w:pPr>
              <w:spacing w:before="40" w:after="4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E6B42">
              <w:rPr>
                <w:rFonts w:ascii="Arial" w:hAnsi="Arial" w:cs="Arial"/>
                <w:b/>
                <w:sz w:val="20"/>
                <w:szCs w:val="20"/>
              </w:rPr>
              <w:t>Imprese Ausiliarie</w:t>
            </w:r>
          </w:p>
          <w:p w14:paraId="2946E912" w14:textId="77777777" w:rsidR="000F21CD" w:rsidRPr="00AD2CC4" w:rsidRDefault="000F21CD" w:rsidP="0094403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0680EEA" w14:textId="77777777" w:rsidR="000F21CD" w:rsidRPr="00AD2CC4" w:rsidRDefault="001676D5" w:rsidP="00944034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D2CC4">
              <w:rPr>
                <w:rFonts w:ascii="Arial" w:hAnsi="Arial" w:cs="Arial"/>
                <w:b/>
                <w:sz w:val="20"/>
                <w:szCs w:val="20"/>
              </w:rPr>
              <w:t>Risposta:</w:t>
            </w:r>
          </w:p>
        </w:tc>
      </w:tr>
      <w:tr w:rsidR="000F21CD" w:rsidRPr="00AD2CC4" w14:paraId="686D5371" w14:textId="77777777" w:rsidTr="000F21CD"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9F0A954" w14:textId="77777777" w:rsidR="000F21CD" w:rsidRPr="00AD2CC4" w:rsidRDefault="000F21CD" w:rsidP="005D4661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L'operatore economico fa affidamento sulle capacità di altri soggetti per soddisfare i criteri di selezione della parte IV e rispettare i criteri e le regole (eventuali) della parte V?</w:t>
            </w:r>
          </w:p>
          <w:p w14:paraId="309CDD39" w14:textId="77777777" w:rsidR="000F21CD" w:rsidRPr="00AD2CC4" w:rsidRDefault="000F21CD" w:rsidP="005D4661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CDFA828" w14:textId="77777777" w:rsidR="000F21CD" w:rsidRPr="00AD2CC4" w:rsidRDefault="000F21CD" w:rsidP="005D4661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Ragione sociale:</w:t>
            </w:r>
          </w:p>
          <w:p w14:paraId="7B42AED7" w14:textId="77777777" w:rsidR="000F21CD" w:rsidRPr="00AD2CC4" w:rsidRDefault="000F21CD" w:rsidP="005D4661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83A63AB" w14:textId="77777777" w:rsidR="000F21CD" w:rsidRPr="00AD2CC4" w:rsidRDefault="000F21CD" w:rsidP="005D4661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Identificativo:</w:t>
            </w:r>
          </w:p>
          <w:p w14:paraId="030E70D0" w14:textId="77777777" w:rsidR="000F21CD" w:rsidRPr="00AD2CC4" w:rsidRDefault="000F21CD" w:rsidP="005D4661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C0A9F4C" w14:textId="77777777" w:rsidR="000F21CD" w:rsidRPr="00AD2CC4" w:rsidRDefault="000F21CD" w:rsidP="005D4661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Attività svolta (per questa specifica procedura):</w:t>
            </w:r>
          </w:p>
          <w:p w14:paraId="666EAFE7" w14:textId="77777777" w:rsidR="004539EC" w:rsidRDefault="004539EC" w:rsidP="004539EC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</w:p>
          <w:p w14:paraId="4E13FD13" w14:textId="3F923100" w:rsidR="004539EC" w:rsidRDefault="004539EC" w:rsidP="004539EC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Se la documentazione pertinente è disponibile elettronicamente, indicare (indirizzo web, autorità o organismo di emanazione, riferimento preciso della documentazione):</w:t>
            </w:r>
          </w:p>
          <w:p w14:paraId="6FE0A3D5" w14:textId="77777777" w:rsidR="004539EC" w:rsidRDefault="004539EC" w:rsidP="004539EC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</w:p>
          <w:p w14:paraId="17FA0BBB" w14:textId="77777777" w:rsidR="004539EC" w:rsidRDefault="004539EC" w:rsidP="004539EC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971225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Indirizzo Web</w:t>
            </w:r>
          </w:p>
          <w:p w14:paraId="6EA0C764" w14:textId="77777777" w:rsidR="004539EC" w:rsidRPr="00971225" w:rsidRDefault="004539EC" w:rsidP="004539EC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</w:p>
          <w:p w14:paraId="290E4BF4" w14:textId="77777777" w:rsidR="004539EC" w:rsidRDefault="004539EC" w:rsidP="004539EC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971225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Autorità o Organismo di</w:t>
            </w:r>
            <w:r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 xml:space="preserve"> </w:t>
            </w:r>
            <w:r w:rsidRPr="00971225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emanazione</w:t>
            </w:r>
          </w:p>
          <w:p w14:paraId="2484969A" w14:textId="77777777" w:rsidR="004539EC" w:rsidRDefault="004539EC" w:rsidP="004539EC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</w:p>
          <w:p w14:paraId="0D9245F3" w14:textId="77777777" w:rsidR="004539EC" w:rsidRPr="00AD2CC4" w:rsidRDefault="004539EC" w:rsidP="004539EC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971225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Riferimento preciso della</w:t>
            </w:r>
            <w:r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 xml:space="preserve"> </w:t>
            </w:r>
            <w:r w:rsidRPr="00971225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documentazione</w:t>
            </w:r>
          </w:p>
          <w:p w14:paraId="0E824B19" w14:textId="77777777" w:rsidR="000F21CD" w:rsidRPr="00AD2CC4" w:rsidRDefault="000F21CD" w:rsidP="000133C9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3787A75E" w14:textId="77777777" w:rsidR="001676D5" w:rsidRPr="00AD2CC4" w:rsidRDefault="001676D5" w:rsidP="00BB7428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6A2C9E35" w14:textId="77777777" w:rsidR="00BB7428" w:rsidRPr="00AD2CC4" w:rsidRDefault="00BB7428" w:rsidP="00BB7428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 ] Sì [ ] No</w:t>
            </w:r>
          </w:p>
          <w:p w14:paraId="4CBE4805" w14:textId="77777777" w:rsidR="00BB7428" w:rsidRPr="00AD2CC4" w:rsidRDefault="00BB7428" w:rsidP="00BB7428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3ADDCFD1" w14:textId="77777777" w:rsidR="00BB7428" w:rsidRPr="00AD2CC4" w:rsidRDefault="00BB7428" w:rsidP="00BB7428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6A7A6342" w14:textId="77777777" w:rsidR="00BB7428" w:rsidRPr="00AD2CC4" w:rsidRDefault="00BB7428" w:rsidP="00BB7428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743ECF1D" w14:textId="77777777" w:rsidR="00BB7428" w:rsidRPr="00AD2CC4" w:rsidRDefault="00BB7428" w:rsidP="00BB7428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289C7A35" w14:textId="77777777" w:rsidR="00BB7428" w:rsidRPr="00AD2CC4" w:rsidRDefault="00684939" w:rsidP="00BB7428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160901AC" w14:textId="77777777" w:rsidR="00BB7428" w:rsidRPr="00AD2CC4" w:rsidRDefault="00BB7428" w:rsidP="00BB7428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7291E2B9" w14:textId="77777777" w:rsidR="00BB7428" w:rsidRPr="00AD2CC4" w:rsidRDefault="00684939" w:rsidP="00BB7428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61B3B8BC" w14:textId="77777777" w:rsidR="00BB7428" w:rsidRPr="00AD2CC4" w:rsidRDefault="00BB7428" w:rsidP="00BB7428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46C2E2EE" w14:textId="77777777" w:rsidR="000D096B" w:rsidRPr="00AD2CC4" w:rsidRDefault="000D096B" w:rsidP="000D096B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3D88AE1C" w14:textId="77777777" w:rsidR="00BB7428" w:rsidRPr="00AD2CC4" w:rsidRDefault="00BB7428" w:rsidP="00BB7428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3F8C465B" w14:textId="77777777" w:rsidR="00BB7428" w:rsidRPr="00AD2CC4" w:rsidRDefault="00BB7428" w:rsidP="00BB7428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7340096B" w14:textId="77777777" w:rsidR="00BB7428" w:rsidRPr="00AD2CC4" w:rsidRDefault="00BB7428" w:rsidP="00BB7428">
            <w:pPr>
              <w:pStyle w:val="Text1"/>
              <w:spacing w:before="0" w:after="0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 ] Sì [ ] No</w:t>
            </w:r>
          </w:p>
          <w:p w14:paraId="40935374" w14:textId="77777777" w:rsidR="004539EC" w:rsidRDefault="004539EC" w:rsidP="00E31CCB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5630D0DF" w14:textId="77777777" w:rsidR="004539EC" w:rsidRDefault="004539EC" w:rsidP="00E31CCB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42B1D5EE" w14:textId="77777777" w:rsidR="004539EC" w:rsidRDefault="004539EC" w:rsidP="00E31CCB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5F2767D5" w14:textId="29C9EDBB" w:rsidR="00E31CCB" w:rsidRPr="00AD2CC4" w:rsidRDefault="00E31CCB" w:rsidP="00E31CCB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7AB6338C" w14:textId="77777777" w:rsidR="00BB7428" w:rsidRDefault="00BB7428" w:rsidP="00BB7428">
            <w:pPr>
              <w:pStyle w:val="Text1"/>
              <w:spacing w:before="0" w:after="0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396192F" w14:textId="3050DFC4" w:rsidR="004539EC" w:rsidRDefault="004539EC" w:rsidP="00BB7428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3F822BC2" w14:textId="77777777" w:rsidR="004539EC" w:rsidRDefault="004539EC" w:rsidP="00BB7428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3FF7E0F5" w14:textId="237DF471" w:rsidR="004539EC" w:rsidRPr="00AD2CC4" w:rsidRDefault="004539EC" w:rsidP="00BB7428">
            <w:pPr>
              <w:pStyle w:val="Text1"/>
              <w:spacing w:before="0" w:after="0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3AE46E6E" w14:textId="77777777" w:rsidR="000F21CD" w:rsidRPr="00AD2CC4" w:rsidRDefault="000F21CD" w:rsidP="0094403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216303FC" w14:textId="77777777" w:rsidR="0016195D" w:rsidRDefault="0016195D" w:rsidP="00932746">
      <w:pPr>
        <w:pStyle w:val="ChapterTitle"/>
        <w:spacing w:before="0" w:after="0"/>
        <w:rPr>
          <w:rFonts w:ascii="Arial" w:hAnsi="Arial" w:cs="Arial"/>
          <w:caps/>
          <w:sz w:val="20"/>
          <w:szCs w:val="20"/>
        </w:rPr>
      </w:pPr>
    </w:p>
    <w:p w14:paraId="039C9AAF" w14:textId="2DB8B0CA" w:rsidR="00932746" w:rsidRPr="006121F9" w:rsidRDefault="00932746" w:rsidP="00932746">
      <w:pPr>
        <w:pStyle w:val="ChapterTitle"/>
        <w:spacing w:before="0" w:after="0"/>
        <w:rPr>
          <w:rFonts w:ascii="Arial" w:hAnsi="Arial" w:cs="Arial"/>
          <w:color w:val="000000"/>
          <w:sz w:val="20"/>
          <w:szCs w:val="20"/>
        </w:rPr>
      </w:pPr>
      <w:r w:rsidRPr="006121F9">
        <w:rPr>
          <w:rFonts w:ascii="Arial" w:hAnsi="Arial" w:cs="Arial"/>
          <w:caps/>
          <w:sz w:val="20"/>
          <w:szCs w:val="20"/>
        </w:rPr>
        <w:t xml:space="preserve">D: Informazioni concernenti i </w:t>
      </w:r>
      <w:r w:rsidRPr="006121F9">
        <w:rPr>
          <w:rFonts w:ascii="Arial" w:hAnsi="Arial" w:cs="Arial"/>
          <w:caps/>
          <w:color w:val="000000"/>
          <w:sz w:val="20"/>
          <w:szCs w:val="20"/>
        </w:rPr>
        <w:t>subappaltatori sulle cui capacit</w:t>
      </w:r>
      <w:r w:rsidR="00BB7428" w:rsidRPr="006121F9">
        <w:rPr>
          <w:rFonts w:ascii="Arial" w:hAnsi="Arial" w:cs="Arial"/>
          <w:caps/>
          <w:color w:val="000000"/>
          <w:sz w:val="20"/>
          <w:szCs w:val="20"/>
        </w:rPr>
        <w:t xml:space="preserve">à l'operatore economico non fa affidamento </w:t>
      </w:r>
    </w:p>
    <w:p w14:paraId="29E6D34A" w14:textId="2D91D931" w:rsidR="00932746" w:rsidRPr="00AD2CC4" w:rsidRDefault="006121F9" w:rsidP="00932746">
      <w:pPr>
        <w:pStyle w:val="ChapterTitle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hd w:val="clear" w:color="auto" w:fill="BFBFBF"/>
        <w:spacing w:after="120"/>
        <w:ind w:right="-9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tbl>
      <w:tblPr>
        <w:tblW w:w="9327" w:type="dxa"/>
        <w:tblInd w:w="-20" w:type="dxa"/>
        <w:tblLayout w:type="fixed"/>
        <w:tblCellMar>
          <w:left w:w="93" w:type="dxa"/>
        </w:tblCellMar>
        <w:tblLook w:val="0000" w:firstRow="0" w:lastRow="0" w:firstColumn="0" w:lastColumn="0" w:noHBand="0" w:noVBand="0"/>
      </w:tblPr>
      <w:tblGrid>
        <w:gridCol w:w="4644"/>
        <w:gridCol w:w="4683"/>
      </w:tblGrid>
      <w:tr w:rsidR="00932746" w:rsidRPr="00AD2CC4" w14:paraId="73DB8F04" w14:textId="77777777" w:rsidTr="00944034"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7447BB4" w14:textId="77777777" w:rsidR="00932746" w:rsidRPr="00AD2CC4" w:rsidRDefault="006B7FC9" w:rsidP="00944034">
            <w:pPr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b/>
                <w:sz w:val="20"/>
                <w:szCs w:val="20"/>
              </w:rPr>
              <w:t>Subappaltatori:</w:t>
            </w:r>
          </w:p>
        </w:tc>
        <w:tc>
          <w:tcPr>
            <w:tcW w:w="46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394A563F" w14:textId="77777777" w:rsidR="00932746" w:rsidRPr="00AD2CC4" w:rsidRDefault="00932746" w:rsidP="00944034">
            <w:pPr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b/>
                <w:sz w:val="20"/>
                <w:szCs w:val="20"/>
              </w:rPr>
              <w:t>Risposta:</w:t>
            </w:r>
          </w:p>
        </w:tc>
      </w:tr>
      <w:tr w:rsidR="00932746" w:rsidRPr="00AD2CC4" w14:paraId="493AF95A" w14:textId="77777777" w:rsidTr="00944034">
        <w:trPr>
          <w:trHeight w:val="1858"/>
        </w:trPr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90A8E61" w14:textId="77777777" w:rsidR="00932746" w:rsidRPr="00AD2CC4" w:rsidRDefault="00932746" w:rsidP="00944034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D2CC4">
              <w:rPr>
                <w:rFonts w:ascii="Arial" w:hAnsi="Arial" w:cs="Arial"/>
                <w:color w:val="000000"/>
                <w:sz w:val="20"/>
                <w:szCs w:val="20"/>
              </w:rPr>
              <w:t>L'operatore economico intende subappaltare parte del contratto a terzi?</w:t>
            </w:r>
            <w:r w:rsidRPr="00AD2CC4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</w:p>
          <w:p w14:paraId="3504F7E1" w14:textId="77777777" w:rsidR="006B7FC9" w:rsidRPr="00AD2CC4" w:rsidRDefault="006B7FC9" w:rsidP="006B7FC9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Attività svolta (per questa specifica procedura)</w:t>
            </w:r>
          </w:p>
          <w:p w14:paraId="1AA64802" w14:textId="77777777" w:rsidR="00932746" w:rsidRPr="00AD2CC4" w:rsidRDefault="00932746" w:rsidP="0094403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8254353" w14:textId="77777777" w:rsidR="00932746" w:rsidRPr="00AD2CC4" w:rsidRDefault="006B7FC9" w:rsidP="006B7FC9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Quota (espressa in percentuale) sull'importo contrattuale:</w:t>
            </w:r>
          </w:p>
        </w:tc>
        <w:tc>
          <w:tcPr>
            <w:tcW w:w="46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894B5BF" w14:textId="77777777" w:rsidR="00932746" w:rsidRPr="00AD2CC4" w:rsidRDefault="00932746" w:rsidP="00944034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D2CC4">
              <w:rPr>
                <w:rFonts w:ascii="Arial" w:hAnsi="Arial" w:cs="Arial"/>
                <w:color w:val="000000"/>
                <w:sz w:val="20"/>
                <w:szCs w:val="20"/>
              </w:rPr>
              <w:t>[ ]Sì [ ]No</w:t>
            </w:r>
            <w:r w:rsidRPr="00AD2CC4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</w:p>
          <w:p w14:paraId="0C0D3E20" w14:textId="77777777" w:rsidR="00932746" w:rsidRPr="00AD2CC4" w:rsidRDefault="004828B3" w:rsidP="0094403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[……………….]   </w:t>
            </w:r>
          </w:p>
          <w:p w14:paraId="73150E04" w14:textId="77777777" w:rsidR="00932746" w:rsidRPr="00AD2CC4" w:rsidRDefault="00932746" w:rsidP="0094403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9C798BB" w14:textId="77777777" w:rsidR="00932746" w:rsidRPr="00AD2CC4" w:rsidRDefault="00932746" w:rsidP="0094403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C4">
              <w:rPr>
                <w:rFonts w:ascii="Arial" w:hAnsi="Arial" w:cs="Arial"/>
                <w:color w:val="000000"/>
                <w:sz w:val="20"/>
                <w:szCs w:val="20"/>
              </w:rPr>
              <w:t>[……………….]</w:t>
            </w:r>
          </w:p>
        </w:tc>
      </w:tr>
    </w:tbl>
    <w:p w14:paraId="767CCD1B" w14:textId="77777777" w:rsidR="00932746" w:rsidRPr="00AD2CC4" w:rsidRDefault="006B7FC9" w:rsidP="006B7FC9">
      <w:pPr>
        <w:pStyle w:val="ChapterTitle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hd w:val="clear" w:color="auto" w:fill="BFBFBF"/>
        <w:spacing w:after="120"/>
        <w:ind w:right="-99"/>
        <w:jc w:val="both"/>
        <w:rPr>
          <w:rFonts w:ascii="Arial" w:hAnsi="Arial" w:cs="Arial"/>
          <w:sz w:val="20"/>
          <w:szCs w:val="20"/>
        </w:rPr>
      </w:pPr>
      <w:r w:rsidRPr="00AD2CC4">
        <w:rPr>
          <w:rFonts w:ascii="Arial" w:hAnsi="Arial" w:cs="Arial"/>
          <w:sz w:val="20"/>
          <w:szCs w:val="20"/>
        </w:rPr>
        <w:t>Se l'amministrazione aggiudicatrice o l'ente aggiudicatore richiede esplicitamente queste informazioni in aggiunta alle informazioni della presente sezione, fornire le informazioni richieste dalle sezioni A e B della presente parte, dalla parte III e dalla parte VI, per ognuno dei subappaltatori (o categorie di subappaltatori) interessati.</w:t>
      </w:r>
    </w:p>
    <w:p w14:paraId="2CD575BA" w14:textId="77777777" w:rsidR="00932746" w:rsidRPr="00AD2CC4" w:rsidRDefault="00932746" w:rsidP="00932746">
      <w:pPr>
        <w:pStyle w:val="SectionTitle"/>
        <w:pageBreakBefore/>
        <w:rPr>
          <w:rFonts w:ascii="Arial" w:hAnsi="Arial" w:cs="Arial"/>
          <w:b w:val="0"/>
          <w:caps/>
          <w:color w:val="000000"/>
          <w:sz w:val="20"/>
          <w:szCs w:val="20"/>
        </w:rPr>
      </w:pPr>
      <w:r w:rsidRPr="00AD2CC4">
        <w:rPr>
          <w:rFonts w:ascii="Arial" w:hAnsi="Arial" w:cs="Arial"/>
          <w:sz w:val="20"/>
          <w:szCs w:val="20"/>
        </w:rPr>
        <w:lastRenderedPageBreak/>
        <w:t xml:space="preserve">Parte III: Motivi di </w:t>
      </w:r>
      <w:r w:rsidRPr="00AD2CC4">
        <w:rPr>
          <w:rFonts w:ascii="Arial" w:hAnsi="Arial" w:cs="Arial"/>
          <w:color w:val="000000"/>
          <w:sz w:val="20"/>
          <w:szCs w:val="20"/>
        </w:rPr>
        <w:t xml:space="preserve">esclusione </w:t>
      </w:r>
    </w:p>
    <w:p w14:paraId="14123039" w14:textId="77777777" w:rsidR="00932746" w:rsidRPr="00AD2CC4" w:rsidRDefault="00932746" w:rsidP="00932746">
      <w:pPr>
        <w:pStyle w:val="SectionTitle"/>
        <w:rPr>
          <w:rFonts w:ascii="Arial" w:hAnsi="Arial" w:cs="Arial"/>
          <w:color w:val="000000"/>
          <w:sz w:val="20"/>
          <w:szCs w:val="20"/>
        </w:rPr>
      </w:pPr>
      <w:r w:rsidRPr="00AD2CC4">
        <w:rPr>
          <w:rFonts w:ascii="Arial" w:hAnsi="Arial" w:cs="Arial"/>
          <w:b w:val="0"/>
          <w:caps/>
          <w:color w:val="000000"/>
          <w:sz w:val="20"/>
          <w:szCs w:val="20"/>
        </w:rPr>
        <w:t>A: Motivi legati a condanne penali</w:t>
      </w:r>
    </w:p>
    <w:p w14:paraId="18D0B168" w14:textId="77777777" w:rsidR="000B124A" w:rsidRPr="00AD2CC4" w:rsidRDefault="000B124A" w:rsidP="00163E9B">
      <w:pPr>
        <w:pStyle w:val="NumPar1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hd w:val="clear" w:color="auto" w:fill="BFBFBF"/>
        <w:tabs>
          <w:tab w:val="left" w:pos="426"/>
        </w:tabs>
        <w:ind w:left="426"/>
        <w:rPr>
          <w:rFonts w:ascii="Arial" w:eastAsiaTheme="minorHAnsi" w:hAnsi="Arial" w:cs="Arial"/>
          <w:color w:val="auto"/>
          <w:kern w:val="0"/>
          <w:sz w:val="20"/>
          <w:szCs w:val="20"/>
          <w:lang w:eastAsia="en-US" w:bidi="ar-SA"/>
          <w14:ligatures w14:val="standardContextual"/>
        </w:rPr>
      </w:pPr>
      <w:r w:rsidRPr="00AD2CC4">
        <w:rPr>
          <w:rFonts w:ascii="Arial" w:eastAsiaTheme="minorHAnsi" w:hAnsi="Arial" w:cs="Arial"/>
          <w:color w:val="auto"/>
          <w:kern w:val="0"/>
          <w:sz w:val="20"/>
          <w:szCs w:val="20"/>
          <w:lang w:eastAsia="en-US" w:bidi="ar-SA"/>
          <w14:ligatures w14:val="standardContextual"/>
        </w:rPr>
        <w:t>L'articolo 57, paragrafo 1, della direttiva 2014/24/UE stabilisce i seguenti motivi di esclusione:</w:t>
      </w:r>
    </w:p>
    <w:p w14:paraId="1932AD30" w14:textId="77777777" w:rsidR="000B124A" w:rsidRPr="00AD2CC4" w:rsidRDefault="000B124A" w:rsidP="00163E9B">
      <w:pPr>
        <w:pStyle w:val="NumPar1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hd w:val="clear" w:color="auto" w:fill="BFBFBF"/>
        <w:tabs>
          <w:tab w:val="left" w:pos="426"/>
        </w:tabs>
        <w:ind w:left="426"/>
        <w:rPr>
          <w:rFonts w:ascii="Arial" w:eastAsiaTheme="minorHAnsi" w:hAnsi="Arial" w:cs="Arial"/>
          <w:color w:val="auto"/>
          <w:kern w:val="0"/>
          <w:sz w:val="20"/>
          <w:szCs w:val="20"/>
          <w:lang w:eastAsia="en-US" w:bidi="ar-SA"/>
          <w14:ligatures w14:val="standardContextual"/>
        </w:rPr>
      </w:pPr>
      <w:r w:rsidRPr="00AD2CC4">
        <w:rPr>
          <w:rFonts w:ascii="Arial" w:eastAsiaTheme="minorHAnsi" w:hAnsi="Arial" w:cs="Arial"/>
          <w:color w:val="auto"/>
          <w:kern w:val="0"/>
          <w:sz w:val="20"/>
          <w:szCs w:val="20"/>
          <w:lang w:eastAsia="en-US" w:bidi="ar-SA"/>
          <w14:ligatures w14:val="standardContextual"/>
        </w:rPr>
        <w:t>a. Partecipazione a un’organizzazione criminale;</w:t>
      </w:r>
    </w:p>
    <w:p w14:paraId="482ACC13" w14:textId="77777777" w:rsidR="000B124A" w:rsidRPr="00AD2CC4" w:rsidRDefault="000B124A" w:rsidP="00163E9B">
      <w:pPr>
        <w:pStyle w:val="NumPar1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hd w:val="clear" w:color="auto" w:fill="BFBFBF"/>
        <w:tabs>
          <w:tab w:val="left" w:pos="426"/>
        </w:tabs>
        <w:ind w:left="426"/>
        <w:rPr>
          <w:rFonts w:ascii="Arial" w:eastAsiaTheme="minorHAnsi" w:hAnsi="Arial" w:cs="Arial"/>
          <w:color w:val="auto"/>
          <w:kern w:val="0"/>
          <w:sz w:val="20"/>
          <w:szCs w:val="20"/>
          <w:lang w:eastAsia="en-US" w:bidi="ar-SA"/>
          <w14:ligatures w14:val="standardContextual"/>
        </w:rPr>
      </w:pPr>
      <w:r w:rsidRPr="00AD2CC4">
        <w:rPr>
          <w:rFonts w:ascii="Arial" w:eastAsiaTheme="minorHAnsi" w:hAnsi="Arial" w:cs="Arial"/>
          <w:color w:val="auto"/>
          <w:kern w:val="0"/>
          <w:sz w:val="20"/>
          <w:szCs w:val="20"/>
          <w:lang w:eastAsia="en-US" w:bidi="ar-SA"/>
          <w14:ligatures w14:val="standardContextual"/>
        </w:rPr>
        <w:t>b. Corruzione;</w:t>
      </w:r>
    </w:p>
    <w:p w14:paraId="2CE3D33D" w14:textId="77777777" w:rsidR="000B124A" w:rsidRPr="00AD2CC4" w:rsidRDefault="000B124A" w:rsidP="00163E9B">
      <w:pPr>
        <w:pStyle w:val="NumPar1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hd w:val="clear" w:color="auto" w:fill="BFBFBF"/>
        <w:tabs>
          <w:tab w:val="left" w:pos="426"/>
        </w:tabs>
        <w:ind w:left="426"/>
        <w:rPr>
          <w:rFonts w:ascii="Arial" w:eastAsiaTheme="minorHAnsi" w:hAnsi="Arial" w:cs="Arial"/>
          <w:color w:val="auto"/>
          <w:kern w:val="0"/>
          <w:sz w:val="20"/>
          <w:szCs w:val="20"/>
          <w:lang w:eastAsia="en-US" w:bidi="ar-SA"/>
          <w14:ligatures w14:val="standardContextual"/>
        </w:rPr>
      </w:pPr>
      <w:r w:rsidRPr="00AD2CC4">
        <w:rPr>
          <w:rFonts w:ascii="Arial" w:eastAsiaTheme="minorHAnsi" w:hAnsi="Arial" w:cs="Arial"/>
          <w:color w:val="auto"/>
          <w:kern w:val="0"/>
          <w:sz w:val="20"/>
          <w:szCs w:val="20"/>
          <w:lang w:eastAsia="en-US" w:bidi="ar-SA"/>
          <w14:ligatures w14:val="standardContextual"/>
        </w:rPr>
        <w:t>c. Frode;</w:t>
      </w:r>
    </w:p>
    <w:p w14:paraId="3B2B98F0" w14:textId="77777777" w:rsidR="000B124A" w:rsidRPr="00AD2CC4" w:rsidRDefault="000B124A" w:rsidP="00163E9B">
      <w:pPr>
        <w:pStyle w:val="NumPar1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hd w:val="clear" w:color="auto" w:fill="BFBFBF"/>
        <w:tabs>
          <w:tab w:val="left" w:pos="426"/>
        </w:tabs>
        <w:ind w:left="426"/>
        <w:rPr>
          <w:rFonts w:ascii="Arial" w:eastAsiaTheme="minorHAnsi" w:hAnsi="Arial" w:cs="Arial"/>
          <w:color w:val="auto"/>
          <w:kern w:val="0"/>
          <w:sz w:val="20"/>
          <w:szCs w:val="20"/>
          <w:lang w:eastAsia="en-US" w:bidi="ar-SA"/>
          <w14:ligatures w14:val="standardContextual"/>
        </w:rPr>
      </w:pPr>
      <w:r w:rsidRPr="00AD2CC4">
        <w:rPr>
          <w:rFonts w:ascii="Arial" w:eastAsiaTheme="minorHAnsi" w:hAnsi="Arial" w:cs="Arial"/>
          <w:color w:val="auto"/>
          <w:kern w:val="0"/>
          <w:sz w:val="20"/>
          <w:szCs w:val="20"/>
          <w:lang w:eastAsia="en-US" w:bidi="ar-SA"/>
          <w14:ligatures w14:val="standardContextual"/>
        </w:rPr>
        <w:t>d. Reati terroristici o reati connessi alle attività terroristiche;</w:t>
      </w:r>
    </w:p>
    <w:p w14:paraId="1296F77F" w14:textId="77777777" w:rsidR="000B124A" w:rsidRPr="00AD2CC4" w:rsidRDefault="000B124A" w:rsidP="00163E9B">
      <w:pPr>
        <w:pStyle w:val="NumPar1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hd w:val="clear" w:color="auto" w:fill="BFBFBF"/>
        <w:tabs>
          <w:tab w:val="left" w:pos="426"/>
        </w:tabs>
        <w:ind w:left="426"/>
        <w:rPr>
          <w:rFonts w:ascii="Arial" w:eastAsiaTheme="minorHAnsi" w:hAnsi="Arial" w:cs="Arial"/>
          <w:color w:val="auto"/>
          <w:kern w:val="0"/>
          <w:sz w:val="20"/>
          <w:szCs w:val="20"/>
          <w:lang w:eastAsia="en-US" w:bidi="ar-SA"/>
          <w14:ligatures w14:val="standardContextual"/>
        </w:rPr>
      </w:pPr>
      <w:r w:rsidRPr="00AD2CC4">
        <w:rPr>
          <w:rFonts w:ascii="Arial" w:eastAsiaTheme="minorHAnsi" w:hAnsi="Arial" w:cs="Arial"/>
          <w:color w:val="auto"/>
          <w:kern w:val="0"/>
          <w:sz w:val="20"/>
          <w:szCs w:val="20"/>
          <w:lang w:eastAsia="en-US" w:bidi="ar-SA"/>
          <w14:ligatures w14:val="standardContextual"/>
        </w:rPr>
        <w:t>e. Riciclaggio di proventi di attività criminose o finanziamento al terrorismo;</w:t>
      </w:r>
    </w:p>
    <w:p w14:paraId="44A1817A" w14:textId="77777777" w:rsidR="00932746" w:rsidRPr="00AD2CC4" w:rsidRDefault="000B124A" w:rsidP="00163E9B">
      <w:pPr>
        <w:pStyle w:val="NumPar1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hd w:val="clear" w:color="auto" w:fill="BFBFBF"/>
        <w:tabs>
          <w:tab w:val="left" w:pos="426"/>
        </w:tabs>
        <w:ind w:left="426"/>
        <w:rPr>
          <w:rFonts w:ascii="Arial" w:eastAsiaTheme="minorHAnsi" w:hAnsi="Arial" w:cs="Arial"/>
          <w:color w:val="auto"/>
          <w:kern w:val="0"/>
          <w:sz w:val="20"/>
          <w:szCs w:val="20"/>
          <w:lang w:eastAsia="en-US" w:bidi="ar-SA"/>
          <w14:ligatures w14:val="standardContextual"/>
        </w:rPr>
      </w:pPr>
      <w:r w:rsidRPr="00AD2CC4">
        <w:rPr>
          <w:rFonts w:ascii="Arial" w:eastAsiaTheme="minorHAnsi" w:hAnsi="Arial" w:cs="Arial"/>
          <w:color w:val="auto"/>
          <w:kern w:val="0"/>
          <w:sz w:val="20"/>
          <w:szCs w:val="20"/>
          <w:lang w:eastAsia="en-US" w:bidi="ar-SA"/>
          <w14:ligatures w14:val="standardContextual"/>
        </w:rPr>
        <w:t>f. Lavoro minorile e altre forme di tratta di esseri umani.</w:t>
      </w:r>
    </w:p>
    <w:tbl>
      <w:tblPr>
        <w:tblW w:w="9288" w:type="dxa"/>
        <w:tblInd w:w="-20" w:type="dxa"/>
        <w:tblLayout w:type="fixed"/>
        <w:tblCellMar>
          <w:left w:w="93" w:type="dxa"/>
        </w:tblCellMar>
        <w:tblLook w:val="0000" w:firstRow="0" w:lastRow="0" w:firstColumn="0" w:lastColumn="0" w:noHBand="0" w:noVBand="0"/>
      </w:tblPr>
      <w:tblGrid>
        <w:gridCol w:w="4530"/>
        <w:gridCol w:w="4758"/>
      </w:tblGrid>
      <w:tr w:rsidR="00932746" w:rsidRPr="00AD2CC4" w14:paraId="4F9FA212" w14:textId="77777777" w:rsidTr="009D20F7">
        <w:trPr>
          <w:trHeight w:val="663"/>
        </w:trPr>
        <w:tc>
          <w:tcPr>
            <w:tcW w:w="4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2F103F5" w14:textId="77777777" w:rsidR="00932746" w:rsidRPr="00AD2CC4" w:rsidRDefault="009D20F7" w:rsidP="009D20F7">
            <w:pPr>
              <w:spacing w:after="0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AD2CC4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Partecipazione ad organizzazione criminale</w:t>
            </w:r>
          </w:p>
        </w:tc>
        <w:tc>
          <w:tcPr>
            <w:tcW w:w="4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3319149" w14:textId="77777777" w:rsidR="00932746" w:rsidRPr="00AD2CC4" w:rsidRDefault="00932746" w:rsidP="00944034">
            <w:pPr>
              <w:spacing w:after="0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AD2CC4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Risposta:</w:t>
            </w:r>
          </w:p>
        </w:tc>
      </w:tr>
      <w:tr w:rsidR="00932746" w:rsidRPr="00AD2CC4" w14:paraId="43F2EA83" w14:textId="77777777" w:rsidTr="009D20F7">
        <w:trPr>
          <w:trHeight w:val="1680"/>
        </w:trPr>
        <w:tc>
          <w:tcPr>
            <w:tcW w:w="4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3A196362" w14:textId="77777777" w:rsidR="00932746" w:rsidRPr="00AD2CC4" w:rsidRDefault="000B124A" w:rsidP="000B124A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Partecipazione a un'organizzazione criminale, come definita all'articolo 2 della Decisione quadro 2008/841/GAI del Consiglio, del 24 ottobre 2008, sulla lotta alla criminalità organizzata</w:t>
            </w:r>
          </w:p>
          <w:p w14:paraId="7B066E14" w14:textId="77777777" w:rsidR="000B124A" w:rsidRPr="00AD2CC4" w:rsidRDefault="000B124A" w:rsidP="000B124A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Partecipazione ad un'organizzazione criminale - Decreto legislativo 31 marzo 2023, n. 36 - art. 94 co. 1 lett. a) L'operatore economico ovvero uno dei soggetti di cui all'articolo 94 co. 3 del Decreto legislativo 36 del 31 marzo 2023 sono stati condannati con sentenza definitiva o decreto penale di condanna divenuto irrevocabile per il motivo indicato sopra?</w:t>
            </w:r>
          </w:p>
          <w:p w14:paraId="40BA0068" w14:textId="77777777" w:rsidR="008A33B3" w:rsidRPr="00AD2CC4" w:rsidRDefault="008A33B3" w:rsidP="000B124A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AAE7B76" w14:textId="77777777" w:rsidR="00BB7428" w:rsidRPr="00AD2CC4" w:rsidRDefault="00BB7428" w:rsidP="00BB7428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Data della condanna</w:t>
            </w:r>
          </w:p>
          <w:p w14:paraId="52C32400" w14:textId="77777777" w:rsidR="00BB7428" w:rsidRPr="00AD2CC4" w:rsidRDefault="00BB7428" w:rsidP="00BB7428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Durata della condanna</w:t>
            </w:r>
          </w:p>
          <w:p w14:paraId="2348EE71" w14:textId="77777777" w:rsidR="00BB7428" w:rsidRPr="00AD2CC4" w:rsidRDefault="00BB7428" w:rsidP="00BB7428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Motivo</w:t>
            </w:r>
          </w:p>
          <w:p w14:paraId="3FF021BE" w14:textId="77777777" w:rsidR="00BB7428" w:rsidRPr="00AD2CC4" w:rsidRDefault="00BB7428" w:rsidP="00BB7428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Chi è stato condannato</w:t>
            </w:r>
          </w:p>
          <w:p w14:paraId="7A4B54CE" w14:textId="77777777" w:rsidR="00BB7428" w:rsidRPr="00AD2CC4" w:rsidRDefault="00BB7428" w:rsidP="00BB7428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Periodo di esclusione</w:t>
            </w:r>
          </w:p>
          <w:p w14:paraId="37015A6C" w14:textId="77777777" w:rsidR="008A33B3" w:rsidRPr="00AD2CC4" w:rsidRDefault="008A33B3" w:rsidP="000B124A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9F6B72D" w14:textId="77777777" w:rsidR="00063AC2" w:rsidRPr="00AD2CC4" w:rsidRDefault="008A33B3" w:rsidP="008A33B3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 xml:space="preserve">Queste informazioni sono disponibili gratuitamente per le autorità in una banca dati di uno Stato membro UE?  </w:t>
            </w:r>
          </w:p>
          <w:p w14:paraId="18DE204D" w14:textId="77777777" w:rsidR="00063AC2" w:rsidRPr="00AD2CC4" w:rsidRDefault="00063AC2" w:rsidP="008A33B3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</w:p>
          <w:p w14:paraId="200BE454" w14:textId="77777777" w:rsidR="00855629" w:rsidRDefault="00855629" w:rsidP="0085562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Se la documentazione pertinente è disponibile elettronicamente, indicare (indirizzo web, autorità o organismo di emanazione, riferimento preciso della documentazione):</w:t>
            </w:r>
          </w:p>
          <w:p w14:paraId="0343384C" w14:textId="77777777" w:rsidR="00855629" w:rsidRDefault="00855629" w:rsidP="0085562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</w:p>
          <w:p w14:paraId="44D35D8D" w14:textId="77777777" w:rsidR="00855629" w:rsidRDefault="00855629" w:rsidP="0085562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bookmarkStart w:id="0" w:name="_Hlk142642669"/>
            <w:r w:rsidRPr="00971225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lastRenderedPageBreak/>
              <w:t>Indirizzo Web</w:t>
            </w:r>
          </w:p>
          <w:p w14:paraId="7BB8CEED" w14:textId="77777777" w:rsidR="00855629" w:rsidRPr="00971225" w:rsidRDefault="00855629" w:rsidP="0085562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</w:p>
          <w:p w14:paraId="7BE74FBB" w14:textId="77777777" w:rsidR="00855629" w:rsidRDefault="00855629" w:rsidP="0085562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971225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Autorità o Organismo di</w:t>
            </w:r>
            <w:r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 xml:space="preserve"> </w:t>
            </w:r>
            <w:r w:rsidRPr="00971225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emanazione</w:t>
            </w:r>
          </w:p>
          <w:p w14:paraId="73EAC007" w14:textId="77777777" w:rsidR="00855629" w:rsidRDefault="00855629" w:rsidP="0085562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</w:p>
          <w:p w14:paraId="0FD5B991" w14:textId="77777777" w:rsidR="00855629" w:rsidRPr="00AD2CC4" w:rsidRDefault="00855629" w:rsidP="0085562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971225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Riferimento preciso della</w:t>
            </w:r>
            <w:r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 xml:space="preserve"> </w:t>
            </w:r>
            <w:r w:rsidRPr="00971225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documentazione</w:t>
            </w:r>
          </w:p>
          <w:bookmarkEnd w:id="0"/>
          <w:p w14:paraId="1C89F37B" w14:textId="0E7B0217" w:rsidR="008A33B3" w:rsidRPr="00AD2CC4" w:rsidRDefault="008A33B3" w:rsidP="008A33B3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</w:p>
          <w:p w14:paraId="734E706D" w14:textId="77777777" w:rsidR="00B40DB3" w:rsidRPr="00AD2CC4" w:rsidRDefault="00B40DB3" w:rsidP="000B124A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33BEF06" w14:textId="77777777" w:rsidR="00B40DB3" w:rsidRPr="00AD2CC4" w:rsidRDefault="00B40DB3" w:rsidP="00B40DB3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In caso affermativo, l'operatore economico ha adottato misure sufficienti a dimostrare la sua affidabilità nonostante l'esistenza di un pertinente motivo di esclusione (autodisciplina o “Self-Cleaning")?</w:t>
            </w:r>
          </w:p>
          <w:p w14:paraId="4D4D8289" w14:textId="77777777" w:rsidR="00B40DB3" w:rsidRPr="00AD2CC4" w:rsidRDefault="00B40DB3" w:rsidP="00B40DB3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</w:p>
          <w:p w14:paraId="319594F1" w14:textId="77777777" w:rsidR="00B40DB3" w:rsidRPr="00AD2CC4" w:rsidRDefault="00B40DB3" w:rsidP="00B40DB3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Descrivere tali misure</w:t>
            </w:r>
          </w:p>
        </w:tc>
        <w:tc>
          <w:tcPr>
            <w:tcW w:w="4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27FACDA" w14:textId="77777777" w:rsidR="00932746" w:rsidRPr="00AD2CC4" w:rsidRDefault="00932746" w:rsidP="00944034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C4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[ ] Sì [ ] No</w:t>
            </w:r>
          </w:p>
          <w:p w14:paraId="07171618" w14:textId="77777777" w:rsidR="00932746" w:rsidRPr="00AD2CC4" w:rsidRDefault="00932746" w:rsidP="00944034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BB7439A" w14:textId="77777777" w:rsidR="00684939" w:rsidRPr="00AD2CC4" w:rsidRDefault="00684939" w:rsidP="00944034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0A93D37" w14:textId="77777777" w:rsidR="00684939" w:rsidRPr="00AD2CC4" w:rsidRDefault="00684939" w:rsidP="00684939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79E51C1" w14:textId="77777777" w:rsidR="00684939" w:rsidRPr="00AD2CC4" w:rsidRDefault="00684939" w:rsidP="00684939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FB32CBB" w14:textId="77777777" w:rsidR="00932746" w:rsidRPr="00AD2CC4" w:rsidRDefault="00932746" w:rsidP="00944034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7C7F70C" w14:textId="77777777" w:rsidR="00BB7428" w:rsidRPr="00AD2CC4" w:rsidRDefault="00BB7428" w:rsidP="000B124A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</w:p>
          <w:p w14:paraId="5D5D5D9A" w14:textId="77777777" w:rsidR="00BB7428" w:rsidRPr="00AD2CC4" w:rsidRDefault="00BB7428" w:rsidP="000B124A">
            <w:pPr>
              <w:spacing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</w:p>
          <w:p w14:paraId="61DCB968" w14:textId="77777777" w:rsidR="00BB7428" w:rsidRPr="00AD2CC4" w:rsidRDefault="00BB7428" w:rsidP="000B124A">
            <w:pPr>
              <w:spacing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</w:p>
          <w:p w14:paraId="6BC1AA2A" w14:textId="77777777" w:rsidR="00BB7428" w:rsidRPr="00AD2CC4" w:rsidRDefault="00684939" w:rsidP="000B124A">
            <w:pPr>
              <w:spacing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7FA9EFDC" w14:textId="35EECFD7" w:rsidR="00BB7428" w:rsidRPr="00AD2CC4" w:rsidRDefault="000B124A" w:rsidP="00063AC2">
            <w:pPr>
              <w:spacing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 xml:space="preserve">Data Inizio                       </w:t>
            </w:r>
            <w:r w:rsidR="006121F9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 xml:space="preserve">     </w:t>
            </w:r>
            <w:r w:rsidR="00063AC2" w:rsidRPr="00AD2CC4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 xml:space="preserve"> Data Fine</w:t>
            </w:r>
          </w:p>
          <w:p w14:paraId="3563CCA0" w14:textId="77777777" w:rsidR="00063AC2" w:rsidRPr="00AD2CC4" w:rsidRDefault="00684939" w:rsidP="00063AC2">
            <w:pPr>
              <w:spacing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50ADD9C9" w14:textId="77777777" w:rsidR="00BB7428" w:rsidRPr="00AD2CC4" w:rsidRDefault="00684939" w:rsidP="00BB7428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3888CEAF" w14:textId="665EE495" w:rsidR="000B124A" w:rsidRPr="00AD2CC4" w:rsidRDefault="000B124A" w:rsidP="00BB7428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 xml:space="preserve">Data Inizio </w:t>
            </w:r>
            <w:r w:rsidR="00B40DB3" w:rsidRPr="00AD2CC4">
              <w:rPr>
                <w:rFonts w:ascii="Arial" w:eastAsiaTheme="minorHAnsi" w:hAnsi="Arial" w:cs="Arial"/>
                <w:color w:val="515151"/>
                <w:kern w:val="0"/>
                <w:sz w:val="20"/>
                <w:szCs w:val="20"/>
                <w:lang w:eastAsia="en-US" w:bidi="ar-SA"/>
                <w14:ligatures w14:val="standardContextual"/>
              </w:rPr>
              <w:t xml:space="preserve">                             </w:t>
            </w:r>
            <w:r w:rsidRPr="00AD2CC4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Data Fine</w:t>
            </w:r>
            <w:r w:rsidR="00D006F0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 xml:space="preserve"> </w:t>
            </w:r>
          </w:p>
          <w:p w14:paraId="736DE12B" w14:textId="77777777" w:rsidR="00B40DB3" w:rsidRPr="00AD2CC4" w:rsidRDefault="00B40DB3" w:rsidP="00B40DB3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515151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</w:p>
          <w:p w14:paraId="59642767" w14:textId="77777777" w:rsidR="00684939" w:rsidRPr="00AD2CC4" w:rsidRDefault="008A33B3" w:rsidP="00684939">
            <w:pPr>
              <w:spacing w:after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C4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684939" w:rsidRPr="00AD2CC4">
              <w:rPr>
                <w:rFonts w:ascii="Arial" w:hAnsi="Arial" w:cs="Arial"/>
                <w:color w:val="000000"/>
                <w:sz w:val="20"/>
                <w:szCs w:val="20"/>
              </w:rPr>
              <w:t>[ ] Sì [ ] No</w:t>
            </w:r>
          </w:p>
          <w:p w14:paraId="72489320" w14:textId="77777777" w:rsidR="005D4661" w:rsidRPr="00AD2CC4" w:rsidRDefault="005D4661" w:rsidP="00B40DB3">
            <w:pPr>
              <w:spacing w:after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541245D" w14:textId="77777777" w:rsidR="00063AC2" w:rsidRPr="00AD2CC4" w:rsidRDefault="00063AC2" w:rsidP="00B40DB3">
            <w:pPr>
              <w:spacing w:after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F1CF9CD" w14:textId="77777777" w:rsidR="00B40DB3" w:rsidRPr="00AD2CC4" w:rsidRDefault="00BB7428" w:rsidP="00B40DB3">
            <w:pPr>
              <w:spacing w:after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C4">
              <w:rPr>
                <w:rFonts w:ascii="Arial" w:hAnsi="Arial" w:cs="Arial"/>
                <w:color w:val="000000"/>
                <w:sz w:val="20"/>
                <w:szCs w:val="20"/>
              </w:rPr>
              <w:t>[</w:t>
            </w:r>
            <w:r w:rsidR="00B40DB3" w:rsidRPr="00AD2CC4">
              <w:rPr>
                <w:rFonts w:ascii="Arial" w:hAnsi="Arial" w:cs="Arial"/>
                <w:color w:val="000000"/>
                <w:sz w:val="20"/>
                <w:szCs w:val="20"/>
              </w:rPr>
              <w:t xml:space="preserve"> ] Sì [ ] No</w:t>
            </w:r>
          </w:p>
          <w:p w14:paraId="65A7E42B" w14:textId="77777777" w:rsidR="00BD27A4" w:rsidRPr="00AD2CC4" w:rsidRDefault="00BD27A4" w:rsidP="00BD27A4">
            <w:pPr>
              <w:spacing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74E93663" w14:textId="77777777" w:rsidR="00B40DB3" w:rsidRPr="00AD2CC4" w:rsidRDefault="00B40DB3" w:rsidP="00B40DB3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31D85BF7" w14:textId="77777777" w:rsidR="008A33B3" w:rsidRPr="00AD2CC4" w:rsidRDefault="008A33B3" w:rsidP="00B40DB3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44CF110" w14:textId="2307DB10" w:rsidR="008A33B3" w:rsidRPr="00AD2CC4" w:rsidRDefault="00855629" w:rsidP="00B40DB3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bookmarkStart w:id="1" w:name="_Hlk142642691"/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26C8E6F4" w14:textId="77777777" w:rsidR="008A33B3" w:rsidRPr="00AD2CC4" w:rsidRDefault="008A33B3" w:rsidP="00B40DB3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  <w:p w14:paraId="0450E6F3" w14:textId="7F6BB193" w:rsidR="009D20F7" w:rsidRPr="00AD2CC4" w:rsidRDefault="00855629" w:rsidP="00B40DB3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53F54DB3" w14:textId="77777777" w:rsidR="00855629" w:rsidRDefault="00855629" w:rsidP="00B40DB3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  <w:p w14:paraId="5516415F" w14:textId="61886084" w:rsidR="00855629" w:rsidRDefault="00855629" w:rsidP="00B40DB3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bookmarkEnd w:id="1"/>
          <w:p w14:paraId="34F05244" w14:textId="77777777" w:rsidR="00855629" w:rsidRDefault="00855629" w:rsidP="00B40DB3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  <w:p w14:paraId="05D2913A" w14:textId="77777777" w:rsidR="00855629" w:rsidRDefault="00855629" w:rsidP="00B40DB3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  <w:p w14:paraId="57987412" w14:textId="77777777" w:rsidR="00855629" w:rsidRDefault="00855629" w:rsidP="00B40DB3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  <w:p w14:paraId="2EB8B69E" w14:textId="7A1A2208" w:rsidR="008A33B3" w:rsidRPr="00AD2CC4" w:rsidRDefault="008A33B3" w:rsidP="00B40DB3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 ] Sì [ ] No</w:t>
            </w:r>
          </w:p>
          <w:p w14:paraId="7F42AA08" w14:textId="77777777" w:rsidR="00684939" w:rsidRPr="00AD2CC4" w:rsidRDefault="00684939" w:rsidP="00B40DB3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  <w:p w14:paraId="3B81DE8E" w14:textId="77777777" w:rsidR="00684939" w:rsidRPr="00AD2CC4" w:rsidRDefault="00684939" w:rsidP="00B40DB3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  <w:p w14:paraId="34BBEDEE" w14:textId="77777777" w:rsidR="00855629" w:rsidRDefault="00855629" w:rsidP="00B40DB3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  <w:p w14:paraId="280A2252" w14:textId="77777777" w:rsidR="00855629" w:rsidRDefault="00855629" w:rsidP="00B40DB3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  <w:p w14:paraId="0043CBED" w14:textId="27D3595D" w:rsidR="00684939" w:rsidRPr="00AD2CC4" w:rsidRDefault="00684939" w:rsidP="00B40DB3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</w:tc>
      </w:tr>
      <w:tr w:rsidR="00B40DB3" w:rsidRPr="00AD2CC4" w14:paraId="05D83A96" w14:textId="77777777" w:rsidTr="009D20F7">
        <w:tc>
          <w:tcPr>
            <w:tcW w:w="4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91B6BE5" w14:textId="77777777" w:rsidR="009D20F7" w:rsidRPr="00AD2CC4" w:rsidRDefault="009D20F7" w:rsidP="00944034">
            <w:pPr>
              <w:spacing w:after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0C072349" w14:textId="77777777" w:rsidR="00B40DB3" w:rsidRPr="00AD2CC4" w:rsidRDefault="00B40DB3" w:rsidP="00944034">
            <w:pPr>
              <w:spacing w:after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D2CC4">
              <w:rPr>
                <w:rFonts w:ascii="Arial" w:hAnsi="Arial" w:cs="Arial"/>
                <w:b/>
                <w:color w:val="000000"/>
                <w:sz w:val="20"/>
                <w:szCs w:val="20"/>
              </w:rPr>
              <w:t>Corruzione</w:t>
            </w:r>
          </w:p>
          <w:p w14:paraId="08E15B00" w14:textId="77777777" w:rsidR="009D20F7" w:rsidRPr="00AD2CC4" w:rsidRDefault="009D20F7" w:rsidP="00944034">
            <w:pPr>
              <w:spacing w:after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86CBA4F" w14:textId="77777777" w:rsidR="009D20F7" w:rsidRPr="00AD2CC4" w:rsidRDefault="009D20F7" w:rsidP="00944034">
            <w:pPr>
              <w:spacing w:after="0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</w:p>
          <w:p w14:paraId="0E344218" w14:textId="77777777" w:rsidR="00B40DB3" w:rsidRPr="00AD2CC4" w:rsidRDefault="009D20F7" w:rsidP="00944034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C4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Risposta:</w:t>
            </w:r>
          </w:p>
        </w:tc>
      </w:tr>
      <w:tr w:rsidR="00932746" w:rsidRPr="00AD2CC4" w14:paraId="0A4A9861" w14:textId="77777777" w:rsidTr="009D20F7">
        <w:tc>
          <w:tcPr>
            <w:tcW w:w="4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34C31E1" w14:textId="77777777" w:rsidR="00B40DB3" w:rsidRPr="00AD2CC4" w:rsidRDefault="00B40DB3" w:rsidP="008A33B3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Corruzione, come definita nell'articolo 3 della convenzione sulla lotta alla corruzione che coinvolge funzionari delle Comunità europee o</w:t>
            </w:r>
            <w:r w:rsidR="008A33B3" w:rsidRPr="00AD2CC4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 xml:space="preserve"> </w:t>
            </w:r>
            <w:r w:rsidRPr="00AD2CC4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funzionari degli Stati membri dell'Unione europea, GU C 195 del 25.6.1997 e all'articolo 2, paragrafo 1, della decisione quadro del Consiglio 2003/568 / GAI del 22 luglio 2003 sulla lotta alla corruzione nel settore privato (GU L 192 del 31.7.2003). Questo motivo di esclusione include anche la corruzione come definita nel diritto</w:t>
            </w:r>
            <w:r w:rsidR="008A33B3" w:rsidRPr="00AD2CC4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 xml:space="preserve"> </w:t>
            </w:r>
            <w:r w:rsidRPr="00AD2CC4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 xml:space="preserve">nazionale dell'amministrazione aggiudicatrice (ente aggiudicatore) o dell'operatore economico </w:t>
            </w:r>
          </w:p>
          <w:p w14:paraId="2D227715" w14:textId="77777777" w:rsidR="00B40DB3" w:rsidRPr="00AD2CC4" w:rsidRDefault="00B40DB3" w:rsidP="008A33B3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</w:p>
          <w:p w14:paraId="1E3F1B26" w14:textId="77777777" w:rsidR="00932746" w:rsidRPr="00AD2CC4" w:rsidRDefault="00B40DB3" w:rsidP="008A33B3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Corruzione - Decreto legislativo 31 marzo</w:t>
            </w:r>
            <w:r w:rsidR="008A33B3" w:rsidRPr="00AD2CC4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 xml:space="preserve"> </w:t>
            </w:r>
            <w:r w:rsidRPr="00AD2CC4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2023, n. 36 - art. 94 co. 1 lett. b) L'operatore economico ovvero uno dei soggetti di cui all'articolo 94 co  3 del Decreto legislativo 36</w:t>
            </w:r>
            <w:r w:rsidR="008A33B3" w:rsidRPr="00AD2CC4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 xml:space="preserve"> </w:t>
            </w:r>
            <w:r w:rsidRPr="00AD2CC4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del 31 marzo 2023 sono stati condannati con sentenza definitiva o decreto penale di condanna divenuto irrevocabile per il motivo indicato</w:t>
            </w:r>
            <w:r w:rsidR="008A33B3" w:rsidRPr="00AD2CC4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 xml:space="preserve"> </w:t>
            </w:r>
            <w:r w:rsidRPr="00AD2CC4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sopra?</w:t>
            </w:r>
          </w:p>
          <w:p w14:paraId="76015552" w14:textId="77777777" w:rsidR="008A33B3" w:rsidRPr="00AD2CC4" w:rsidRDefault="008A33B3" w:rsidP="008A33B3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</w:p>
          <w:p w14:paraId="2C3326CC" w14:textId="77777777" w:rsidR="009D20F7" w:rsidRPr="00AD2CC4" w:rsidRDefault="009D20F7" w:rsidP="008A33B3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</w:p>
          <w:p w14:paraId="41642B43" w14:textId="77777777" w:rsidR="009D20F7" w:rsidRPr="00AD2CC4" w:rsidRDefault="009D20F7" w:rsidP="008A33B3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</w:p>
          <w:p w14:paraId="3ADC8A4C" w14:textId="77777777" w:rsidR="009D20F7" w:rsidRPr="00AD2CC4" w:rsidRDefault="009D20F7" w:rsidP="009D20F7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Data della condanna:</w:t>
            </w:r>
          </w:p>
          <w:p w14:paraId="39B26119" w14:textId="77777777" w:rsidR="009D20F7" w:rsidRPr="00AD2CC4" w:rsidRDefault="009D20F7" w:rsidP="009D20F7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Durata della condanna</w:t>
            </w:r>
          </w:p>
          <w:p w14:paraId="2992D54F" w14:textId="77777777" w:rsidR="009D20F7" w:rsidRPr="00AD2CC4" w:rsidRDefault="009D20F7" w:rsidP="009D20F7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Motivo:</w:t>
            </w:r>
          </w:p>
          <w:p w14:paraId="010E02B5" w14:textId="77777777" w:rsidR="009D20F7" w:rsidRPr="00AD2CC4" w:rsidRDefault="009D20F7" w:rsidP="009D20F7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Chi è stato condannato:</w:t>
            </w:r>
          </w:p>
          <w:p w14:paraId="118A866A" w14:textId="77777777" w:rsidR="009D20F7" w:rsidRPr="00AD2CC4" w:rsidRDefault="009D20F7" w:rsidP="009D20F7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Periodo di esclusione</w:t>
            </w:r>
          </w:p>
          <w:p w14:paraId="0A534DE1" w14:textId="77777777" w:rsidR="009D20F7" w:rsidRPr="00AD2CC4" w:rsidRDefault="009D20F7" w:rsidP="008A33B3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</w:p>
          <w:p w14:paraId="38DF66A6" w14:textId="77777777" w:rsidR="009D20F7" w:rsidRPr="00AD2CC4" w:rsidRDefault="009D20F7" w:rsidP="008A33B3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</w:p>
          <w:p w14:paraId="4230488B" w14:textId="77777777" w:rsidR="009D20F7" w:rsidRPr="00AD2CC4" w:rsidRDefault="009D20F7" w:rsidP="008A33B3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</w:p>
          <w:p w14:paraId="515BC759" w14:textId="77777777" w:rsidR="00063AC2" w:rsidRPr="00AD2CC4" w:rsidRDefault="008A33B3" w:rsidP="008A33B3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 xml:space="preserve">Queste informazioni sono disponibili gratuitamente per le autorità in una banca dati di uno Stato membro UE?  </w:t>
            </w:r>
          </w:p>
          <w:p w14:paraId="4A0F9532" w14:textId="77777777" w:rsidR="00855629" w:rsidRDefault="00855629" w:rsidP="008A33B3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</w:p>
          <w:p w14:paraId="48FB8CC7" w14:textId="4BC11A02" w:rsidR="008A33B3" w:rsidRPr="00AD2CC4" w:rsidRDefault="008A33B3" w:rsidP="008A33B3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Se la documentazione pertinente relativa è disponibile elettronicamente, indicare (indirizzo web, autorità o organismo di emanazione, riferimento preciso della documentazione):</w:t>
            </w:r>
          </w:p>
          <w:p w14:paraId="75549A43" w14:textId="77777777" w:rsidR="008A33B3" w:rsidRDefault="008A33B3" w:rsidP="008A33B3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</w:p>
          <w:p w14:paraId="28D00E4B" w14:textId="77777777" w:rsidR="00855629" w:rsidRDefault="00855629" w:rsidP="0085562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971225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Indirizzo Web</w:t>
            </w:r>
          </w:p>
          <w:p w14:paraId="50C121B2" w14:textId="77777777" w:rsidR="00855629" w:rsidRPr="00971225" w:rsidRDefault="00855629" w:rsidP="0085562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</w:p>
          <w:p w14:paraId="1C368A53" w14:textId="77777777" w:rsidR="00855629" w:rsidRDefault="00855629" w:rsidP="0085562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971225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Autorità o Organismo di</w:t>
            </w:r>
            <w:r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 xml:space="preserve"> </w:t>
            </w:r>
            <w:r w:rsidRPr="00971225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emanazione</w:t>
            </w:r>
          </w:p>
          <w:p w14:paraId="736551C3" w14:textId="77777777" w:rsidR="00855629" w:rsidRDefault="00855629" w:rsidP="0085562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</w:p>
          <w:p w14:paraId="10FEAE36" w14:textId="77777777" w:rsidR="00855629" w:rsidRPr="00AD2CC4" w:rsidRDefault="00855629" w:rsidP="0085562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971225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Riferimento preciso della</w:t>
            </w:r>
            <w:r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 xml:space="preserve"> </w:t>
            </w:r>
            <w:r w:rsidRPr="00971225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documentazione</w:t>
            </w:r>
          </w:p>
          <w:p w14:paraId="4684C6A4" w14:textId="77777777" w:rsidR="00855629" w:rsidRDefault="00855629" w:rsidP="008A33B3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</w:p>
          <w:p w14:paraId="25CC5879" w14:textId="77777777" w:rsidR="00855629" w:rsidRDefault="00855629" w:rsidP="008A33B3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</w:p>
          <w:p w14:paraId="4003B732" w14:textId="77777777" w:rsidR="00855629" w:rsidRPr="00AD2CC4" w:rsidRDefault="00855629" w:rsidP="008A33B3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</w:p>
          <w:p w14:paraId="49AEF2BA" w14:textId="77777777" w:rsidR="008A33B3" w:rsidRPr="00AD2CC4" w:rsidRDefault="008A33B3" w:rsidP="008A33B3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In caso affermativo, l'operatore economico ha adottato misure sufficienti a dimostrare la sua affidabilità nonostante l'esistenza di un</w:t>
            </w:r>
          </w:p>
          <w:p w14:paraId="57A2A31C" w14:textId="77777777" w:rsidR="008A33B3" w:rsidRPr="00AD2CC4" w:rsidRDefault="008A33B3" w:rsidP="008A33B3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pertinente motivo di esclusione (autodisciplina o “Self-Cleaning")?</w:t>
            </w:r>
          </w:p>
          <w:p w14:paraId="15584556" w14:textId="77777777" w:rsidR="008A33B3" w:rsidRPr="00AD2CC4" w:rsidRDefault="008A33B3" w:rsidP="008A33B3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515151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</w:p>
          <w:p w14:paraId="7668B7C0" w14:textId="77777777" w:rsidR="008A33B3" w:rsidRPr="00AD2CC4" w:rsidRDefault="008A33B3" w:rsidP="008A33B3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515151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</w:p>
          <w:p w14:paraId="2A5E33D7" w14:textId="77777777" w:rsidR="008A33B3" w:rsidRPr="00AD2CC4" w:rsidRDefault="008A33B3" w:rsidP="008A33B3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Descrivere tali misure</w:t>
            </w:r>
          </w:p>
        </w:tc>
        <w:tc>
          <w:tcPr>
            <w:tcW w:w="4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AF798F1" w14:textId="77777777" w:rsidR="00B40DB3" w:rsidRPr="00AD2CC4" w:rsidRDefault="00B40DB3" w:rsidP="00B40DB3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C4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[ ] Sì [ ] No</w:t>
            </w:r>
          </w:p>
          <w:p w14:paraId="07B34D97" w14:textId="77777777" w:rsidR="00932746" w:rsidRPr="00AD2CC4" w:rsidRDefault="00932746" w:rsidP="00944034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4B44D09" w14:textId="77777777" w:rsidR="00B40DB3" w:rsidRPr="00AD2CC4" w:rsidRDefault="00B40DB3" w:rsidP="00B40DB3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:</w:t>
            </w:r>
          </w:p>
          <w:p w14:paraId="13FC0812" w14:textId="77777777" w:rsidR="009D20F7" w:rsidRPr="00AD2CC4" w:rsidRDefault="009D20F7" w:rsidP="00B40DB3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</w:p>
          <w:p w14:paraId="46CE5E0D" w14:textId="77777777" w:rsidR="009D20F7" w:rsidRPr="00AD2CC4" w:rsidRDefault="009D20F7" w:rsidP="00B40DB3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</w:p>
          <w:p w14:paraId="75FAE572" w14:textId="77777777" w:rsidR="009D20F7" w:rsidRPr="00AD2CC4" w:rsidRDefault="009D20F7" w:rsidP="00B40DB3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</w:p>
          <w:p w14:paraId="3541469E" w14:textId="77777777" w:rsidR="009D20F7" w:rsidRPr="00AD2CC4" w:rsidRDefault="009D20F7" w:rsidP="00B40DB3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</w:p>
          <w:p w14:paraId="243EED26" w14:textId="77777777" w:rsidR="009D20F7" w:rsidRPr="00AD2CC4" w:rsidRDefault="009D20F7" w:rsidP="00B40DB3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</w:p>
          <w:p w14:paraId="1D1C84CD" w14:textId="77777777" w:rsidR="009D20F7" w:rsidRPr="00AD2CC4" w:rsidRDefault="009D20F7" w:rsidP="00B40DB3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</w:p>
          <w:p w14:paraId="6A1F7693" w14:textId="77777777" w:rsidR="009D20F7" w:rsidRPr="00AD2CC4" w:rsidRDefault="009D20F7" w:rsidP="00B40DB3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</w:p>
          <w:p w14:paraId="5414D7E4" w14:textId="77777777" w:rsidR="00684939" w:rsidRPr="00AD2CC4" w:rsidRDefault="00684939" w:rsidP="00684939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3EAB34A6" w14:textId="77777777" w:rsidR="009D20F7" w:rsidRPr="00AD2CC4" w:rsidRDefault="009D20F7" w:rsidP="00B40DB3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</w:p>
          <w:p w14:paraId="490F9095" w14:textId="77777777" w:rsidR="009D20F7" w:rsidRPr="00AD2CC4" w:rsidRDefault="009D20F7" w:rsidP="00B40DB3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</w:p>
          <w:p w14:paraId="752A7A85" w14:textId="77777777" w:rsidR="009D20F7" w:rsidRPr="00AD2CC4" w:rsidRDefault="009D20F7" w:rsidP="00B40DB3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</w:p>
          <w:p w14:paraId="79AB2AB6" w14:textId="77777777" w:rsidR="009D20F7" w:rsidRPr="00AD2CC4" w:rsidRDefault="009D20F7" w:rsidP="00B40DB3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</w:p>
          <w:p w14:paraId="3692859F" w14:textId="77777777" w:rsidR="009D20F7" w:rsidRPr="00AD2CC4" w:rsidRDefault="009D20F7" w:rsidP="00B40DB3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</w:p>
          <w:p w14:paraId="2E1D0831" w14:textId="77777777" w:rsidR="009D20F7" w:rsidRPr="00AD2CC4" w:rsidRDefault="009D20F7" w:rsidP="00B40DB3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</w:p>
          <w:p w14:paraId="2AD01B11" w14:textId="77777777" w:rsidR="009D20F7" w:rsidRPr="00AD2CC4" w:rsidRDefault="009D20F7" w:rsidP="00B40DB3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</w:p>
          <w:p w14:paraId="0CAB17CC" w14:textId="77777777" w:rsidR="009D20F7" w:rsidRPr="00AD2CC4" w:rsidRDefault="009D20F7" w:rsidP="00B40DB3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</w:p>
          <w:p w14:paraId="1ABC9E91" w14:textId="3A32FA2D" w:rsidR="009D20F7" w:rsidRDefault="009D20F7" w:rsidP="00B40DB3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</w:p>
          <w:p w14:paraId="50B45B80" w14:textId="77777777" w:rsidR="006121F9" w:rsidRPr="00AD2CC4" w:rsidRDefault="006121F9" w:rsidP="00B40DB3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</w:p>
          <w:p w14:paraId="511BCFA8" w14:textId="77777777" w:rsidR="009D20F7" w:rsidRPr="00AD2CC4" w:rsidRDefault="00684939" w:rsidP="00B40DB3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32FA359A" w14:textId="0ECE7048" w:rsidR="00B40DB3" w:rsidRPr="00AD2CC4" w:rsidRDefault="00B40DB3" w:rsidP="00B40DB3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 xml:space="preserve">Data Inizio:      </w:t>
            </w:r>
            <w:r w:rsidR="006121F9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 xml:space="preserve">                      </w:t>
            </w:r>
            <w:r w:rsidRPr="00AD2CC4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Data Fine:</w:t>
            </w:r>
          </w:p>
          <w:p w14:paraId="3D15B966" w14:textId="77777777" w:rsidR="009D20F7" w:rsidRPr="00AD2CC4" w:rsidRDefault="00684939" w:rsidP="00B40DB3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057652BA" w14:textId="77777777" w:rsidR="009D20F7" w:rsidRPr="00AD2CC4" w:rsidRDefault="00684939" w:rsidP="00B40DB3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275066CA" w14:textId="4A1A7971" w:rsidR="00B40DB3" w:rsidRPr="00AD2CC4" w:rsidRDefault="00B40DB3" w:rsidP="00B40DB3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 xml:space="preserve">Data Inizio:            </w:t>
            </w:r>
            <w:r w:rsidRPr="00AD2CC4">
              <w:rPr>
                <w:rFonts w:ascii="Arial" w:eastAsiaTheme="minorHAnsi" w:hAnsi="Arial" w:cs="Arial"/>
                <w:color w:val="515151"/>
                <w:kern w:val="0"/>
                <w:sz w:val="20"/>
                <w:szCs w:val="20"/>
                <w:lang w:eastAsia="en-US" w:bidi="ar-SA"/>
                <w14:ligatures w14:val="standardContextual"/>
              </w:rPr>
              <w:t xml:space="preserve">                </w:t>
            </w:r>
            <w:r w:rsidRPr="00AD2CC4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Data Fine:</w:t>
            </w:r>
          </w:p>
          <w:p w14:paraId="52841638" w14:textId="77777777" w:rsidR="00B40DB3" w:rsidRPr="00AD2CC4" w:rsidRDefault="00B40DB3" w:rsidP="00B40DB3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515151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</w:p>
          <w:p w14:paraId="30553D15" w14:textId="77777777" w:rsidR="008A33B3" w:rsidRPr="00AD2CC4" w:rsidRDefault="008A33B3" w:rsidP="00B40DB3">
            <w:pPr>
              <w:spacing w:after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C4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 </w:t>
            </w:r>
          </w:p>
          <w:p w14:paraId="2F9949C9" w14:textId="77777777" w:rsidR="003A6ED5" w:rsidRDefault="003A6ED5" w:rsidP="00567FD6">
            <w:pPr>
              <w:spacing w:after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652B9AB" w14:textId="4EEE860C" w:rsidR="00567FD6" w:rsidRPr="00AD2CC4" w:rsidRDefault="00567FD6" w:rsidP="00567FD6">
            <w:pPr>
              <w:spacing w:after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C4">
              <w:rPr>
                <w:rFonts w:ascii="Arial" w:hAnsi="Arial" w:cs="Arial"/>
                <w:color w:val="000000"/>
                <w:sz w:val="20"/>
                <w:szCs w:val="20"/>
              </w:rPr>
              <w:t>[ ] Sì [ ] No</w:t>
            </w:r>
          </w:p>
          <w:p w14:paraId="70345364" w14:textId="77777777" w:rsidR="00B40DB3" w:rsidRPr="00AD2CC4" w:rsidRDefault="00B40DB3" w:rsidP="00B40DB3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1A9CBA5" w14:textId="7BEDA10A" w:rsidR="00855629" w:rsidRDefault="00855629" w:rsidP="003A6ED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74705BD4" w14:textId="77777777" w:rsidR="003A6ED5" w:rsidRDefault="003A6ED5" w:rsidP="00855629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  <w:p w14:paraId="631464A4" w14:textId="77777777" w:rsidR="003A6ED5" w:rsidRDefault="003A6ED5" w:rsidP="00855629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  <w:p w14:paraId="7B07940C" w14:textId="77777777" w:rsidR="003A6ED5" w:rsidRDefault="003A6ED5" w:rsidP="00855629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  <w:p w14:paraId="3F83102A" w14:textId="77777777" w:rsidR="003A6ED5" w:rsidRDefault="003A6ED5" w:rsidP="00855629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  <w:p w14:paraId="22F3FFE6" w14:textId="6CC793EE" w:rsidR="00855629" w:rsidRPr="00AD2CC4" w:rsidRDefault="00855629" w:rsidP="00855629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05ACD334" w14:textId="77777777" w:rsidR="00855629" w:rsidRPr="00AD2CC4" w:rsidRDefault="00855629" w:rsidP="00855629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  <w:p w14:paraId="522F31A7" w14:textId="77777777" w:rsidR="00855629" w:rsidRPr="00AD2CC4" w:rsidRDefault="00855629" w:rsidP="00855629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7790C39C" w14:textId="77777777" w:rsidR="00855629" w:rsidRDefault="00855629" w:rsidP="00855629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  <w:p w14:paraId="07AD1FC0" w14:textId="77777777" w:rsidR="00855629" w:rsidRDefault="00855629" w:rsidP="00855629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30519F39" w14:textId="77777777" w:rsidR="00684939" w:rsidRPr="00AD2CC4" w:rsidRDefault="00684939" w:rsidP="0094403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46561364" w14:textId="294F7271" w:rsidR="00684939" w:rsidRDefault="00684939" w:rsidP="0094403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220FFB18" w14:textId="77777777" w:rsidR="003A6ED5" w:rsidRPr="00AD2CC4" w:rsidRDefault="003A6ED5" w:rsidP="003A6ED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 ] Sì [ ] No</w:t>
            </w:r>
          </w:p>
          <w:p w14:paraId="67E62CAB" w14:textId="77777777" w:rsidR="00567FD6" w:rsidRPr="00AD2CC4" w:rsidRDefault="00567FD6" w:rsidP="0094403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2EFF5432" w14:textId="77777777" w:rsidR="006C74DA" w:rsidRDefault="006C74DA" w:rsidP="0094403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0726A4C2" w14:textId="77777777" w:rsidR="006C74DA" w:rsidRDefault="006C74DA" w:rsidP="0094403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6F32C8B4" w14:textId="144DC90D" w:rsidR="00684939" w:rsidRPr="00AD2CC4" w:rsidRDefault="00684939" w:rsidP="00944034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</w:tc>
      </w:tr>
      <w:tr w:rsidR="008A33B3" w:rsidRPr="00AD2CC4" w14:paraId="127E9AA2" w14:textId="77777777" w:rsidTr="009D20F7">
        <w:trPr>
          <w:trHeight w:val="699"/>
        </w:trPr>
        <w:tc>
          <w:tcPr>
            <w:tcW w:w="4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AC485CC" w14:textId="77777777" w:rsidR="008A33B3" w:rsidRPr="00AD2CC4" w:rsidRDefault="009D20F7" w:rsidP="00944034">
            <w:pPr>
              <w:spacing w:after="0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AD2CC4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lastRenderedPageBreak/>
              <w:t>Frode</w:t>
            </w:r>
          </w:p>
        </w:tc>
        <w:tc>
          <w:tcPr>
            <w:tcW w:w="4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04DC4AB" w14:textId="77777777" w:rsidR="008A33B3" w:rsidRPr="00AD2CC4" w:rsidRDefault="009D20F7" w:rsidP="00944034">
            <w:pPr>
              <w:spacing w:after="0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AD2CC4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Risposta:</w:t>
            </w:r>
          </w:p>
        </w:tc>
      </w:tr>
      <w:tr w:rsidR="00932746" w:rsidRPr="00AD2CC4" w14:paraId="78A6C1C5" w14:textId="77777777" w:rsidTr="009D20F7">
        <w:tc>
          <w:tcPr>
            <w:tcW w:w="4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D0C20B" w14:textId="212ABACD" w:rsidR="00567FD6" w:rsidRDefault="00567FD6" w:rsidP="005D4661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7FD6">
              <w:rPr>
                <w:rFonts w:ascii="Arial" w:hAnsi="Arial" w:cs="Arial"/>
                <w:color w:val="000000"/>
                <w:sz w:val="20"/>
                <w:szCs w:val="20"/>
              </w:rPr>
              <w:t>Frode ai sensi dell'articolo 1 della Convenzione sulla tutela degli interessi finanziari delle Comunità europee (GU C 316 del 27.11.1995)</w:t>
            </w:r>
          </w:p>
          <w:p w14:paraId="3EF1E530" w14:textId="77777777" w:rsidR="00567FD6" w:rsidRDefault="005D4661" w:rsidP="005D4661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C4">
              <w:rPr>
                <w:rFonts w:ascii="Arial" w:hAnsi="Arial" w:cs="Arial"/>
                <w:color w:val="000000"/>
                <w:sz w:val="20"/>
                <w:szCs w:val="20"/>
              </w:rPr>
              <w:t>Frode - Decreto legislativo 31 marzo 2023, n. 36- art. 94 co. 1 lett. d)</w:t>
            </w:r>
          </w:p>
          <w:p w14:paraId="1DFEE968" w14:textId="3CDEFC90" w:rsidR="00932746" w:rsidRPr="00AD2CC4" w:rsidRDefault="005D4661" w:rsidP="005D4661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C4">
              <w:rPr>
                <w:rFonts w:ascii="Arial" w:hAnsi="Arial" w:cs="Arial"/>
                <w:color w:val="000000"/>
                <w:sz w:val="20"/>
                <w:szCs w:val="20"/>
              </w:rPr>
              <w:t>L'operatore economico ovvero uno dei soggetti di cui all'articolo 94 co. 3 del Decreto legislativo 36 del 31 marzo 2023 sono stati condannati con sentenza definitiva o decreto penale di condanna divenuto irrevocabile per il motivo indicato sopra?</w:t>
            </w:r>
          </w:p>
          <w:p w14:paraId="574D093B" w14:textId="77777777" w:rsidR="009D20F7" w:rsidRPr="00AD2CC4" w:rsidRDefault="009D20F7" w:rsidP="00C2357E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</w:p>
          <w:p w14:paraId="4167FD17" w14:textId="77777777" w:rsidR="009D20F7" w:rsidRPr="00AD2CC4" w:rsidRDefault="009D20F7" w:rsidP="009D20F7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Data della condanna:</w:t>
            </w:r>
          </w:p>
          <w:p w14:paraId="4D654155" w14:textId="77777777" w:rsidR="009D20F7" w:rsidRPr="00AD2CC4" w:rsidRDefault="009D20F7" w:rsidP="009D20F7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Durata della condanna</w:t>
            </w:r>
          </w:p>
          <w:p w14:paraId="456E3D6B" w14:textId="77777777" w:rsidR="009D20F7" w:rsidRPr="00AD2CC4" w:rsidRDefault="009D20F7" w:rsidP="009D20F7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Motivo:</w:t>
            </w:r>
          </w:p>
          <w:p w14:paraId="3137166D" w14:textId="77777777" w:rsidR="009D20F7" w:rsidRPr="00AD2CC4" w:rsidRDefault="009D20F7" w:rsidP="009D20F7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Chi è stato condannato:</w:t>
            </w:r>
          </w:p>
          <w:p w14:paraId="2964244C" w14:textId="77777777" w:rsidR="009D20F7" w:rsidRPr="00AD2CC4" w:rsidRDefault="009D20F7" w:rsidP="009D20F7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Periodo di esclusione</w:t>
            </w:r>
          </w:p>
          <w:p w14:paraId="01D14324" w14:textId="77777777" w:rsidR="009D20F7" w:rsidRPr="00AD2CC4" w:rsidRDefault="009D20F7" w:rsidP="00C2357E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</w:p>
          <w:p w14:paraId="54097326" w14:textId="77777777" w:rsidR="009D20F7" w:rsidRPr="00AD2CC4" w:rsidRDefault="009D20F7" w:rsidP="00C2357E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</w:p>
          <w:p w14:paraId="0993660E" w14:textId="77777777" w:rsidR="00B377B2" w:rsidRPr="00AD2CC4" w:rsidRDefault="00C2357E" w:rsidP="00C2357E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 xml:space="preserve">Queste informazioni sono disponibili gratuitamente per le autorità in una banca dati di uno Stato membro UE?  </w:t>
            </w:r>
          </w:p>
          <w:p w14:paraId="76BEEB1E" w14:textId="77777777" w:rsidR="00B377B2" w:rsidRPr="00AD2CC4" w:rsidRDefault="00B377B2" w:rsidP="00C2357E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</w:p>
          <w:p w14:paraId="154EDB68" w14:textId="77777777" w:rsidR="00B377B2" w:rsidRPr="00AD2CC4" w:rsidRDefault="00B377B2" w:rsidP="00C2357E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</w:p>
          <w:p w14:paraId="0D43E1DA" w14:textId="77777777" w:rsidR="00C2357E" w:rsidRPr="00AD2CC4" w:rsidRDefault="00C2357E" w:rsidP="00C2357E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Se la documentazione pertinente relativa è disponibile elettronicamente, indicare (indirizzo web, autorità o organismo di emanazione, riferimento preciso della documentazione):</w:t>
            </w:r>
          </w:p>
          <w:p w14:paraId="4DF91ED2" w14:textId="77777777" w:rsidR="006C74DA" w:rsidRDefault="006C74DA" w:rsidP="006C74DA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</w:p>
          <w:p w14:paraId="748498A0" w14:textId="2CC6495C" w:rsidR="006C74DA" w:rsidRDefault="006C74DA" w:rsidP="006C74DA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971225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Indirizzo Web</w:t>
            </w:r>
          </w:p>
          <w:p w14:paraId="1DE034BA" w14:textId="77777777" w:rsidR="006C74DA" w:rsidRPr="00971225" w:rsidRDefault="006C74DA" w:rsidP="006C74DA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</w:p>
          <w:p w14:paraId="3D538E20" w14:textId="77777777" w:rsidR="006C74DA" w:rsidRDefault="006C74DA" w:rsidP="006C74DA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971225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Autorità o Organismo di</w:t>
            </w:r>
            <w:r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 xml:space="preserve"> </w:t>
            </w:r>
            <w:r w:rsidRPr="00971225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emanazione</w:t>
            </w:r>
          </w:p>
          <w:p w14:paraId="49803133" w14:textId="77777777" w:rsidR="006C74DA" w:rsidRDefault="006C74DA" w:rsidP="006C74DA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</w:p>
          <w:p w14:paraId="55EC479E" w14:textId="77777777" w:rsidR="006C74DA" w:rsidRPr="00AD2CC4" w:rsidRDefault="006C74DA" w:rsidP="006C74DA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971225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Riferimento preciso della</w:t>
            </w:r>
            <w:r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 xml:space="preserve"> </w:t>
            </w:r>
            <w:r w:rsidRPr="00971225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documentazione</w:t>
            </w:r>
          </w:p>
          <w:p w14:paraId="003C1D19" w14:textId="77777777" w:rsidR="00C2357E" w:rsidRPr="00AD2CC4" w:rsidRDefault="00C2357E" w:rsidP="00C2357E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D3504B4" w14:textId="77777777" w:rsidR="00C2357E" w:rsidRPr="00AD2CC4" w:rsidRDefault="00C2357E" w:rsidP="00C2357E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In caso affermativo, l'operatore economico ha adottato misure sufficienti a dimostrare la sua affidabilità nonostante l'esistenza di un pertinente motivo di esclusione (autodisciplina o “Self-Cleaning")?</w:t>
            </w:r>
          </w:p>
          <w:p w14:paraId="16021ED9" w14:textId="77777777" w:rsidR="00C2357E" w:rsidRPr="00AD2CC4" w:rsidRDefault="00C2357E" w:rsidP="00C2357E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</w:p>
          <w:p w14:paraId="6A662832" w14:textId="77777777" w:rsidR="00C2357E" w:rsidRPr="00AD2CC4" w:rsidRDefault="00C2357E" w:rsidP="00C2357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Descrivere tali misure</w:t>
            </w:r>
          </w:p>
        </w:tc>
        <w:tc>
          <w:tcPr>
            <w:tcW w:w="4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C20FD4C" w14:textId="77777777" w:rsidR="009D20F7" w:rsidRPr="00AD2CC4" w:rsidRDefault="009D20F7" w:rsidP="009D20F7">
            <w:pPr>
              <w:spacing w:after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C4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[ ] Sì [ ] No</w:t>
            </w:r>
          </w:p>
          <w:p w14:paraId="48A24578" w14:textId="77777777" w:rsidR="00932746" w:rsidRPr="00AD2CC4" w:rsidRDefault="00932746" w:rsidP="00944034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44FE5FC" w14:textId="77777777" w:rsidR="009D20F7" w:rsidRPr="00AD2CC4" w:rsidRDefault="009D20F7" w:rsidP="00944034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836C2C5" w14:textId="77777777" w:rsidR="009D20F7" w:rsidRPr="00AD2CC4" w:rsidRDefault="009D20F7" w:rsidP="00944034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7DAF1AF" w14:textId="09D19895" w:rsidR="00684939" w:rsidRDefault="00684939" w:rsidP="0094403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48D74201" w14:textId="789C792F" w:rsidR="00567FD6" w:rsidRDefault="00567FD6" w:rsidP="0094403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25E20081" w14:textId="6B29C81A" w:rsidR="00567FD6" w:rsidRDefault="00567FD6" w:rsidP="0094403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3CEE77D8" w14:textId="0A30EF97" w:rsidR="00567FD6" w:rsidRDefault="00567FD6" w:rsidP="0094403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3576928D" w14:textId="77777777" w:rsidR="009D20F7" w:rsidRPr="00AD2CC4" w:rsidRDefault="00684939" w:rsidP="00944034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20E10C1B" w14:textId="23AB9500" w:rsidR="00C2357E" w:rsidRPr="00AD2CC4" w:rsidRDefault="00C2357E" w:rsidP="00C2357E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Data Inizio:</w:t>
            </w:r>
            <w:r w:rsidR="00567FD6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 xml:space="preserve">                           </w:t>
            </w:r>
            <w:r w:rsidRPr="00AD2CC4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 xml:space="preserve"> Data Fine:</w:t>
            </w:r>
          </w:p>
          <w:p w14:paraId="68BC480C" w14:textId="589F7D11" w:rsidR="009D20F7" w:rsidRPr="00AD2CC4" w:rsidRDefault="00684939" w:rsidP="00C2357E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1A24D552" w14:textId="77777777" w:rsidR="00684939" w:rsidRPr="00AD2CC4" w:rsidRDefault="00684939" w:rsidP="00C2357E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12185FEB" w14:textId="42EAA9DC" w:rsidR="00C2357E" w:rsidRPr="00AD2CC4" w:rsidRDefault="009D20F7" w:rsidP="00C2357E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D</w:t>
            </w:r>
            <w:r w:rsidR="00C2357E" w:rsidRPr="00AD2CC4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 xml:space="preserve">ata Inizio:            </w:t>
            </w:r>
            <w:r w:rsidR="00C2357E" w:rsidRPr="00AD2CC4">
              <w:rPr>
                <w:rFonts w:ascii="Arial" w:eastAsiaTheme="minorHAnsi" w:hAnsi="Arial" w:cs="Arial"/>
                <w:color w:val="515151"/>
                <w:kern w:val="0"/>
                <w:sz w:val="20"/>
                <w:szCs w:val="20"/>
                <w:lang w:eastAsia="en-US" w:bidi="ar-SA"/>
                <w14:ligatures w14:val="standardContextual"/>
              </w:rPr>
              <w:t xml:space="preserve">                </w:t>
            </w:r>
            <w:r w:rsidR="00C2357E" w:rsidRPr="00AD2CC4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Data Fine:</w:t>
            </w:r>
          </w:p>
          <w:p w14:paraId="4C246588" w14:textId="77777777" w:rsidR="00C2357E" w:rsidRPr="00AD2CC4" w:rsidRDefault="00C2357E" w:rsidP="00C2357E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515151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</w:p>
          <w:p w14:paraId="2DFB0C52" w14:textId="77777777" w:rsidR="006C74DA" w:rsidRDefault="006C74DA" w:rsidP="00EA5410">
            <w:pPr>
              <w:spacing w:after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B57DDDC" w14:textId="708B6052" w:rsidR="00EA5410" w:rsidRPr="00AD2CC4" w:rsidRDefault="00EA5410" w:rsidP="00EA5410">
            <w:pPr>
              <w:spacing w:after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C4">
              <w:rPr>
                <w:rFonts w:ascii="Arial" w:hAnsi="Arial" w:cs="Arial"/>
                <w:color w:val="000000"/>
                <w:sz w:val="20"/>
                <w:szCs w:val="20"/>
              </w:rPr>
              <w:t>[ ] Sì [ ] No</w:t>
            </w:r>
          </w:p>
          <w:p w14:paraId="10792256" w14:textId="77777777" w:rsidR="00C2357E" w:rsidRPr="00AD2CC4" w:rsidRDefault="00C2357E" w:rsidP="00C2357E">
            <w:pPr>
              <w:spacing w:after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226E9E7" w14:textId="77777777" w:rsidR="00C2357E" w:rsidRPr="00AD2CC4" w:rsidRDefault="00C2357E" w:rsidP="00C2357E">
            <w:pPr>
              <w:spacing w:after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DCA86E2" w14:textId="0D960B98" w:rsidR="00B3425C" w:rsidRPr="00AD2CC4" w:rsidRDefault="00B3425C" w:rsidP="00B3425C">
            <w:pPr>
              <w:spacing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</w:p>
          <w:p w14:paraId="78872CE4" w14:textId="77777777" w:rsidR="00C2357E" w:rsidRPr="00AD2CC4" w:rsidRDefault="00C2357E" w:rsidP="00C2357E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4D20E14" w14:textId="77777777" w:rsidR="00C2357E" w:rsidRPr="00AD2CC4" w:rsidRDefault="00C2357E" w:rsidP="00C2357E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C4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6577918D" w14:textId="77777777" w:rsidR="006C74DA" w:rsidRDefault="006C74DA" w:rsidP="006C74DA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  <w:p w14:paraId="2DCEEDB2" w14:textId="7493CEF5" w:rsidR="006C74DA" w:rsidRPr="00AD2CC4" w:rsidRDefault="006C74DA" w:rsidP="006C74DA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7681A040" w14:textId="77777777" w:rsidR="006C74DA" w:rsidRPr="00AD2CC4" w:rsidRDefault="006C74DA" w:rsidP="006C74DA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  <w:p w14:paraId="65EDA83D" w14:textId="77777777" w:rsidR="006C74DA" w:rsidRPr="00AD2CC4" w:rsidRDefault="006C74DA" w:rsidP="006C74DA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695C2910" w14:textId="77777777" w:rsidR="006C74DA" w:rsidRDefault="006C74DA" w:rsidP="006C74DA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  <w:p w14:paraId="0FA04327" w14:textId="77777777" w:rsidR="006C74DA" w:rsidRDefault="006C74DA" w:rsidP="006C74DA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084148A7" w14:textId="77777777" w:rsidR="00932746" w:rsidRPr="00AD2CC4" w:rsidRDefault="00932746" w:rsidP="00944034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476D353" w14:textId="77777777" w:rsidR="006C74DA" w:rsidRPr="00AD2CC4" w:rsidRDefault="006C74DA" w:rsidP="006C74DA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 ] Sì [ ] No</w:t>
            </w:r>
            <w:r w:rsidRPr="00AD2CC4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0B3BCB68" w14:textId="77777777" w:rsidR="006C74DA" w:rsidRDefault="006C74DA" w:rsidP="00944034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1D9AB1A" w14:textId="77777777" w:rsidR="006C74DA" w:rsidRDefault="006C74DA" w:rsidP="00944034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33D95FCD" w14:textId="77777777" w:rsidR="006C74DA" w:rsidRDefault="006C74DA" w:rsidP="00944034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B8CEE82" w14:textId="353D1C35" w:rsidR="006C74DA" w:rsidRPr="00AD2CC4" w:rsidRDefault="006C74DA" w:rsidP="00944034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</w:tc>
      </w:tr>
      <w:tr w:rsidR="00C2357E" w:rsidRPr="00AD2CC4" w14:paraId="12266189" w14:textId="77777777" w:rsidTr="009D20F7">
        <w:tc>
          <w:tcPr>
            <w:tcW w:w="4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3064ACE3" w14:textId="77777777" w:rsidR="00C2357E" w:rsidRPr="00AD2CC4" w:rsidRDefault="009D20F7" w:rsidP="009D20F7">
            <w:pPr>
              <w:spacing w:after="0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AD2CC4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lastRenderedPageBreak/>
              <w:t>Reati terroristici o reati connessi alle attività terroristiche</w:t>
            </w:r>
          </w:p>
        </w:tc>
        <w:tc>
          <w:tcPr>
            <w:tcW w:w="4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493FEE" w14:textId="77777777" w:rsidR="00C2357E" w:rsidRPr="00AD2CC4" w:rsidRDefault="009D20F7" w:rsidP="00944034">
            <w:pPr>
              <w:spacing w:after="0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AD2CC4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Risposta:</w:t>
            </w:r>
          </w:p>
        </w:tc>
      </w:tr>
      <w:tr w:rsidR="00C2357E" w:rsidRPr="00AD2CC4" w14:paraId="1E249920" w14:textId="77777777" w:rsidTr="009D20F7">
        <w:tc>
          <w:tcPr>
            <w:tcW w:w="4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578709A" w14:textId="77777777" w:rsidR="00C2357E" w:rsidRPr="00AD2CC4" w:rsidRDefault="00C2357E" w:rsidP="00C2357E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Reati di terrorismo o reati collegati ad attività terroristiche, quali definiti negli articoli 1 e 3 della decisione quadro del Consiglio, del 13 giugno 2002, sulla lotta al terrorismo (GU L 164 del 22.6.2002). Questo motivo di esclusione include anche l'incitamento, il favoreggiamento o il tentativo di commettere un reato, di cui all'articolo 4 di tale decisione quadro</w:t>
            </w:r>
          </w:p>
          <w:p w14:paraId="5884A7C0" w14:textId="68CFE1C3" w:rsidR="009D20F7" w:rsidRPr="00AD2CC4" w:rsidRDefault="009D20F7" w:rsidP="009D20F7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Reati terroristici o reati connessi alle attività terroristiche - Decreto legislativo 31 marzo 2023, n. 36 - art. 94, co. 1 lett. e) L'operatore economico ovvero uno dei soggetti di cui all'articolo 94 co. 3 del Decreto legislativo 36 del 31 marzo 2023 sono stati condannati con sentenza definitiva o decreto penale di condanna divenuto irrevocabile per il motivo indicato sopra</w:t>
            </w:r>
            <w:r w:rsidR="00B3425C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?</w:t>
            </w:r>
          </w:p>
          <w:p w14:paraId="7424487D" w14:textId="77777777" w:rsidR="009D20F7" w:rsidRPr="00AD2CC4" w:rsidRDefault="009D20F7" w:rsidP="00C2357E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2EFDD826" w14:textId="77777777" w:rsidR="009D20F7" w:rsidRPr="00AD2CC4" w:rsidRDefault="009D20F7" w:rsidP="00C2357E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5B5A03A4" w14:textId="77777777" w:rsidR="009D20F7" w:rsidRPr="00AD2CC4" w:rsidRDefault="009D20F7" w:rsidP="009D20F7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Data della condanna:</w:t>
            </w:r>
          </w:p>
          <w:p w14:paraId="274AA29D" w14:textId="77777777" w:rsidR="009D20F7" w:rsidRPr="00AD2CC4" w:rsidRDefault="009D20F7" w:rsidP="009D20F7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Durata della condanna</w:t>
            </w:r>
          </w:p>
          <w:p w14:paraId="2B68AB68" w14:textId="77777777" w:rsidR="009D20F7" w:rsidRPr="00AD2CC4" w:rsidRDefault="009D20F7" w:rsidP="009D20F7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lastRenderedPageBreak/>
              <w:t>Motivo:</w:t>
            </w:r>
          </w:p>
          <w:p w14:paraId="698480C2" w14:textId="77777777" w:rsidR="009D20F7" w:rsidRPr="00AD2CC4" w:rsidRDefault="009D20F7" w:rsidP="009D20F7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Chi è stato condannato:</w:t>
            </w:r>
          </w:p>
          <w:p w14:paraId="1B4C735D" w14:textId="77777777" w:rsidR="009D20F7" w:rsidRPr="00AD2CC4" w:rsidRDefault="009D20F7" w:rsidP="009D20F7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Periodo di esclusione</w:t>
            </w:r>
          </w:p>
          <w:p w14:paraId="62FC6883" w14:textId="77777777" w:rsidR="004D00DD" w:rsidRPr="00AD2CC4" w:rsidRDefault="004D00DD" w:rsidP="004D00DD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08424934" w14:textId="77777777" w:rsidR="00B377B2" w:rsidRPr="00AD2CC4" w:rsidRDefault="004D00DD" w:rsidP="004D00DD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 xml:space="preserve">Queste informazioni sono disponibili gratuitamente per le autorità in una banca dati di uno Stato membro UE?  </w:t>
            </w:r>
          </w:p>
          <w:p w14:paraId="71FEFAAC" w14:textId="77777777" w:rsidR="004D00DD" w:rsidRDefault="004D00DD" w:rsidP="004D00DD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Se la documentazione pertinente relativa è disponibile elettronicamente, indicare (indirizzo web, autorità o organismo di emanazione, riferimento preciso della documentazione):</w:t>
            </w:r>
          </w:p>
          <w:p w14:paraId="0E202B45" w14:textId="77777777" w:rsidR="00615E92" w:rsidRDefault="00615E92" w:rsidP="004D00DD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</w:p>
          <w:p w14:paraId="1D1C7933" w14:textId="77777777" w:rsidR="00615E92" w:rsidRDefault="00615E92" w:rsidP="00615E92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971225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Indirizzo Web</w:t>
            </w:r>
          </w:p>
          <w:p w14:paraId="68624BF4" w14:textId="77777777" w:rsidR="00615E92" w:rsidRPr="00971225" w:rsidRDefault="00615E92" w:rsidP="00615E92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</w:p>
          <w:p w14:paraId="1E08B2D9" w14:textId="77777777" w:rsidR="00615E92" w:rsidRDefault="00615E92" w:rsidP="00615E92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971225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Autorità o Organismo di</w:t>
            </w:r>
            <w:r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 xml:space="preserve"> </w:t>
            </w:r>
            <w:r w:rsidRPr="00971225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emanazione</w:t>
            </w:r>
          </w:p>
          <w:p w14:paraId="4EC1F530" w14:textId="77777777" w:rsidR="00615E92" w:rsidRDefault="00615E92" w:rsidP="00615E92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</w:p>
          <w:p w14:paraId="01E821C9" w14:textId="77777777" w:rsidR="00615E92" w:rsidRPr="00AD2CC4" w:rsidRDefault="00615E92" w:rsidP="00615E92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971225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Riferimento preciso della</w:t>
            </w:r>
            <w:r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 xml:space="preserve"> </w:t>
            </w:r>
            <w:r w:rsidRPr="00971225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documentazione</w:t>
            </w:r>
          </w:p>
          <w:p w14:paraId="5DE38DD2" w14:textId="77777777" w:rsidR="004D00DD" w:rsidRPr="00AD2CC4" w:rsidRDefault="004D00DD" w:rsidP="00C2357E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7DC49C82" w14:textId="77777777" w:rsidR="00C2357E" w:rsidRPr="00AD2CC4" w:rsidRDefault="00C2357E" w:rsidP="00C2357E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7AB524A7" w14:textId="77777777" w:rsidR="00C2357E" w:rsidRPr="00AD2CC4" w:rsidRDefault="00C2357E" w:rsidP="00C2357E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In caso affermativo, l'operatore economico ha adottato misure sufficienti a dimostrare la sua affidabilità nonostante l'esistenza di un pertinente motivo di esclusione (autodisciplina o “Self-Cleaning")?</w:t>
            </w:r>
          </w:p>
          <w:p w14:paraId="124C1D92" w14:textId="77777777" w:rsidR="00C2357E" w:rsidRPr="00AD2CC4" w:rsidRDefault="00C2357E" w:rsidP="00C2357E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</w:p>
          <w:p w14:paraId="0D172A1B" w14:textId="77777777" w:rsidR="00C2357E" w:rsidRPr="00AD2CC4" w:rsidRDefault="00C2357E" w:rsidP="00C2357E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Descrivere tali misure</w:t>
            </w:r>
          </w:p>
        </w:tc>
        <w:tc>
          <w:tcPr>
            <w:tcW w:w="4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CB70CE6" w14:textId="77777777" w:rsidR="00C2357E" w:rsidRPr="00AD2CC4" w:rsidRDefault="00C2357E" w:rsidP="00C2357E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C4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[ ] Sì [ ] No</w:t>
            </w:r>
          </w:p>
          <w:p w14:paraId="2576AB26" w14:textId="77777777" w:rsidR="00C2357E" w:rsidRPr="00AD2CC4" w:rsidRDefault="00C2357E" w:rsidP="00C2357E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490913E" w14:textId="77777777" w:rsidR="00C2357E" w:rsidRPr="00AD2CC4" w:rsidRDefault="00C2357E" w:rsidP="00C2357E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:</w:t>
            </w:r>
          </w:p>
          <w:p w14:paraId="4920D974" w14:textId="77777777" w:rsidR="009D20F7" w:rsidRPr="00AD2CC4" w:rsidRDefault="009D20F7" w:rsidP="00C2357E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</w:p>
          <w:p w14:paraId="0C43207E" w14:textId="77777777" w:rsidR="009D20F7" w:rsidRPr="00AD2CC4" w:rsidRDefault="009D20F7" w:rsidP="00C2357E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</w:p>
          <w:p w14:paraId="06424417" w14:textId="77777777" w:rsidR="009D20F7" w:rsidRPr="00AD2CC4" w:rsidRDefault="009D20F7" w:rsidP="00C2357E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</w:p>
          <w:p w14:paraId="373AD051" w14:textId="77777777" w:rsidR="009D20F7" w:rsidRPr="00AD2CC4" w:rsidRDefault="009D20F7" w:rsidP="00C2357E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</w:p>
          <w:p w14:paraId="66568279" w14:textId="77777777" w:rsidR="00684939" w:rsidRPr="00AD2CC4" w:rsidRDefault="00684939" w:rsidP="00684939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FD84E00" w14:textId="77777777" w:rsidR="009D20F7" w:rsidRPr="00AD2CC4" w:rsidRDefault="009D20F7" w:rsidP="00C2357E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</w:p>
          <w:p w14:paraId="48351B02" w14:textId="77777777" w:rsidR="009D20F7" w:rsidRPr="00AD2CC4" w:rsidRDefault="009D20F7" w:rsidP="00C2357E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</w:p>
          <w:p w14:paraId="385A00BB" w14:textId="77777777" w:rsidR="009D20F7" w:rsidRPr="00AD2CC4" w:rsidRDefault="009D20F7" w:rsidP="00C2357E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</w:p>
          <w:p w14:paraId="6FDADA13" w14:textId="77777777" w:rsidR="009D20F7" w:rsidRPr="00AD2CC4" w:rsidRDefault="009D20F7" w:rsidP="00C2357E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</w:p>
          <w:p w14:paraId="39ED0A6E" w14:textId="77777777" w:rsidR="009D20F7" w:rsidRPr="00AD2CC4" w:rsidRDefault="009D20F7" w:rsidP="00C2357E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</w:p>
          <w:p w14:paraId="55B5FDCB" w14:textId="77777777" w:rsidR="009D20F7" w:rsidRPr="00AD2CC4" w:rsidRDefault="009D20F7" w:rsidP="00C2357E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</w:p>
          <w:p w14:paraId="41D63ACC" w14:textId="77777777" w:rsidR="009D20F7" w:rsidRPr="00AD2CC4" w:rsidRDefault="009D20F7" w:rsidP="00C2357E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</w:p>
          <w:p w14:paraId="529A8D15" w14:textId="77777777" w:rsidR="009D20F7" w:rsidRPr="00AD2CC4" w:rsidRDefault="00684939" w:rsidP="00C2357E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0E234AD4" w14:textId="30142B55" w:rsidR="00C2357E" w:rsidRPr="00AD2CC4" w:rsidRDefault="00C2357E" w:rsidP="00C2357E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Data Inizio:                        Data Fine:</w:t>
            </w:r>
          </w:p>
          <w:p w14:paraId="7317D24D" w14:textId="77777777" w:rsidR="001B0C3C" w:rsidRPr="00AD2CC4" w:rsidRDefault="001B0C3C" w:rsidP="001B0C3C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39C18DE3" w14:textId="77777777" w:rsidR="001B0C3C" w:rsidRPr="00AD2CC4" w:rsidRDefault="001B0C3C" w:rsidP="001B0C3C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lastRenderedPageBreak/>
              <w:t>[……………]</w:t>
            </w:r>
          </w:p>
          <w:p w14:paraId="516D17E7" w14:textId="69E9A8D7" w:rsidR="00C2357E" w:rsidRPr="00AD2CC4" w:rsidRDefault="00C2357E" w:rsidP="00C2357E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 xml:space="preserve">Data Inizio:            </w:t>
            </w:r>
            <w:r w:rsidR="00B3425C">
              <w:rPr>
                <w:rFonts w:ascii="Arial" w:eastAsiaTheme="minorHAnsi" w:hAnsi="Arial" w:cs="Arial"/>
                <w:color w:val="515151"/>
                <w:kern w:val="0"/>
                <w:sz w:val="20"/>
                <w:szCs w:val="20"/>
                <w:lang w:eastAsia="en-US" w:bidi="ar-SA"/>
                <w14:ligatures w14:val="standardContextual"/>
              </w:rPr>
              <w:t xml:space="preserve">              </w:t>
            </w:r>
            <w:r w:rsidRPr="00AD2CC4">
              <w:rPr>
                <w:rFonts w:ascii="Arial" w:eastAsiaTheme="minorHAnsi" w:hAnsi="Arial" w:cs="Arial"/>
                <w:color w:val="515151"/>
                <w:kern w:val="0"/>
                <w:sz w:val="20"/>
                <w:szCs w:val="20"/>
                <w:lang w:eastAsia="en-US" w:bidi="ar-SA"/>
                <w14:ligatures w14:val="standardContextual"/>
              </w:rPr>
              <w:t xml:space="preserve"> </w:t>
            </w:r>
            <w:r w:rsidRPr="00AD2CC4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Data Fine:</w:t>
            </w:r>
          </w:p>
          <w:p w14:paraId="613ADBF9" w14:textId="77777777" w:rsidR="00C2357E" w:rsidRPr="00AD2CC4" w:rsidRDefault="00C2357E" w:rsidP="00C2357E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515151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</w:p>
          <w:p w14:paraId="2A15BE3E" w14:textId="77777777" w:rsidR="00C2357E" w:rsidRPr="00AD2CC4" w:rsidRDefault="00C2357E" w:rsidP="00C2357E">
            <w:pPr>
              <w:spacing w:after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C4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71579DC6" w14:textId="77777777" w:rsidR="003571F3" w:rsidRPr="00AD2CC4" w:rsidRDefault="003571F3" w:rsidP="003571F3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 ] Sì [ ] No</w:t>
            </w:r>
          </w:p>
          <w:p w14:paraId="1F3021BF" w14:textId="77777777" w:rsidR="00C2357E" w:rsidRPr="00AD2CC4" w:rsidRDefault="00C2357E" w:rsidP="00C2357E">
            <w:pPr>
              <w:spacing w:after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48B7255" w14:textId="77777777" w:rsidR="00C2357E" w:rsidRPr="00AD2CC4" w:rsidRDefault="00C2357E" w:rsidP="00C2357E">
            <w:pPr>
              <w:spacing w:after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4ADE778" w14:textId="77777777" w:rsidR="00B377B2" w:rsidRPr="00AD2CC4" w:rsidRDefault="00B377B2" w:rsidP="00C2357E">
            <w:pPr>
              <w:spacing w:after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7D0E66A" w14:textId="77777777" w:rsidR="003571F3" w:rsidRDefault="003571F3" w:rsidP="00C2357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2DF16991" w14:textId="14242782" w:rsidR="009D20F7" w:rsidRPr="00AD2CC4" w:rsidRDefault="00615E92" w:rsidP="00C2357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216BAC08" w14:textId="77777777" w:rsidR="009D20F7" w:rsidRPr="00AD2CC4" w:rsidRDefault="009D20F7" w:rsidP="00C2357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0F593533" w14:textId="2D55EBB5" w:rsidR="001B0C3C" w:rsidRPr="00AD2CC4" w:rsidRDefault="00615E92" w:rsidP="00C2357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6C5A96AE" w14:textId="31233B5A" w:rsidR="001B0C3C" w:rsidRPr="00AD2CC4" w:rsidRDefault="001B0C3C" w:rsidP="001B0C3C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</w:p>
          <w:p w14:paraId="449440AF" w14:textId="544057FE" w:rsidR="001B0C3C" w:rsidRDefault="00615E92" w:rsidP="00C2357E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51F78D78" w14:textId="77777777" w:rsidR="00615E92" w:rsidRDefault="00615E92" w:rsidP="00C2357E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0FB2583" w14:textId="77777777" w:rsidR="00615E92" w:rsidRPr="00AD2CC4" w:rsidRDefault="00615E92" w:rsidP="00615E9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 ] Sì [ ] No</w:t>
            </w:r>
          </w:p>
          <w:p w14:paraId="76FCDDF7" w14:textId="77777777" w:rsidR="00615E92" w:rsidRDefault="00615E92" w:rsidP="00C2357E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8B3D0CE" w14:textId="77777777" w:rsidR="00615E92" w:rsidRDefault="00615E92" w:rsidP="00C2357E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A53710B" w14:textId="555E6991" w:rsidR="00615E92" w:rsidRPr="00AD2CC4" w:rsidRDefault="00615E92" w:rsidP="00C2357E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</w:tc>
      </w:tr>
      <w:tr w:rsidR="00C2357E" w:rsidRPr="00AD2CC4" w14:paraId="34308D1C" w14:textId="77777777" w:rsidTr="009D20F7">
        <w:tc>
          <w:tcPr>
            <w:tcW w:w="4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D132A34" w14:textId="77777777" w:rsidR="00C2357E" w:rsidRPr="00AD2CC4" w:rsidRDefault="00C2357E" w:rsidP="005D4661">
            <w:pPr>
              <w:jc w:val="both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AD2CC4">
              <w:rPr>
                <w:rFonts w:ascii="Arial" w:eastAsiaTheme="minorHAnsi" w:hAnsi="Arial" w:cs="Arial"/>
                <w:b/>
                <w:i/>
                <w:color w:val="auto"/>
                <w:kern w:val="0"/>
                <w:sz w:val="19"/>
                <w:szCs w:val="19"/>
                <w:lang w:eastAsia="en-US" w:bidi="ar-SA"/>
                <w14:ligatures w14:val="standardContextual"/>
              </w:rPr>
              <w:lastRenderedPageBreak/>
              <w:t>Riciclaggio di proventi di attività criminose o finanziamento del terrorismo</w:t>
            </w:r>
          </w:p>
        </w:tc>
        <w:tc>
          <w:tcPr>
            <w:tcW w:w="4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346F4F7" w14:textId="77777777" w:rsidR="00C2357E" w:rsidRPr="00AD2CC4" w:rsidRDefault="001B0C3C" w:rsidP="00944034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C4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Risposta:</w:t>
            </w:r>
          </w:p>
        </w:tc>
      </w:tr>
      <w:tr w:rsidR="00C2357E" w:rsidRPr="00AD2CC4" w14:paraId="6F7D3951" w14:textId="77777777" w:rsidTr="009D20F7">
        <w:tc>
          <w:tcPr>
            <w:tcW w:w="4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5A23BCB" w14:textId="77777777" w:rsidR="00C2357E" w:rsidRPr="00AD2CC4" w:rsidRDefault="00C2357E" w:rsidP="00C2357E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Riciclaggio di denaro o finanziamento del terrorismo, come definito all'articolo 2 della direttiva 2011/36 / UE del Parlamento europeo e del Consiglio, del 5 aprile 2011, sulla prevenzione e la lotta alla tratta di esseri umani e sulla protezione delle sue vittime, e che sostituisce la decisione quadro del Consiglio 2002 / 629 / GAI (GU L 101 del 15.4.2011)</w:t>
            </w:r>
          </w:p>
          <w:p w14:paraId="7BDCC5AA" w14:textId="77777777" w:rsidR="00C2357E" w:rsidRPr="00AD2CC4" w:rsidRDefault="00C2357E" w:rsidP="00C2357E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5F9812AD" w14:textId="77777777" w:rsidR="00C2357E" w:rsidRPr="00AD2CC4" w:rsidRDefault="00C2357E" w:rsidP="00C2357E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681163DE" w14:textId="77777777" w:rsidR="00C2357E" w:rsidRPr="00AD2CC4" w:rsidRDefault="00C2357E" w:rsidP="00C2357E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Riciclaggio di proventi di attività criminose o finanziamento del terrorismo – Decreto legislativo 31 marzo 2023, n. 36 - art. 94 co. 1 lett. f) L'operatore economico ovvero uno dei soggetti di</w:t>
            </w:r>
            <w:r w:rsidR="007F0AB1"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 </w:t>
            </w: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cui all'articolo 94 co. 3 del Decreto legislativo 36 del 31 marzo 2023 sono stati condannati con sentenza definitiva o decreto penale di condanna divenuto irrevocabile per il motivo indicato sopra?</w:t>
            </w:r>
          </w:p>
          <w:p w14:paraId="7E312080" w14:textId="77777777" w:rsidR="00C2357E" w:rsidRPr="00AD2CC4" w:rsidRDefault="00C2357E" w:rsidP="00C2357E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3DB8BB12" w14:textId="77777777" w:rsidR="009D20F7" w:rsidRPr="00AD2CC4" w:rsidRDefault="009D20F7" w:rsidP="009D20F7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 xml:space="preserve">Data della condanna: </w:t>
            </w:r>
          </w:p>
          <w:p w14:paraId="72ED8305" w14:textId="77777777" w:rsidR="004D00DD" w:rsidRPr="00AD2CC4" w:rsidRDefault="009D20F7" w:rsidP="009D20F7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lastRenderedPageBreak/>
              <w:t>Durata della condanna</w:t>
            </w:r>
          </w:p>
          <w:p w14:paraId="1CC83CB9" w14:textId="77777777" w:rsidR="009D20F7" w:rsidRPr="00AD2CC4" w:rsidRDefault="009D20F7" w:rsidP="004D00DD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</w:p>
          <w:p w14:paraId="48CE39E2" w14:textId="77777777" w:rsidR="009D20F7" w:rsidRPr="00AD2CC4" w:rsidRDefault="009D20F7" w:rsidP="009D20F7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Motivo:</w:t>
            </w:r>
          </w:p>
          <w:p w14:paraId="59130C18" w14:textId="77777777" w:rsidR="00342FAA" w:rsidRDefault="00342FAA" w:rsidP="009D20F7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</w:p>
          <w:p w14:paraId="2A8F612E" w14:textId="4D0522C0" w:rsidR="009D20F7" w:rsidRPr="00AD2CC4" w:rsidRDefault="009D20F7" w:rsidP="009D20F7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Chi è stato condannato:</w:t>
            </w:r>
          </w:p>
          <w:p w14:paraId="598FDF87" w14:textId="77777777" w:rsidR="009D20F7" w:rsidRPr="00AD2CC4" w:rsidRDefault="009D20F7" w:rsidP="009D20F7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Periodo di esclusione</w:t>
            </w:r>
          </w:p>
          <w:p w14:paraId="323D2198" w14:textId="77777777" w:rsidR="009D20F7" w:rsidRPr="00AD2CC4" w:rsidRDefault="009D20F7" w:rsidP="009D20F7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</w:p>
          <w:p w14:paraId="6E3EA3AD" w14:textId="77777777" w:rsidR="00B377B2" w:rsidRPr="00AD2CC4" w:rsidRDefault="004D00DD" w:rsidP="004D00DD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 xml:space="preserve">Queste informazioni sono disponibili gratuitamente per le autorità in una banca dati di uno Stato membro UE?  </w:t>
            </w:r>
          </w:p>
          <w:p w14:paraId="741A0D6B" w14:textId="77777777" w:rsidR="00B377B2" w:rsidRPr="00AD2CC4" w:rsidRDefault="00B377B2" w:rsidP="004D00DD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</w:p>
          <w:p w14:paraId="2681BF87" w14:textId="77777777" w:rsidR="004D00DD" w:rsidRPr="00AD2CC4" w:rsidRDefault="004D00DD" w:rsidP="004D00DD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Se la documentazione pertinente relativa è disponibile elettronicamente, indicare (indirizzo web, autorità o organismo di emanazione, riferimento preciso della documentazione):</w:t>
            </w:r>
          </w:p>
          <w:p w14:paraId="230C9FAA" w14:textId="77777777" w:rsidR="00E40512" w:rsidRDefault="00E40512" w:rsidP="00E40512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</w:p>
          <w:p w14:paraId="2E39C7EB" w14:textId="6FE79A05" w:rsidR="00E40512" w:rsidRDefault="00E40512" w:rsidP="00E40512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971225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Indirizzo Web</w:t>
            </w:r>
          </w:p>
          <w:p w14:paraId="79B7596F" w14:textId="77777777" w:rsidR="00E40512" w:rsidRPr="00971225" w:rsidRDefault="00E40512" w:rsidP="00E40512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</w:p>
          <w:p w14:paraId="09EEFA14" w14:textId="77777777" w:rsidR="00E40512" w:rsidRDefault="00E40512" w:rsidP="00E40512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971225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Autorità o Organismo di</w:t>
            </w:r>
            <w:r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 xml:space="preserve"> </w:t>
            </w:r>
            <w:r w:rsidRPr="00971225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emanazione</w:t>
            </w:r>
          </w:p>
          <w:p w14:paraId="2FFC8365" w14:textId="77777777" w:rsidR="00E40512" w:rsidRDefault="00E40512" w:rsidP="00E40512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</w:p>
          <w:p w14:paraId="05498107" w14:textId="77777777" w:rsidR="00E40512" w:rsidRPr="00AD2CC4" w:rsidRDefault="00E40512" w:rsidP="00E40512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971225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Riferimento preciso della</w:t>
            </w:r>
            <w:r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 xml:space="preserve"> </w:t>
            </w:r>
            <w:r w:rsidRPr="00971225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documentazione</w:t>
            </w:r>
          </w:p>
          <w:p w14:paraId="5A9D690B" w14:textId="77777777" w:rsidR="004D00DD" w:rsidRDefault="004D00DD" w:rsidP="00C2357E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42E6E05A" w14:textId="77777777" w:rsidR="00E40512" w:rsidRPr="00AD2CC4" w:rsidRDefault="00E40512" w:rsidP="00C2357E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63D3C461" w14:textId="77777777" w:rsidR="00C2357E" w:rsidRPr="00AD2CC4" w:rsidRDefault="00C2357E" w:rsidP="00C2357E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In caso affermativo, l'operatore economico ha adottato misure sufficienti a dimostrare la sua affidabilità nonostante l'esistenza di un pertinente motivo di esclusione (autodisciplina o “Self-Cleaning")?</w:t>
            </w:r>
          </w:p>
          <w:p w14:paraId="4E21A0F8" w14:textId="77777777" w:rsidR="00C2357E" w:rsidRPr="00AD2CC4" w:rsidRDefault="00C2357E" w:rsidP="00C2357E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</w:p>
          <w:p w14:paraId="7B291ADD" w14:textId="77777777" w:rsidR="00C2357E" w:rsidRPr="00AD2CC4" w:rsidRDefault="00C2357E" w:rsidP="00C2357E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b/>
                <w:i/>
                <w:color w:val="auto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Descrivere tali misure</w:t>
            </w:r>
          </w:p>
        </w:tc>
        <w:tc>
          <w:tcPr>
            <w:tcW w:w="4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2F88924" w14:textId="77777777" w:rsidR="00C2357E" w:rsidRPr="00AD2CC4" w:rsidRDefault="00C2357E" w:rsidP="00C2357E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C4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[ ] Sì [ ] No</w:t>
            </w:r>
          </w:p>
          <w:p w14:paraId="43B229D5" w14:textId="77777777" w:rsidR="00C2357E" w:rsidRPr="00AD2CC4" w:rsidRDefault="00C2357E" w:rsidP="00C2357E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4FB9EAE" w14:textId="77777777" w:rsidR="009D20F7" w:rsidRPr="00AD2CC4" w:rsidRDefault="009D20F7" w:rsidP="00C2357E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</w:p>
          <w:p w14:paraId="64034BEE" w14:textId="77777777" w:rsidR="009D20F7" w:rsidRPr="00AD2CC4" w:rsidRDefault="009D20F7" w:rsidP="00C2357E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</w:p>
          <w:p w14:paraId="6D84D7AE" w14:textId="77777777" w:rsidR="009D20F7" w:rsidRPr="00AD2CC4" w:rsidRDefault="009D20F7" w:rsidP="00C2357E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</w:p>
          <w:p w14:paraId="1C530F78" w14:textId="77777777" w:rsidR="009D20F7" w:rsidRPr="00AD2CC4" w:rsidRDefault="009D20F7" w:rsidP="00C2357E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</w:p>
          <w:p w14:paraId="39853FBE" w14:textId="77777777" w:rsidR="009D20F7" w:rsidRPr="00AD2CC4" w:rsidRDefault="009D20F7" w:rsidP="00C2357E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</w:p>
          <w:p w14:paraId="47EB2AFF" w14:textId="77777777" w:rsidR="009D20F7" w:rsidRPr="00AD2CC4" w:rsidRDefault="009D20F7" w:rsidP="00C2357E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</w:p>
          <w:p w14:paraId="23DD63B6" w14:textId="77777777" w:rsidR="009D20F7" w:rsidRPr="00AD2CC4" w:rsidRDefault="009D20F7" w:rsidP="00C2357E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</w:p>
          <w:p w14:paraId="7F47063E" w14:textId="77777777" w:rsidR="00C2357E" w:rsidRPr="00AD2CC4" w:rsidRDefault="00C2357E" w:rsidP="00C2357E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:</w:t>
            </w:r>
          </w:p>
          <w:p w14:paraId="62C78383" w14:textId="77777777" w:rsidR="001B0C3C" w:rsidRDefault="001B0C3C" w:rsidP="001B0C3C">
            <w:pPr>
              <w:spacing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</w:p>
          <w:p w14:paraId="1B0D36B2" w14:textId="77777777" w:rsidR="00915040" w:rsidRPr="00AD2CC4" w:rsidRDefault="00915040" w:rsidP="001B0C3C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4F8190A" w14:textId="77777777" w:rsidR="009D20F7" w:rsidRPr="00AD2CC4" w:rsidRDefault="009D20F7" w:rsidP="00C2357E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</w:p>
          <w:p w14:paraId="1CE56E53" w14:textId="77777777" w:rsidR="009D20F7" w:rsidRPr="00AD2CC4" w:rsidRDefault="009D20F7" w:rsidP="00C2357E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</w:p>
          <w:p w14:paraId="28C629E4" w14:textId="77777777" w:rsidR="009D20F7" w:rsidRPr="00AD2CC4" w:rsidRDefault="009D20F7" w:rsidP="00C2357E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</w:p>
          <w:p w14:paraId="5541CB18" w14:textId="77777777" w:rsidR="009D20F7" w:rsidRPr="00AD2CC4" w:rsidRDefault="009D20F7" w:rsidP="00C2357E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</w:p>
          <w:p w14:paraId="58194B8F" w14:textId="77777777" w:rsidR="001B0C3C" w:rsidRPr="00AD2CC4" w:rsidRDefault="001B0C3C" w:rsidP="001B0C3C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5D747FBE" w14:textId="77777777" w:rsidR="00C2357E" w:rsidRPr="00AD2CC4" w:rsidRDefault="00C2357E" w:rsidP="00C2357E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lastRenderedPageBreak/>
              <w:t>Data Inizio:                                         Data Fine:</w:t>
            </w:r>
          </w:p>
          <w:p w14:paraId="59559136" w14:textId="77777777" w:rsidR="00C2357E" w:rsidRPr="00AD2CC4" w:rsidRDefault="00C2357E" w:rsidP="00C2357E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</w:p>
          <w:p w14:paraId="0D3A3A7D" w14:textId="77777777" w:rsidR="0097724D" w:rsidRPr="00AD2CC4" w:rsidRDefault="0097724D" w:rsidP="0097724D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0DE28AEE" w14:textId="77777777" w:rsidR="0097724D" w:rsidRPr="00AD2CC4" w:rsidRDefault="0097724D" w:rsidP="0097724D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46F884CF" w14:textId="06CDA01F" w:rsidR="00C2357E" w:rsidRPr="00AD2CC4" w:rsidRDefault="00C2357E" w:rsidP="00C2357E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 xml:space="preserve">Data Inizio:            </w:t>
            </w:r>
            <w:r w:rsidRPr="00AD2CC4">
              <w:rPr>
                <w:rFonts w:ascii="Arial" w:eastAsiaTheme="minorHAnsi" w:hAnsi="Arial" w:cs="Arial"/>
                <w:color w:val="515151"/>
                <w:kern w:val="0"/>
                <w:sz w:val="20"/>
                <w:szCs w:val="20"/>
                <w:lang w:eastAsia="en-US" w:bidi="ar-SA"/>
                <w14:ligatures w14:val="standardContextual"/>
              </w:rPr>
              <w:t xml:space="preserve">                         </w:t>
            </w:r>
            <w:r w:rsidRPr="00AD2CC4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Data Fine:</w:t>
            </w:r>
          </w:p>
          <w:p w14:paraId="470BC374" w14:textId="77777777" w:rsidR="00C2357E" w:rsidRPr="00AD2CC4" w:rsidRDefault="00C2357E" w:rsidP="00C2357E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515151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</w:p>
          <w:p w14:paraId="29561335" w14:textId="77777777" w:rsidR="00C2357E" w:rsidRPr="00AD2CC4" w:rsidRDefault="00C2357E" w:rsidP="00C2357E">
            <w:pPr>
              <w:spacing w:after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C4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662B9877" w14:textId="77777777" w:rsidR="00C2357E" w:rsidRPr="00AD2CC4" w:rsidRDefault="00C2357E" w:rsidP="00C2357E">
            <w:pPr>
              <w:spacing w:after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3185009F" w14:textId="77777777" w:rsidR="00684939" w:rsidRPr="00AD2CC4" w:rsidRDefault="00684939" w:rsidP="00684939">
            <w:pPr>
              <w:spacing w:after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C4">
              <w:rPr>
                <w:rFonts w:ascii="Arial" w:hAnsi="Arial" w:cs="Arial"/>
                <w:color w:val="000000"/>
                <w:sz w:val="20"/>
                <w:szCs w:val="20"/>
              </w:rPr>
              <w:t>[ ] Sì [ ] No</w:t>
            </w:r>
          </w:p>
          <w:p w14:paraId="5675A31C" w14:textId="77777777" w:rsidR="00C2357E" w:rsidRPr="00AD2CC4" w:rsidRDefault="00C2357E" w:rsidP="00C2357E">
            <w:pPr>
              <w:spacing w:after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9FF50B8" w14:textId="77777777" w:rsidR="00C2357E" w:rsidRPr="00AD2CC4" w:rsidRDefault="00C2357E" w:rsidP="00C2357E">
            <w:pPr>
              <w:spacing w:after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73E1AB5" w14:textId="77777777" w:rsidR="00E40512" w:rsidRDefault="00E40512" w:rsidP="00990B74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  <w:p w14:paraId="732F5EF2" w14:textId="77777777" w:rsidR="00E40512" w:rsidRDefault="00E40512" w:rsidP="00990B74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  <w:p w14:paraId="764C134B" w14:textId="149354F8" w:rsidR="00990B74" w:rsidRPr="00AD2CC4" w:rsidRDefault="00990B74" w:rsidP="00990B74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6A3E1C4C" w14:textId="6BD08CBD" w:rsidR="00E40512" w:rsidRPr="00AD2CC4" w:rsidRDefault="00E40512" w:rsidP="00C2357E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42D09790" w14:textId="77777777" w:rsidR="00C2357E" w:rsidRDefault="00C2357E" w:rsidP="00C2357E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C4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29AB11BF" w14:textId="22D49239" w:rsidR="00E40512" w:rsidRPr="00AD2CC4" w:rsidRDefault="00E40512" w:rsidP="00C2357E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5159719B" w14:textId="77777777" w:rsidR="00E40512" w:rsidRDefault="00E40512" w:rsidP="00684939">
            <w:pPr>
              <w:spacing w:after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75356DD" w14:textId="4FFA5346" w:rsidR="00684939" w:rsidRPr="00AD2CC4" w:rsidRDefault="00684939" w:rsidP="00684939">
            <w:pPr>
              <w:spacing w:after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C4">
              <w:rPr>
                <w:rFonts w:ascii="Arial" w:hAnsi="Arial" w:cs="Arial"/>
                <w:color w:val="000000"/>
                <w:sz w:val="20"/>
                <w:szCs w:val="20"/>
              </w:rPr>
              <w:t>[ ] Sì [ ] No</w:t>
            </w:r>
          </w:p>
          <w:p w14:paraId="3338372D" w14:textId="77777777" w:rsidR="00684939" w:rsidRPr="00AD2CC4" w:rsidRDefault="00684939" w:rsidP="00684939">
            <w:pPr>
              <w:spacing w:after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950BA88" w14:textId="77777777" w:rsidR="00E40512" w:rsidRDefault="00E40512" w:rsidP="00684939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  <w:p w14:paraId="0F23FAAC" w14:textId="77777777" w:rsidR="00E40512" w:rsidRDefault="00E40512" w:rsidP="00684939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  <w:p w14:paraId="295452A0" w14:textId="77777777" w:rsidR="00E40512" w:rsidRDefault="00E40512" w:rsidP="00684939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  <w:p w14:paraId="0B1BAD11" w14:textId="72545BD8" w:rsidR="00684939" w:rsidRPr="00AD2CC4" w:rsidRDefault="00684939" w:rsidP="00684939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3FCB25FD" w14:textId="77777777" w:rsidR="00684939" w:rsidRPr="00AD2CC4" w:rsidRDefault="00684939" w:rsidP="00C2357E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2357E" w:rsidRPr="00AD2CC4" w14:paraId="18473F98" w14:textId="77777777" w:rsidTr="009D20F7">
        <w:tc>
          <w:tcPr>
            <w:tcW w:w="4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320CD389" w14:textId="77777777" w:rsidR="00C2357E" w:rsidRPr="00AD2CC4" w:rsidRDefault="00E82CC9" w:rsidP="005D4661">
            <w:pPr>
              <w:jc w:val="both"/>
              <w:rPr>
                <w:rFonts w:ascii="Arial" w:eastAsiaTheme="minorHAnsi" w:hAnsi="Arial" w:cs="Arial"/>
                <w:b/>
                <w:i/>
                <w:color w:val="auto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b/>
                <w:i/>
                <w:color w:val="auto"/>
                <w:kern w:val="0"/>
                <w:sz w:val="19"/>
                <w:szCs w:val="19"/>
                <w:lang w:eastAsia="en-US" w:bidi="ar-SA"/>
                <w14:ligatures w14:val="standardContextual"/>
              </w:rPr>
              <w:lastRenderedPageBreak/>
              <w:t>Lavoro minorile e altre forme di tratta di esseri umani</w:t>
            </w:r>
          </w:p>
        </w:tc>
        <w:tc>
          <w:tcPr>
            <w:tcW w:w="4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311BF308" w14:textId="77777777" w:rsidR="00C2357E" w:rsidRPr="00AD2CC4" w:rsidRDefault="00C2357E" w:rsidP="00944034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2357E" w:rsidRPr="00AD2CC4" w14:paraId="7249F93F" w14:textId="77777777" w:rsidTr="009D20F7">
        <w:tc>
          <w:tcPr>
            <w:tcW w:w="4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05F5ADA" w14:textId="77777777" w:rsidR="00C2357E" w:rsidRPr="00AD2CC4" w:rsidRDefault="00E82CC9" w:rsidP="00E82CC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Lavoro minorile e altre forme di tratta di esseri umani, come definito all'articolo 2 della direttiva 2011/36 / UE del Parlamento europeo e del Consiglio, del 5 aprile 2011, sulla prevenzione e la lotta alla tratta di esseri umani e sulla protezione delle sue vittime, e che sostituisce la decisione quadro del Consiglio 2002 / 629 / GAI (GU L 101 del 15.4.2011)</w:t>
            </w:r>
          </w:p>
          <w:p w14:paraId="652D0C40" w14:textId="77777777" w:rsidR="00E82CC9" w:rsidRPr="00AD2CC4" w:rsidRDefault="00E82CC9" w:rsidP="00E82CC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0C3BCFCB" w14:textId="77777777" w:rsidR="00E82CC9" w:rsidRPr="00AD2CC4" w:rsidRDefault="00E82CC9" w:rsidP="00E82CC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Sfruttamento del lavoro minorile e altre forme di tratta di esseri umani - Decreto legislativo 31 marzo 2023, n. 36 – art. 94 co. 1, lett. g) L'operatore economico ovvero uno dei soggetti di cui all'articolo 94 co. 3 del Decreto legislativo 36 del 31 marzo 2023 sono stati condannati con sentenza definitiva </w:t>
            </w: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lastRenderedPageBreak/>
              <w:t>o decreto penale di condanna divenuto irrevocabile per il motivo indicato sopra?</w:t>
            </w:r>
          </w:p>
          <w:p w14:paraId="6D9F46C1" w14:textId="77777777" w:rsidR="009675AC" w:rsidRPr="00AD2CC4" w:rsidRDefault="009675AC" w:rsidP="00E82CC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126A5A2B" w14:textId="77777777" w:rsidR="009675AC" w:rsidRPr="00AD2CC4" w:rsidRDefault="009675AC" w:rsidP="00E82CC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1511E76F" w14:textId="77777777" w:rsidR="009675AC" w:rsidRPr="00AD2CC4" w:rsidRDefault="009675AC" w:rsidP="00E82CC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6AE84F8F" w14:textId="77777777" w:rsidR="009675AC" w:rsidRPr="00AD2CC4" w:rsidRDefault="009675AC" w:rsidP="009675AC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Data della condanna:</w:t>
            </w:r>
          </w:p>
          <w:p w14:paraId="6D4110AA" w14:textId="77777777" w:rsidR="009675AC" w:rsidRPr="00AD2CC4" w:rsidRDefault="009675AC" w:rsidP="009675AC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Durata della condanna</w:t>
            </w:r>
          </w:p>
          <w:p w14:paraId="1A32B698" w14:textId="77777777" w:rsidR="009675AC" w:rsidRPr="00AD2CC4" w:rsidRDefault="009675AC" w:rsidP="009675AC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Motivo:</w:t>
            </w:r>
          </w:p>
          <w:p w14:paraId="26939566" w14:textId="77777777" w:rsidR="009675AC" w:rsidRPr="00AD2CC4" w:rsidRDefault="009675AC" w:rsidP="009675AC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Chi è stato condannato:</w:t>
            </w:r>
          </w:p>
          <w:p w14:paraId="06D73C08" w14:textId="77777777" w:rsidR="009675AC" w:rsidRPr="00AD2CC4" w:rsidRDefault="009675AC" w:rsidP="009675AC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Periodo di esclusione</w:t>
            </w:r>
          </w:p>
          <w:p w14:paraId="0A26A772" w14:textId="77777777" w:rsidR="00E82CC9" w:rsidRPr="00AD2CC4" w:rsidRDefault="00E82CC9" w:rsidP="00E82CC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07F27E29" w14:textId="77777777" w:rsidR="00B377B2" w:rsidRPr="00AD2CC4" w:rsidRDefault="00E82CC9" w:rsidP="00E82CC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 xml:space="preserve">Queste informazioni sono disponibili gratuitamente per le autorità in una banca dati di uno Stato membro UE?  </w:t>
            </w:r>
          </w:p>
          <w:p w14:paraId="7CDE91C7" w14:textId="77777777" w:rsidR="00B377B2" w:rsidRPr="00AD2CC4" w:rsidRDefault="00B377B2" w:rsidP="00E82CC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</w:p>
          <w:p w14:paraId="018B89EA" w14:textId="77777777" w:rsidR="00E82CC9" w:rsidRPr="00AD2CC4" w:rsidRDefault="00E82CC9" w:rsidP="00E82CC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Se la documentazione pertinente relativa è disponibile elettronicamente, indicare (indirizzo web, autorità o organismo di emanazione, riferimento preciso della documentazione):</w:t>
            </w:r>
          </w:p>
          <w:p w14:paraId="61368AFB" w14:textId="77777777" w:rsidR="00E82CC9" w:rsidRDefault="00E82CC9" w:rsidP="00E82CC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2ADD5788" w14:textId="77777777" w:rsidR="002305B1" w:rsidRDefault="002305B1" w:rsidP="002305B1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971225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Indirizzo Web</w:t>
            </w:r>
          </w:p>
          <w:p w14:paraId="0873B44E" w14:textId="77777777" w:rsidR="002305B1" w:rsidRPr="00971225" w:rsidRDefault="002305B1" w:rsidP="002305B1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</w:p>
          <w:p w14:paraId="59D8DB24" w14:textId="77777777" w:rsidR="002305B1" w:rsidRDefault="002305B1" w:rsidP="002305B1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971225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Autorità o Organismo di</w:t>
            </w:r>
            <w:r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 xml:space="preserve"> </w:t>
            </w:r>
            <w:r w:rsidRPr="00971225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emanazione</w:t>
            </w:r>
          </w:p>
          <w:p w14:paraId="6F5BE6DE" w14:textId="77777777" w:rsidR="002305B1" w:rsidRDefault="002305B1" w:rsidP="002305B1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</w:p>
          <w:p w14:paraId="6A568B39" w14:textId="33B4B6FA" w:rsidR="002305B1" w:rsidRDefault="002305B1" w:rsidP="002305B1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971225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Riferimento preciso della</w:t>
            </w:r>
            <w:r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 xml:space="preserve"> </w:t>
            </w:r>
            <w:r w:rsidRPr="00971225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documentazione</w:t>
            </w:r>
          </w:p>
          <w:p w14:paraId="3A3F5645" w14:textId="77777777" w:rsidR="002305B1" w:rsidRPr="00AD2CC4" w:rsidRDefault="002305B1" w:rsidP="00E82CC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047EA923" w14:textId="77777777" w:rsidR="00E82CC9" w:rsidRPr="00AD2CC4" w:rsidRDefault="00E82CC9" w:rsidP="00E82CC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In caso affermativo, l'operatore economico ha adottato misure sufficienti a dimostrare la sua affidabilità nonostante l'esistenza di un pertinente motivo di esclusione (autodisciplina o “Self-Cleaning")?</w:t>
            </w:r>
          </w:p>
          <w:p w14:paraId="0A2B5C84" w14:textId="77777777" w:rsidR="00E82CC9" w:rsidRPr="00AD2CC4" w:rsidRDefault="00E82CC9" w:rsidP="00E82CC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</w:p>
          <w:p w14:paraId="3C88DB4B" w14:textId="77777777" w:rsidR="00E82CC9" w:rsidRPr="00AD2CC4" w:rsidRDefault="00E82CC9" w:rsidP="00E82CC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b/>
                <w:i/>
                <w:color w:val="auto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Descrivere tali misure</w:t>
            </w:r>
          </w:p>
        </w:tc>
        <w:tc>
          <w:tcPr>
            <w:tcW w:w="4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9518D95" w14:textId="77777777" w:rsidR="00E82CC9" w:rsidRPr="00AD2CC4" w:rsidRDefault="00E82CC9" w:rsidP="00E82CC9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C4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[ ] Sì [ ] No</w:t>
            </w:r>
          </w:p>
          <w:p w14:paraId="78B175F3" w14:textId="77777777" w:rsidR="00E82CC9" w:rsidRPr="00AD2CC4" w:rsidRDefault="00E82CC9" w:rsidP="00E82CC9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B06EFE6" w14:textId="77777777" w:rsidR="009675AC" w:rsidRPr="00AD2CC4" w:rsidRDefault="009675AC" w:rsidP="00E82CC9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42E37E0" w14:textId="77777777" w:rsidR="009675AC" w:rsidRPr="00AD2CC4" w:rsidRDefault="009675AC" w:rsidP="00E82CC9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C2266BD" w14:textId="77777777" w:rsidR="009675AC" w:rsidRPr="00AD2CC4" w:rsidRDefault="009675AC" w:rsidP="00E82CC9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ECC3CC0" w14:textId="77777777" w:rsidR="009675AC" w:rsidRPr="00AD2CC4" w:rsidRDefault="009675AC" w:rsidP="00E82CC9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C434E4A" w14:textId="77777777" w:rsidR="00684939" w:rsidRPr="00AD2CC4" w:rsidRDefault="00684939" w:rsidP="00684939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D1F6417" w14:textId="77777777" w:rsidR="009675AC" w:rsidRPr="00AD2CC4" w:rsidRDefault="009675AC" w:rsidP="00E82CC9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84FC642" w14:textId="77777777" w:rsidR="009675AC" w:rsidRPr="00AD2CC4" w:rsidRDefault="009675AC" w:rsidP="00E82CC9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775AE36" w14:textId="77777777" w:rsidR="00E82CC9" w:rsidRPr="00AD2CC4" w:rsidRDefault="00E82CC9" w:rsidP="00E82CC9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:</w:t>
            </w:r>
          </w:p>
          <w:p w14:paraId="58A93E75" w14:textId="77777777" w:rsidR="009675AC" w:rsidRPr="00AD2CC4" w:rsidRDefault="009675AC" w:rsidP="00E82CC9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</w:p>
          <w:p w14:paraId="6FCDFD78" w14:textId="77777777" w:rsidR="009675AC" w:rsidRPr="00AD2CC4" w:rsidRDefault="009675AC" w:rsidP="00E82CC9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</w:p>
          <w:p w14:paraId="4C81E52C" w14:textId="77777777" w:rsidR="009675AC" w:rsidRPr="00AD2CC4" w:rsidRDefault="009675AC" w:rsidP="00E82CC9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</w:p>
          <w:p w14:paraId="2E419723" w14:textId="77777777" w:rsidR="009675AC" w:rsidRPr="00AD2CC4" w:rsidRDefault="009675AC" w:rsidP="00E82CC9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</w:p>
          <w:p w14:paraId="254FDE80" w14:textId="77777777" w:rsidR="00684939" w:rsidRPr="00AD2CC4" w:rsidRDefault="00684939" w:rsidP="00684939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1A126218" w14:textId="7505E7DB" w:rsidR="00E82CC9" w:rsidRPr="00AD2CC4" w:rsidRDefault="00E82CC9" w:rsidP="00E82CC9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 xml:space="preserve">Data Inizio:                         </w:t>
            </w:r>
            <w:r w:rsidR="00B3425C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Data Fine:</w:t>
            </w:r>
          </w:p>
          <w:p w14:paraId="03CBE0F2" w14:textId="77777777" w:rsidR="00684939" w:rsidRPr="00AD2CC4" w:rsidRDefault="00684939" w:rsidP="00684939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3F8146C2" w14:textId="77777777" w:rsidR="00684939" w:rsidRPr="00AD2CC4" w:rsidRDefault="00684939" w:rsidP="00684939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5D8445B5" w14:textId="287DA668" w:rsidR="00E82CC9" w:rsidRPr="00AD2CC4" w:rsidRDefault="00E82CC9" w:rsidP="00E82CC9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 xml:space="preserve">Data Inizio:            </w:t>
            </w:r>
            <w:r w:rsidRPr="00AD2CC4">
              <w:rPr>
                <w:rFonts w:ascii="Arial" w:eastAsiaTheme="minorHAnsi" w:hAnsi="Arial" w:cs="Arial"/>
                <w:color w:val="515151"/>
                <w:kern w:val="0"/>
                <w:sz w:val="20"/>
                <w:szCs w:val="20"/>
                <w:lang w:eastAsia="en-US" w:bidi="ar-SA"/>
                <w14:ligatures w14:val="standardContextual"/>
              </w:rPr>
              <w:t xml:space="preserve">             </w:t>
            </w:r>
            <w:r w:rsidRPr="00AD2CC4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Data Fine:</w:t>
            </w:r>
          </w:p>
          <w:p w14:paraId="36732AAA" w14:textId="77777777" w:rsidR="00E82CC9" w:rsidRPr="00AD2CC4" w:rsidRDefault="00E82CC9" w:rsidP="00E82CC9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515151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</w:p>
          <w:p w14:paraId="7B388389" w14:textId="77777777" w:rsidR="00684939" w:rsidRPr="00AD2CC4" w:rsidRDefault="00E82CC9" w:rsidP="00684939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C4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684939" w:rsidRPr="00AD2CC4">
              <w:rPr>
                <w:rFonts w:ascii="Arial" w:hAnsi="Arial" w:cs="Arial"/>
                <w:color w:val="000000"/>
                <w:sz w:val="20"/>
                <w:szCs w:val="20"/>
              </w:rPr>
              <w:t>[ ] Sì [ ] No</w:t>
            </w:r>
          </w:p>
          <w:p w14:paraId="421B1F6C" w14:textId="77777777" w:rsidR="00E82CC9" w:rsidRPr="00AD2CC4" w:rsidRDefault="00E82CC9" w:rsidP="00E82CC9">
            <w:pPr>
              <w:spacing w:after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591476E" w14:textId="77777777" w:rsidR="00E82CC9" w:rsidRPr="00AD2CC4" w:rsidRDefault="00E82CC9" w:rsidP="00E82CC9">
            <w:pPr>
              <w:spacing w:after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2D00C95" w14:textId="77777777" w:rsidR="002305B1" w:rsidRDefault="002305B1" w:rsidP="00D60E8E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  <w:p w14:paraId="319D839D" w14:textId="77777777" w:rsidR="002305B1" w:rsidRDefault="002305B1" w:rsidP="00D60E8E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  <w:p w14:paraId="554DC8FB" w14:textId="77777777" w:rsidR="002305B1" w:rsidRDefault="002305B1" w:rsidP="00D60E8E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  <w:p w14:paraId="1C8726AA" w14:textId="77777777" w:rsidR="002305B1" w:rsidRDefault="002305B1" w:rsidP="00D60E8E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  <w:p w14:paraId="0632A993" w14:textId="2424380E" w:rsidR="00D60E8E" w:rsidRPr="00AD2CC4" w:rsidRDefault="00D60E8E" w:rsidP="00D60E8E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60A02366" w14:textId="386A3817" w:rsidR="0097724D" w:rsidRPr="00AD2CC4" w:rsidRDefault="002305B1" w:rsidP="00B377B2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7A7AE654" w14:textId="77777777" w:rsidR="00E82CC9" w:rsidRDefault="00E82CC9" w:rsidP="00E82CC9">
            <w:pPr>
              <w:spacing w:after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A61DFB2" w14:textId="77CF9EA1" w:rsidR="002305B1" w:rsidRPr="00AD2CC4" w:rsidRDefault="002305B1" w:rsidP="00E82CC9">
            <w:pPr>
              <w:spacing w:after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57E32265" w14:textId="77777777" w:rsidR="00E82CC9" w:rsidRPr="00AD2CC4" w:rsidRDefault="00E82CC9" w:rsidP="00E82CC9">
            <w:pPr>
              <w:spacing w:after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C4">
              <w:rPr>
                <w:rFonts w:ascii="Arial" w:hAnsi="Arial" w:cs="Arial"/>
                <w:color w:val="000000"/>
                <w:sz w:val="20"/>
                <w:szCs w:val="20"/>
              </w:rPr>
              <w:t>[ ] Sì [ ] No</w:t>
            </w:r>
          </w:p>
          <w:p w14:paraId="3FAB5C86" w14:textId="77777777" w:rsidR="00E82CC9" w:rsidRPr="00AD2CC4" w:rsidRDefault="00E82CC9" w:rsidP="00E82CC9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C0966BC" w14:textId="77777777" w:rsidR="00E82CC9" w:rsidRPr="00AD2CC4" w:rsidRDefault="00E82CC9" w:rsidP="00E82CC9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C4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361B6554" w14:textId="77777777" w:rsidR="002305B1" w:rsidRDefault="002305B1" w:rsidP="00684939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  <w:p w14:paraId="7FB6FCE8" w14:textId="73058710" w:rsidR="00684939" w:rsidRPr="00AD2CC4" w:rsidRDefault="00684939" w:rsidP="00684939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2A113C7B" w14:textId="77777777" w:rsidR="00C2357E" w:rsidRPr="00AD2CC4" w:rsidRDefault="00C2357E" w:rsidP="00E82CC9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1AEBD96E" w14:textId="77777777" w:rsidR="00932746" w:rsidRPr="00AD2CC4" w:rsidRDefault="00932746" w:rsidP="00932746">
      <w:pPr>
        <w:jc w:val="center"/>
        <w:rPr>
          <w:rFonts w:ascii="Arial" w:hAnsi="Arial" w:cs="Arial"/>
          <w:w w:val="0"/>
          <w:sz w:val="20"/>
          <w:szCs w:val="20"/>
        </w:rPr>
      </w:pPr>
    </w:p>
    <w:p w14:paraId="65010808" w14:textId="77777777" w:rsidR="00932746" w:rsidRPr="00B3425C" w:rsidRDefault="00932746" w:rsidP="00932746">
      <w:pPr>
        <w:jc w:val="center"/>
        <w:rPr>
          <w:rFonts w:ascii="Arial" w:hAnsi="Arial" w:cs="Arial"/>
          <w:b/>
          <w:sz w:val="20"/>
          <w:szCs w:val="20"/>
        </w:rPr>
      </w:pPr>
      <w:r w:rsidRPr="00B3425C">
        <w:rPr>
          <w:rFonts w:ascii="Arial" w:hAnsi="Arial" w:cs="Arial"/>
          <w:b/>
          <w:w w:val="0"/>
          <w:sz w:val="20"/>
          <w:szCs w:val="20"/>
        </w:rPr>
        <w:t>B: MOTIVI LEGATI AL PAGAMENTO DI IMPOSTE O CONTRIBUTI PREVIDENZIALI</w:t>
      </w:r>
    </w:p>
    <w:tbl>
      <w:tblPr>
        <w:tblW w:w="9290" w:type="dxa"/>
        <w:tblInd w:w="-20" w:type="dxa"/>
        <w:tblLayout w:type="fixed"/>
        <w:tblCellMar>
          <w:left w:w="93" w:type="dxa"/>
        </w:tblCellMar>
        <w:tblLook w:val="0000" w:firstRow="0" w:lastRow="0" w:firstColumn="0" w:lastColumn="0" w:noHBand="0" w:noVBand="0"/>
      </w:tblPr>
      <w:tblGrid>
        <w:gridCol w:w="4644"/>
        <w:gridCol w:w="4646"/>
      </w:tblGrid>
      <w:tr w:rsidR="00932746" w:rsidRPr="00AD2CC4" w14:paraId="031D3FB9" w14:textId="77777777" w:rsidTr="009324E3">
        <w:trPr>
          <w:trHeight w:val="485"/>
        </w:trPr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39E0826" w14:textId="77777777" w:rsidR="00963A30" w:rsidRPr="00AD2CC4" w:rsidRDefault="00E82CC9" w:rsidP="00963A30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Pagamento di imposte</w:t>
            </w:r>
            <w:r w:rsidR="00963A30"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 </w:t>
            </w:r>
          </w:p>
          <w:p w14:paraId="10AB9391" w14:textId="77777777" w:rsidR="00932746" w:rsidRPr="00AD2CC4" w:rsidRDefault="00932746" w:rsidP="00E82CC9">
            <w:pPr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46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48DB99" w14:textId="77777777" w:rsidR="00932746" w:rsidRPr="00AD2CC4" w:rsidRDefault="00932746" w:rsidP="00944034">
            <w:pPr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b/>
                <w:sz w:val="20"/>
                <w:szCs w:val="20"/>
              </w:rPr>
              <w:t>Risposta:</w:t>
            </w:r>
          </w:p>
        </w:tc>
      </w:tr>
      <w:tr w:rsidR="00932746" w:rsidRPr="00AD2CC4" w14:paraId="1BA14DA9" w14:textId="77777777" w:rsidTr="009324E3">
        <w:trPr>
          <w:trHeight w:val="1032"/>
        </w:trPr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4224618" w14:textId="77777777" w:rsidR="00E82CC9" w:rsidRPr="00AD2CC4" w:rsidRDefault="00E82CC9" w:rsidP="00E82CC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L'operatore economico ha violato i suoi obblighi relativi al pagamento delle tasse, sia nel paese in cui è stabilito che nello Stato membro dell'amministrazione aggiudicatrice o dell'ente aggiudicatore, se diverso dal paese di stabilimento? </w:t>
            </w:r>
          </w:p>
          <w:p w14:paraId="01E7CECE" w14:textId="77777777" w:rsidR="00E82CC9" w:rsidRPr="00AD2CC4" w:rsidRDefault="00E82CC9" w:rsidP="00E82CC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34F57546" w14:textId="77777777" w:rsidR="00E82CC9" w:rsidRPr="00AD2CC4" w:rsidRDefault="00E82CC9" w:rsidP="00E82CC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Pagamento di Tasse - Decreto legislativo 31 marzo 2023, n. 36 - art. 94 co. 6 e art. 95 co. 2</w:t>
            </w:r>
          </w:p>
          <w:p w14:paraId="6F297C72" w14:textId="77777777" w:rsidR="001252FC" w:rsidRDefault="001252FC" w:rsidP="00E82CC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106B708B" w14:textId="58CA97AC" w:rsidR="00B377B2" w:rsidRDefault="00D35303" w:rsidP="00E82CC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Limite ammesso</w:t>
            </w:r>
          </w:p>
          <w:p w14:paraId="25893C4A" w14:textId="28BFB8CE" w:rsidR="00D35303" w:rsidRDefault="00D35303" w:rsidP="00E82CC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5E217061" w14:textId="2E76E58A" w:rsidR="00D35303" w:rsidRPr="00AD2CC4" w:rsidRDefault="00D35303" w:rsidP="00E82CC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Ulteriori informazioni</w:t>
            </w:r>
          </w:p>
          <w:p w14:paraId="132FABED" w14:textId="77777777" w:rsidR="00D35303" w:rsidRDefault="00D35303" w:rsidP="00963A30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0B5088FE" w14:textId="77777777" w:rsidR="00D35303" w:rsidRDefault="00D35303" w:rsidP="00963A30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04C92F49" w14:textId="083F9C01" w:rsidR="00963A30" w:rsidRPr="00AD2CC4" w:rsidRDefault="00E82CC9" w:rsidP="00963A30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Paese o Stato Membro interessato</w:t>
            </w:r>
            <w:r w:rsidR="00FB3D10"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:</w:t>
            </w:r>
          </w:p>
          <w:p w14:paraId="3527C322" w14:textId="77777777" w:rsidR="00963A30" w:rsidRPr="00AD2CC4" w:rsidRDefault="00963A30" w:rsidP="00963A30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5175D15B" w14:textId="77777777" w:rsidR="00FB3D10" w:rsidRPr="00AD2CC4" w:rsidRDefault="00E82CC9" w:rsidP="00963A30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Di quale importo si tratta</w:t>
            </w:r>
            <w:r w:rsidR="00FB3D10"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:</w:t>
            </w:r>
          </w:p>
          <w:p w14:paraId="2FED8061" w14:textId="77777777" w:rsidR="00FB3D10" w:rsidRPr="00AD2CC4" w:rsidRDefault="00FB3D10" w:rsidP="00963A30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4562C76E" w14:textId="77777777" w:rsidR="00E82CC9" w:rsidRPr="00AD2CC4" w:rsidRDefault="00E82CC9" w:rsidP="00963A30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L'inottemperanza è stata stabilita tramite decisioni diverse da quella giudiziale </w:t>
            </w:r>
            <w:r w:rsidR="00963A30"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o</w:t>
            </w: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 </w:t>
            </w:r>
            <w:r w:rsidR="009324E3"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amministrativa</w:t>
            </w: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?</w:t>
            </w:r>
          </w:p>
          <w:p w14:paraId="018BF8E1" w14:textId="77777777" w:rsidR="00362C90" w:rsidRDefault="00362C90" w:rsidP="00E82CC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798997A8" w14:textId="7378EF94" w:rsidR="00E82CC9" w:rsidRPr="00AD2CC4" w:rsidRDefault="00963A30" w:rsidP="00E82CC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Specificare:</w:t>
            </w:r>
          </w:p>
          <w:p w14:paraId="2E8BF9EC" w14:textId="77777777" w:rsidR="00E82CC9" w:rsidRPr="00AD2CC4" w:rsidRDefault="00E82CC9" w:rsidP="00E82CC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4AFFB02B" w14:textId="77777777" w:rsidR="00963A30" w:rsidRPr="00AD2CC4" w:rsidRDefault="00963A30" w:rsidP="00963A30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L'operatore economico ha ottemperato od ottempererà ai suoi obblighi, pagando o impegnandosi in modo vincolante a pagare le imposte, le tasse dovuti, compresi eventuali interessi o multe?</w:t>
            </w:r>
          </w:p>
          <w:p w14:paraId="475DC5C5" w14:textId="77777777" w:rsidR="00362C90" w:rsidRDefault="00362C90" w:rsidP="00963A30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4E164EDE" w14:textId="415A7C42" w:rsidR="00963A30" w:rsidRPr="00AD2CC4" w:rsidRDefault="00963A30" w:rsidP="00963A30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Specificare:</w:t>
            </w:r>
          </w:p>
          <w:p w14:paraId="48DC6E0B" w14:textId="77777777" w:rsidR="00963A30" w:rsidRPr="00AD2CC4" w:rsidRDefault="00963A30" w:rsidP="00963A30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4B767C34" w14:textId="77777777" w:rsidR="00963A30" w:rsidRPr="00AD2CC4" w:rsidRDefault="00963A30" w:rsidP="00963A30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Se l'inottemperanza è stata stabilita tramite decisioni giudiziale o amministrative tale decisione è definitiva e vincolante?</w:t>
            </w:r>
          </w:p>
          <w:p w14:paraId="1B87B96D" w14:textId="77777777" w:rsidR="00963A30" w:rsidRPr="00AD2CC4" w:rsidRDefault="00963A30" w:rsidP="00963A30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40E1389B" w14:textId="77777777" w:rsidR="00963A30" w:rsidRPr="00AD2CC4" w:rsidRDefault="00963A30" w:rsidP="00963A30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Indicare la data della sentenza di condanna o della decisione</w:t>
            </w:r>
          </w:p>
          <w:p w14:paraId="1B455A04" w14:textId="77777777" w:rsidR="00963A30" w:rsidRPr="00AD2CC4" w:rsidRDefault="00963A30" w:rsidP="00963A30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4E9B1EC6" w14:textId="77777777" w:rsidR="00963A30" w:rsidRPr="00AD2CC4" w:rsidRDefault="00963A30" w:rsidP="00963A30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Nel caso di una sentenza di condanna, se stabilita direttamente nella sentenza di condanna, la durata del periodo d'esclusione </w:t>
            </w:r>
          </w:p>
          <w:p w14:paraId="2FF86B2C" w14:textId="77777777" w:rsidR="00963A30" w:rsidRPr="00AD2CC4" w:rsidRDefault="00963A30" w:rsidP="00963A30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68343745" w14:textId="77777777" w:rsidR="00963A30" w:rsidRPr="00AD2CC4" w:rsidRDefault="00963A30" w:rsidP="00963A30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Se la documentazione pertinente relativa al pagamento di imposte è disponibile elettronicamente, indicare (indirizzo web, autorità o organismo di emanazione, riferimento preciso della documentazione):</w:t>
            </w:r>
          </w:p>
          <w:p w14:paraId="2B6C8E96" w14:textId="77777777" w:rsidR="00397BEF" w:rsidRDefault="00397BEF" w:rsidP="00397BEF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</w:p>
          <w:p w14:paraId="78160D51" w14:textId="6126E002" w:rsidR="00397BEF" w:rsidRPr="00397BEF" w:rsidRDefault="00397BEF" w:rsidP="00397BEF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971225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Indirizzo Web</w:t>
            </w:r>
          </w:p>
          <w:p w14:paraId="0109CB8C" w14:textId="77777777" w:rsidR="00397BEF" w:rsidRPr="00971225" w:rsidRDefault="00397BEF" w:rsidP="00397BEF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6FD27BB8" w14:textId="77777777" w:rsidR="00397BEF" w:rsidRPr="00397BEF" w:rsidRDefault="00397BEF" w:rsidP="00397BEF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971225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Autorità o Organismo di</w:t>
            </w:r>
            <w:r w:rsidRPr="00397BEF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 </w:t>
            </w:r>
            <w:r w:rsidRPr="00971225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emanazione</w:t>
            </w:r>
          </w:p>
          <w:p w14:paraId="78E13515" w14:textId="77777777" w:rsidR="00397BEF" w:rsidRPr="00397BEF" w:rsidRDefault="00397BEF" w:rsidP="00397BEF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72BE59F1" w14:textId="77777777" w:rsidR="00397BEF" w:rsidRPr="00397BEF" w:rsidRDefault="00397BEF" w:rsidP="00397BEF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971225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Riferimento preciso della</w:t>
            </w:r>
            <w:r w:rsidRPr="00397BEF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 documentazione</w:t>
            </w:r>
          </w:p>
          <w:p w14:paraId="36394C6D" w14:textId="77777777" w:rsidR="00963A30" w:rsidRPr="00397BEF" w:rsidRDefault="00963A30" w:rsidP="00963A30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4F35BCD3" w14:textId="77777777" w:rsidR="00E82CC9" w:rsidRPr="00AD2CC4" w:rsidRDefault="00E82CC9" w:rsidP="00963A30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3589D3F" w14:textId="77777777" w:rsidR="00E82CC9" w:rsidRPr="00AD2CC4" w:rsidRDefault="00E82CC9" w:rsidP="00E82CC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lastRenderedPageBreak/>
              <w:t>[ ] Sì [ ] No</w:t>
            </w:r>
          </w:p>
          <w:p w14:paraId="0995682F" w14:textId="77777777" w:rsidR="00963A30" w:rsidRPr="00AD2CC4" w:rsidRDefault="00963A30" w:rsidP="00E82CC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3CA94F0" w14:textId="77777777" w:rsidR="00963A30" w:rsidRPr="00AD2CC4" w:rsidRDefault="00963A30" w:rsidP="00E82CC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DC08810" w14:textId="77777777" w:rsidR="00963A30" w:rsidRPr="00AD2CC4" w:rsidRDefault="00963A30" w:rsidP="00E82CC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E30B596" w14:textId="77777777" w:rsidR="00684939" w:rsidRPr="00AD2CC4" w:rsidRDefault="00684939" w:rsidP="0068493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DB32B49" w14:textId="77777777" w:rsidR="00963A30" w:rsidRPr="00AD2CC4" w:rsidRDefault="00963A30" w:rsidP="00E82CC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D9069A9" w14:textId="77777777" w:rsidR="00963A30" w:rsidRPr="00AD2CC4" w:rsidRDefault="00963A30" w:rsidP="00E82CC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8323F93" w14:textId="77777777" w:rsidR="00963A30" w:rsidRPr="00AD2CC4" w:rsidRDefault="00963A30" w:rsidP="00E82CC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57FDC7A" w14:textId="77777777" w:rsidR="001252FC" w:rsidRDefault="001252FC" w:rsidP="00D352B3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  <w:p w14:paraId="10546B36" w14:textId="25980EE3" w:rsidR="00D352B3" w:rsidRPr="00AD2CC4" w:rsidRDefault="00D352B3" w:rsidP="00D352B3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lastRenderedPageBreak/>
              <w:t>[……………]</w:t>
            </w:r>
          </w:p>
          <w:p w14:paraId="11A1B449" w14:textId="77777777" w:rsidR="00D352B3" w:rsidRPr="00AD2CC4" w:rsidRDefault="00D352B3" w:rsidP="00D352B3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  <w:p w14:paraId="14167961" w14:textId="77777777" w:rsidR="00D35303" w:rsidRPr="00AD2CC4" w:rsidRDefault="00D35303" w:rsidP="00D35303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038E1ACE" w14:textId="77777777" w:rsidR="00D352B3" w:rsidRPr="00AD2CC4" w:rsidRDefault="00D352B3" w:rsidP="00D352B3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</w:p>
          <w:p w14:paraId="4B3FC27C" w14:textId="77777777" w:rsidR="00D35303" w:rsidRPr="00AD2CC4" w:rsidRDefault="00D35303" w:rsidP="00D35303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7DA712D8" w14:textId="69401607" w:rsidR="00351D52" w:rsidRPr="00AD2CC4" w:rsidRDefault="00351D52" w:rsidP="00351D52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D8AE9A6" w14:textId="77777777" w:rsidR="00D352B3" w:rsidRPr="00AD2CC4" w:rsidRDefault="00D352B3" w:rsidP="00351D52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25323E7A" w14:textId="77777777" w:rsidR="00963A30" w:rsidRPr="00AD2CC4" w:rsidRDefault="00963A30" w:rsidP="00E82CC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7ED1205" w14:textId="77777777" w:rsidR="00B377B2" w:rsidRPr="00AD2CC4" w:rsidRDefault="00B377B2" w:rsidP="00E82CC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CD94321" w14:textId="77777777" w:rsidR="00963A30" w:rsidRPr="00AD2CC4" w:rsidRDefault="00963A30" w:rsidP="00E82CC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 ] Sì [ ] No</w:t>
            </w:r>
          </w:p>
          <w:p w14:paraId="74CE9B45" w14:textId="77777777" w:rsidR="00362C90" w:rsidRDefault="00362C90" w:rsidP="00D352B3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  <w:p w14:paraId="05F0FF64" w14:textId="71D789CE" w:rsidR="00D352B3" w:rsidRPr="00AD2CC4" w:rsidRDefault="00D352B3" w:rsidP="00D352B3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09824DDD" w14:textId="77777777" w:rsidR="00D352B3" w:rsidRPr="00AD2CC4" w:rsidRDefault="00D352B3" w:rsidP="00E82CC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6F1C30B" w14:textId="77777777" w:rsidR="00963A30" w:rsidRPr="00AD2CC4" w:rsidRDefault="00963A30" w:rsidP="00E82CC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E534486" w14:textId="77777777" w:rsidR="00D352B3" w:rsidRPr="00AD2CC4" w:rsidRDefault="00D352B3" w:rsidP="00D352B3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 ] Sì [ ] No</w:t>
            </w:r>
          </w:p>
          <w:p w14:paraId="4B78A5E4" w14:textId="77777777" w:rsidR="00963A30" w:rsidRPr="00AD2CC4" w:rsidRDefault="00963A30" w:rsidP="00E82CC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C3101AD" w14:textId="77777777" w:rsidR="00362C90" w:rsidRDefault="00362C90" w:rsidP="00D352B3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  <w:p w14:paraId="79F47BCE" w14:textId="77777777" w:rsidR="00362C90" w:rsidRDefault="00362C90" w:rsidP="00D352B3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  <w:p w14:paraId="6423F561" w14:textId="0F1A2B1C" w:rsidR="00D352B3" w:rsidRPr="00AD2CC4" w:rsidRDefault="00D352B3" w:rsidP="00D352B3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2550ACB5" w14:textId="77777777" w:rsidR="00963A30" w:rsidRPr="00AD2CC4" w:rsidRDefault="00963A30" w:rsidP="00E82CC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2742EEA" w14:textId="77777777" w:rsidR="00D35303" w:rsidRPr="00AD2CC4" w:rsidRDefault="00D35303" w:rsidP="00D35303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 ] Sì [ ] No</w:t>
            </w:r>
          </w:p>
          <w:p w14:paraId="153AC65D" w14:textId="77777777" w:rsidR="00D35303" w:rsidRDefault="00D35303" w:rsidP="00D352B3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48630C0D" w14:textId="77777777" w:rsidR="00D35303" w:rsidRDefault="00D35303" w:rsidP="00D352B3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652796F1" w14:textId="77777777" w:rsidR="00D35303" w:rsidRDefault="00D35303" w:rsidP="00D352B3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5D24BD0C" w14:textId="77777777" w:rsidR="00D35303" w:rsidRPr="00AD2CC4" w:rsidRDefault="00D35303" w:rsidP="00D35303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168B84DC" w14:textId="77777777" w:rsidR="00D35303" w:rsidRDefault="00D35303" w:rsidP="00D352B3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0CA63C40" w14:textId="77777777" w:rsidR="00D35303" w:rsidRDefault="00D35303" w:rsidP="00D352B3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1A0162CF" w14:textId="77777777" w:rsidR="00D35303" w:rsidRDefault="00D35303" w:rsidP="00D352B3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22FE5EAB" w14:textId="5938FD9A" w:rsidR="00D352B3" w:rsidRPr="00AD2CC4" w:rsidRDefault="00D352B3" w:rsidP="00D352B3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Data Inizio  </w:t>
            </w:r>
            <w:r w:rsidR="00D35303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                           </w:t>
            </w: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 Data Fine</w:t>
            </w:r>
          </w:p>
          <w:p w14:paraId="13828178" w14:textId="77777777" w:rsidR="00D352B3" w:rsidRPr="00AD2CC4" w:rsidRDefault="00D352B3" w:rsidP="00D352B3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</w:p>
          <w:p w14:paraId="10AD86AE" w14:textId="77777777" w:rsidR="00963A30" w:rsidRPr="00AD2CC4" w:rsidRDefault="00963A30" w:rsidP="00E82CC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C146985" w14:textId="77777777" w:rsidR="00D352B3" w:rsidRPr="00AD2CC4" w:rsidRDefault="00D352B3" w:rsidP="00D352B3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 ] Sì [ ] No</w:t>
            </w:r>
          </w:p>
          <w:p w14:paraId="662108E0" w14:textId="77777777" w:rsidR="00963A30" w:rsidRPr="00AD2CC4" w:rsidRDefault="00963A30" w:rsidP="00E82CC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DB6BCDC" w14:textId="77777777" w:rsidR="00397BEF" w:rsidRDefault="00397BEF" w:rsidP="00D352B3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  <w:p w14:paraId="359C9BBC" w14:textId="77777777" w:rsidR="00397BEF" w:rsidRDefault="00397BEF" w:rsidP="00D352B3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  <w:p w14:paraId="67C9B959" w14:textId="77777777" w:rsidR="00397BEF" w:rsidRDefault="00397BEF" w:rsidP="00D352B3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  <w:p w14:paraId="1C5E796E" w14:textId="540F3DFB" w:rsidR="00D352B3" w:rsidRPr="00AD2CC4" w:rsidRDefault="00D352B3" w:rsidP="00D352B3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18A3724C" w14:textId="77777777" w:rsidR="00963A30" w:rsidRPr="00AD2CC4" w:rsidRDefault="00963A30" w:rsidP="00E82CC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0008405" w14:textId="77777777" w:rsidR="00397BEF" w:rsidRPr="00AD2CC4" w:rsidRDefault="00397BEF" w:rsidP="00397BEF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35EC868F" w14:textId="77777777" w:rsidR="00FB3D10" w:rsidRDefault="00FB3D10" w:rsidP="00E82CC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DF2FC3B" w14:textId="77777777" w:rsidR="00397BEF" w:rsidRPr="00AD2CC4" w:rsidRDefault="00397BEF" w:rsidP="00397BEF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486B3D12" w14:textId="77777777" w:rsidR="00397BEF" w:rsidRDefault="00397BEF" w:rsidP="00E82CC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512CA0F" w14:textId="77777777" w:rsidR="00397BEF" w:rsidRPr="00AD2CC4" w:rsidRDefault="00397BEF" w:rsidP="00397BEF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51649B29" w14:textId="77777777" w:rsidR="00397BEF" w:rsidRPr="00AD2CC4" w:rsidRDefault="00397BEF" w:rsidP="00E82CC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2746" w:rsidRPr="00AD2CC4" w14:paraId="43B65012" w14:textId="77777777" w:rsidTr="009324E3"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62D171A" w14:textId="77777777" w:rsidR="00932746" w:rsidRPr="00AD2CC4" w:rsidRDefault="009324E3" w:rsidP="00944034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AD2CC4">
              <w:rPr>
                <w:rFonts w:ascii="Arial" w:eastAsiaTheme="minorHAnsi" w:hAnsi="Arial" w:cs="Arial"/>
                <w:b/>
                <w:i/>
                <w:color w:val="auto"/>
                <w:kern w:val="0"/>
                <w:sz w:val="19"/>
                <w:szCs w:val="19"/>
                <w:lang w:eastAsia="en-US" w:bidi="ar-SA"/>
                <w14:ligatures w14:val="standardContextual"/>
              </w:rPr>
              <w:lastRenderedPageBreak/>
              <w:t>Pagamento di contributi previdenziali</w:t>
            </w:r>
          </w:p>
        </w:tc>
        <w:tc>
          <w:tcPr>
            <w:tcW w:w="46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ADBF797" w14:textId="77777777" w:rsidR="00932746" w:rsidRPr="00AD2CC4" w:rsidRDefault="00932746" w:rsidP="0094403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24E3" w:rsidRPr="00AD2CC4" w14:paraId="4BA82647" w14:textId="77777777" w:rsidTr="009324E3"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42A91D0" w14:textId="77777777" w:rsidR="009324E3" w:rsidRPr="00AD2CC4" w:rsidRDefault="009324E3" w:rsidP="009324E3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L'operatore economico ha violato i suoi obblighi relativi al pagamento dei contributi previdenziali, sia nel paese in cui è stabilito che nello Stato membro </w:t>
            </w: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lastRenderedPageBreak/>
              <w:t>dell'amministrazione aggiudicatrice o dell'ente aggiudicatore se diverso dal paese di stabilimento?</w:t>
            </w:r>
          </w:p>
          <w:p w14:paraId="3028B925" w14:textId="77777777" w:rsidR="009324E3" w:rsidRPr="00AD2CC4" w:rsidRDefault="009324E3" w:rsidP="009324E3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25539F74" w14:textId="77777777" w:rsidR="009324E3" w:rsidRPr="00AD2CC4" w:rsidRDefault="009324E3" w:rsidP="009324E3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1418E4E8" w14:textId="77777777" w:rsidR="009324E3" w:rsidRPr="00AD2CC4" w:rsidRDefault="009324E3" w:rsidP="009324E3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Pagamento di Contributi Previdenziali – Decreto legislativo 31 marzo 2023, n. 36 - art. 94 co. 6 e art. 95 co. 2</w:t>
            </w:r>
          </w:p>
          <w:p w14:paraId="1A1261DD" w14:textId="77777777" w:rsidR="009324E3" w:rsidRPr="00AD2CC4" w:rsidRDefault="009324E3" w:rsidP="009324E3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4E411CFF" w14:textId="77777777" w:rsidR="00B377B2" w:rsidRPr="00AD2CC4" w:rsidRDefault="00B377B2" w:rsidP="00B377B2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Limite ammesso</w:t>
            </w:r>
          </w:p>
          <w:p w14:paraId="798EB234" w14:textId="77777777" w:rsidR="00B377B2" w:rsidRPr="00AD2CC4" w:rsidRDefault="00B377B2" w:rsidP="00B377B2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13B51E2A" w14:textId="77777777" w:rsidR="00397BEF" w:rsidRDefault="00397BEF" w:rsidP="00B377B2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725763EE" w14:textId="45DB9377" w:rsidR="00B377B2" w:rsidRPr="00AD2CC4" w:rsidRDefault="00B377B2" w:rsidP="00B377B2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Ulteriori informazioni</w:t>
            </w:r>
          </w:p>
          <w:p w14:paraId="5DE33B92" w14:textId="5C7A4E7B" w:rsidR="00B377B2" w:rsidRPr="00AD2CC4" w:rsidRDefault="00D35303" w:rsidP="009324E3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 </w:t>
            </w:r>
          </w:p>
          <w:p w14:paraId="71713A49" w14:textId="77777777" w:rsidR="009324E3" w:rsidRPr="00AD2CC4" w:rsidRDefault="009324E3" w:rsidP="009324E3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1FD5F217" w14:textId="77777777" w:rsidR="009324E3" w:rsidRPr="00AD2CC4" w:rsidRDefault="009324E3" w:rsidP="009324E3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Paese o Stato Membro interessato:</w:t>
            </w:r>
          </w:p>
          <w:p w14:paraId="6DB521A9" w14:textId="77777777" w:rsidR="009324E3" w:rsidRPr="00AD2CC4" w:rsidRDefault="009324E3" w:rsidP="009324E3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58D95145" w14:textId="77777777" w:rsidR="009324E3" w:rsidRPr="00AD2CC4" w:rsidRDefault="009324E3" w:rsidP="009324E3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Di quale importo si tratta:</w:t>
            </w:r>
          </w:p>
          <w:p w14:paraId="240FAE18" w14:textId="77777777" w:rsidR="009324E3" w:rsidRPr="00AD2CC4" w:rsidRDefault="009324E3" w:rsidP="009324E3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08968306" w14:textId="77777777" w:rsidR="009324E3" w:rsidRPr="00AD2CC4" w:rsidRDefault="009324E3" w:rsidP="009324E3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L'inottemperanza è stata stabilita tramite decisioni diverse da quella giudiziale o amministrativa?</w:t>
            </w:r>
          </w:p>
          <w:p w14:paraId="2C8FE218" w14:textId="77777777" w:rsidR="00662D68" w:rsidRDefault="00662D68" w:rsidP="009324E3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112D286B" w14:textId="7F3B9A00" w:rsidR="009324E3" w:rsidRPr="00AD2CC4" w:rsidRDefault="009324E3" w:rsidP="009324E3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Specificare:</w:t>
            </w:r>
          </w:p>
          <w:p w14:paraId="0C743CEF" w14:textId="77777777" w:rsidR="009324E3" w:rsidRPr="00AD2CC4" w:rsidRDefault="009324E3" w:rsidP="009324E3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625248CE" w14:textId="77777777" w:rsidR="009324E3" w:rsidRPr="00AD2CC4" w:rsidRDefault="009324E3" w:rsidP="009324E3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L'operatore economico ha ottemperato od ottempererà ai suoi obblighi, pagando o impegnandosi in modo vincolante a pagare le imposte, le tasse dovuti, compresi eventuali interessi o multe?</w:t>
            </w:r>
          </w:p>
          <w:p w14:paraId="5A276D3E" w14:textId="77777777" w:rsidR="00397BEF" w:rsidRDefault="00397BEF" w:rsidP="009324E3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09BFF895" w14:textId="1EFC8FDA" w:rsidR="009324E3" w:rsidRPr="00AD2CC4" w:rsidRDefault="009324E3" w:rsidP="009324E3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Specificare:</w:t>
            </w:r>
          </w:p>
          <w:p w14:paraId="24B01544" w14:textId="77777777" w:rsidR="009324E3" w:rsidRPr="00AD2CC4" w:rsidRDefault="009324E3" w:rsidP="009324E3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122CA0D5" w14:textId="77777777" w:rsidR="009324E3" w:rsidRPr="00AD2CC4" w:rsidRDefault="009324E3" w:rsidP="009324E3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Se l'inottemperanza è stata stabilita tramite decisioni giudiziale o amministrative tale decisione è definitiva e vincolante?</w:t>
            </w:r>
          </w:p>
          <w:p w14:paraId="5522B7A9" w14:textId="77777777" w:rsidR="009324E3" w:rsidRPr="00AD2CC4" w:rsidRDefault="009324E3" w:rsidP="009324E3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2FECB5A6" w14:textId="77777777" w:rsidR="009324E3" w:rsidRPr="00AD2CC4" w:rsidRDefault="009324E3" w:rsidP="009324E3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Indicare la data della sentenza di condanna o della decisione</w:t>
            </w:r>
          </w:p>
          <w:p w14:paraId="27016052" w14:textId="77777777" w:rsidR="009324E3" w:rsidRPr="00AD2CC4" w:rsidRDefault="009324E3" w:rsidP="009324E3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7AD8FA69" w14:textId="77777777" w:rsidR="009324E3" w:rsidRPr="00AD2CC4" w:rsidRDefault="009324E3" w:rsidP="009324E3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Nel caso di una sentenza di condanna, se stabilita direttamente nella sentenza di condanna, la durata del periodo d'esclusione </w:t>
            </w:r>
          </w:p>
          <w:p w14:paraId="710B7911" w14:textId="77777777" w:rsidR="009324E3" w:rsidRPr="00AD2CC4" w:rsidRDefault="009324E3" w:rsidP="009324E3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603062CE" w14:textId="77777777" w:rsidR="009324E3" w:rsidRPr="00AD2CC4" w:rsidRDefault="009324E3" w:rsidP="009324E3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Se la documentazione pertinente relativa al pagamento di imposte è disponibile elettronicamente, indicare (indirizzo web, autorità o organismo di emanazione, riferimento preciso della documentazione):</w:t>
            </w:r>
          </w:p>
          <w:p w14:paraId="34991D4E" w14:textId="77777777" w:rsidR="00397BEF" w:rsidRDefault="00397BEF" w:rsidP="00397BEF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500E30E7" w14:textId="73BCFF40" w:rsidR="00397BEF" w:rsidRPr="00397BEF" w:rsidRDefault="00397BEF" w:rsidP="00397BEF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971225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Indirizzo Web</w:t>
            </w:r>
          </w:p>
          <w:p w14:paraId="4B76FF0F" w14:textId="77777777" w:rsidR="00397BEF" w:rsidRPr="00971225" w:rsidRDefault="00397BEF" w:rsidP="00397BEF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2F23C6EE" w14:textId="77777777" w:rsidR="00397BEF" w:rsidRPr="00397BEF" w:rsidRDefault="00397BEF" w:rsidP="00397BEF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971225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Autorità o Organismo di</w:t>
            </w:r>
            <w:r w:rsidRPr="00397BEF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 </w:t>
            </w:r>
            <w:r w:rsidRPr="00971225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emanazione</w:t>
            </w:r>
          </w:p>
          <w:p w14:paraId="0A936232" w14:textId="77777777" w:rsidR="00397BEF" w:rsidRPr="00397BEF" w:rsidRDefault="00397BEF" w:rsidP="00397BEF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532AC173" w14:textId="77777777" w:rsidR="00397BEF" w:rsidRPr="00397BEF" w:rsidRDefault="00397BEF" w:rsidP="00397BEF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971225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Riferimento preciso della</w:t>
            </w:r>
            <w:r w:rsidRPr="00397BEF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 documentazione</w:t>
            </w:r>
          </w:p>
          <w:p w14:paraId="3B4B6CC0" w14:textId="77777777" w:rsidR="009324E3" w:rsidRPr="00AD2CC4" w:rsidRDefault="009324E3" w:rsidP="009324E3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5797DB83" w14:textId="77777777" w:rsidR="009324E3" w:rsidRPr="00AD2CC4" w:rsidRDefault="009324E3" w:rsidP="009324E3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7CD21A7" w14:textId="77777777" w:rsidR="009324E3" w:rsidRPr="00AD2CC4" w:rsidRDefault="00B377B2" w:rsidP="009324E3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lastRenderedPageBreak/>
              <w:t xml:space="preserve"> </w:t>
            </w:r>
            <w:r w:rsidR="009324E3" w:rsidRPr="00AD2CC4">
              <w:rPr>
                <w:rFonts w:ascii="Arial" w:hAnsi="Arial" w:cs="Arial"/>
                <w:sz w:val="20"/>
                <w:szCs w:val="20"/>
              </w:rPr>
              <w:t>[ ] Sì [ ] No</w:t>
            </w:r>
          </w:p>
          <w:p w14:paraId="1391078B" w14:textId="77777777" w:rsidR="009324E3" w:rsidRPr="00AD2CC4" w:rsidRDefault="009324E3" w:rsidP="009324E3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DDB2D59" w14:textId="77777777" w:rsidR="009324E3" w:rsidRPr="00AD2CC4" w:rsidRDefault="009324E3" w:rsidP="009324E3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C677E9C" w14:textId="77777777" w:rsidR="009324E3" w:rsidRPr="00AD2CC4" w:rsidRDefault="009324E3" w:rsidP="009324E3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970E0E4" w14:textId="77777777" w:rsidR="009324E3" w:rsidRPr="00AD2CC4" w:rsidRDefault="009324E3" w:rsidP="009324E3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A7069D7" w14:textId="77777777" w:rsidR="009324E3" w:rsidRPr="00AD2CC4" w:rsidRDefault="009324E3" w:rsidP="009324E3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5991CDF" w14:textId="77777777" w:rsidR="00A71165" w:rsidRPr="00AD2CC4" w:rsidRDefault="00A71165" w:rsidP="00A71165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DF56098" w14:textId="3F60F5AF" w:rsidR="009324E3" w:rsidRDefault="009324E3" w:rsidP="009324E3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5BE1DC8" w14:textId="002A0935" w:rsidR="00D35303" w:rsidRDefault="00D35303" w:rsidP="009324E3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7AFF75D" w14:textId="77777777" w:rsidR="00D35303" w:rsidRPr="00AD2CC4" w:rsidRDefault="00D35303" w:rsidP="009324E3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98768EE" w14:textId="77777777" w:rsidR="009324E3" w:rsidRPr="00AD2CC4" w:rsidRDefault="009324E3" w:rsidP="009324E3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AD157C4" w14:textId="77777777" w:rsidR="00A71165" w:rsidRPr="00AD2CC4" w:rsidRDefault="00A71165" w:rsidP="00A71165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6C20C3DB" w14:textId="77777777" w:rsidR="009324E3" w:rsidRPr="00AD2CC4" w:rsidRDefault="009324E3" w:rsidP="009324E3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D715262" w14:textId="77777777" w:rsidR="00662D68" w:rsidRDefault="00662D68" w:rsidP="00A71165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  <w:p w14:paraId="57F2D047" w14:textId="246A4F4F" w:rsidR="00A71165" w:rsidRPr="00AD2CC4" w:rsidRDefault="00A71165" w:rsidP="00A71165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192D0BC3" w14:textId="77777777" w:rsidR="00B377B2" w:rsidRPr="00AD2CC4" w:rsidRDefault="00B377B2" w:rsidP="009324E3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770D732" w14:textId="77777777" w:rsidR="00397BEF" w:rsidRDefault="00397BEF" w:rsidP="00A71165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  <w:p w14:paraId="08C73AB3" w14:textId="1F72346C" w:rsidR="00A71165" w:rsidRPr="00AD2CC4" w:rsidRDefault="00A71165" w:rsidP="00A71165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5E2395CE" w14:textId="77777777" w:rsidR="00B377B2" w:rsidRPr="00AD2CC4" w:rsidRDefault="00B377B2" w:rsidP="009324E3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636E332" w14:textId="77777777" w:rsidR="00A71165" w:rsidRPr="00AD2CC4" w:rsidRDefault="00A71165" w:rsidP="00A71165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52B6A318" w14:textId="77777777" w:rsidR="00B377B2" w:rsidRPr="00AD2CC4" w:rsidRDefault="00B377B2" w:rsidP="009324E3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39BB6D2" w14:textId="77777777" w:rsidR="00A71165" w:rsidRPr="00AD2CC4" w:rsidRDefault="00A71165" w:rsidP="00A71165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 ] Sì [ ] No</w:t>
            </w:r>
          </w:p>
          <w:p w14:paraId="302E673F" w14:textId="77777777" w:rsidR="00662D68" w:rsidRDefault="00662D68" w:rsidP="00A71165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  <w:p w14:paraId="34532D36" w14:textId="77777777" w:rsidR="00662D68" w:rsidRDefault="00662D68" w:rsidP="00A71165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  <w:p w14:paraId="47C16DBB" w14:textId="26E1825F" w:rsidR="00A71165" w:rsidRPr="00AD2CC4" w:rsidRDefault="00A71165" w:rsidP="00A71165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629B77CC" w14:textId="77777777" w:rsidR="00B377B2" w:rsidRPr="00AD2CC4" w:rsidRDefault="00B377B2" w:rsidP="009324E3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14FB749" w14:textId="77777777" w:rsidR="00B377B2" w:rsidRPr="00AD2CC4" w:rsidRDefault="00B377B2" w:rsidP="009324E3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A372DC1" w14:textId="77777777" w:rsidR="00A71165" w:rsidRPr="00AD2CC4" w:rsidRDefault="00A71165" w:rsidP="00A71165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 ] Sì [ ] No</w:t>
            </w:r>
          </w:p>
          <w:p w14:paraId="768BE0AF" w14:textId="77777777" w:rsidR="00397BEF" w:rsidRDefault="00397BEF" w:rsidP="00A71165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  <w:p w14:paraId="3EFFC7E9" w14:textId="77777777" w:rsidR="00397BEF" w:rsidRDefault="00397BEF" w:rsidP="00A71165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  <w:p w14:paraId="5838DAC1" w14:textId="77777777" w:rsidR="00397BEF" w:rsidRDefault="00397BEF" w:rsidP="00A71165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  <w:p w14:paraId="61E334D5" w14:textId="182CF243" w:rsidR="00A71165" w:rsidRPr="00AD2CC4" w:rsidRDefault="00A71165" w:rsidP="00A71165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646EAE03" w14:textId="77777777" w:rsidR="00B377B2" w:rsidRPr="00AD2CC4" w:rsidRDefault="00B377B2" w:rsidP="009324E3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15270F1" w14:textId="77777777" w:rsidR="00662D68" w:rsidRDefault="00662D68" w:rsidP="009324E3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1B477DC" w14:textId="0EA23EDE" w:rsidR="009324E3" w:rsidRPr="00AD2CC4" w:rsidRDefault="009324E3" w:rsidP="009324E3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 ] Sì [ ] No</w:t>
            </w:r>
          </w:p>
          <w:p w14:paraId="3367189A" w14:textId="77777777" w:rsidR="009324E3" w:rsidRPr="00AD2CC4" w:rsidRDefault="009324E3" w:rsidP="009324E3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5279228" w14:textId="77777777" w:rsidR="009324E3" w:rsidRPr="00AD2CC4" w:rsidRDefault="009324E3" w:rsidP="009324E3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CF3E7C2" w14:textId="77777777" w:rsidR="00D35303" w:rsidRDefault="00D35303" w:rsidP="00A71165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  <w:p w14:paraId="2A1EC394" w14:textId="6A4C5208" w:rsidR="00A71165" w:rsidRPr="00AD2CC4" w:rsidRDefault="00A71165" w:rsidP="00A71165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7941BD55" w14:textId="77777777" w:rsidR="00A71165" w:rsidRPr="00AD2CC4" w:rsidRDefault="00A71165" w:rsidP="00A71165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</w:p>
          <w:p w14:paraId="6A096B66" w14:textId="77777777" w:rsidR="00A71165" w:rsidRPr="00AD2CC4" w:rsidRDefault="00A71165" w:rsidP="00A71165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FCB5258" w14:textId="2542E6A2" w:rsidR="00A71165" w:rsidRPr="00AD2CC4" w:rsidRDefault="00A71165" w:rsidP="00A71165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Data Inizio  </w:t>
            </w:r>
            <w:r w:rsidR="00D35303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                         </w:t>
            </w: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 Data Fine</w:t>
            </w:r>
          </w:p>
          <w:p w14:paraId="2622B431" w14:textId="77777777" w:rsidR="009324E3" w:rsidRPr="00AD2CC4" w:rsidRDefault="009324E3" w:rsidP="009324E3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C677473" w14:textId="77777777" w:rsidR="009324E3" w:rsidRPr="00AD2CC4" w:rsidRDefault="009324E3" w:rsidP="009324E3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7EB1F8B" w14:textId="77777777" w:rsidR="009324E3" w:rsidRPr="00AD2CC4" w:rsidRDefault="009324E3" w:rsidP="009324E3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8BA4382" w14:textId="77777777" w:rsidR="00397BEF" w:rsidRDefault="00397BEF" w:rsidP="009324E3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F412167" w14:textId="77777777" w:rsidR="00397BEF" w:rsidRDefault="00397BEF" w:rsidP="009324E3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225E114" w14:textId="2CBCBA3B" w:rsidR="009324E3" w:rsidRPr="00AD2CC4" w:rsidRDefault="009324E3" w:rsidP="009324E3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 ] Sì [ ] No</w:t>
            </w:r>
          </w:p>
          <w:p w14:paraId="29A41642" w14:textId="77777777" w:rsidR="00397BEF" w:rsidRDefault="00397BEF" w:rsidP="00A71165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  <w:p w14:paraId="11DDEE3A" w14:textId="77777777" w:rsidR="00397BEF" w:rsidRDefault="00397BEF" w:rsidP="00A71165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  <w:p w14:paraId="22387DFB" w14:textId="71061844" w:rsidR="00A71165" w:rsidRPr="00AD2CC4" w:rsidRDefault="00A71165" w:rsidP="00A71165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262A2DC6" w14:textId="77777777" w:rsidR="009324E3" w:rsidRDefault="00397BEF" w:rsidP="00944034">
            <w:pPr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lastRenderedPageBreak/>
              <w:t>[……………]</w:t>
            </w:r>
          </w:p>
          <w:p w14:paraId="6C45C51F" w14:textId="3B2ACB10" w:rsidR="00397BEF" w:rsidRPr="00AD2CC4" w:rsidRDefault="00397BEF" w:rsidP="00944034">
            <w:pPr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</w:tc>
      </w:tr>
    </w:tbl>
    <w:p w14:paraId="577FB2CB" w14:textId="5D80E4C7" w:rsidR="00932746" w:rsidRPr="00D35303" w:rsidRDefault="00932746" w:rsidP="00932746">
      <w:pPr>
        <w:pStyle w:val="SectionTitle"/>
        <w:rPr>
          <w:rFonts w:ascii="Arial" w:hAnsi="Arial" w:cs="Arial"/>
          <w:w w:val="0"/>
          <w:sz w:val="20"/>
          <w:szCs w:val="20"/>
        </w:rPr>
      </w:pPr>
      <w:r w:rsidRPr="00D35303">
        <w:rPr>
          <w:rFonts w:ascii="Arial" w:hAnsi="Arial" w:cs="Arial"/>
          <w:caps/>
          <w:sz w:val="20"/>
          <w:szCs w:val="20"/>
        </w:rPr>
        <w:lastRenderedPageBreak/>
        <w:t>C: motivi legati a insolvenza, conflitto di interessi o illeci</w:t>
      </w:r>
      <w:r w:rsidR="00D35303" w:rsidRPr="00D35303">
        <w:rPr>
          <w:rFonts w:ascii="Arial" w:hAnsi="Arial" w:cs="Arial"/>
          <w:caps/>
          <w:sz w:val="20"/>
          <w:szCs w:val="20"/>
        </w:rPr>
        <w:t>ti professionali</w:t>
      </w:r>
    </w:p>
    <w:p w14:paraId="58FB0204" w14:textId="77777777" w:rsidR="00932746" w:rsidRPr="00AD2CC4" w:rsidRDefault="009324E3" w:rsidP="009324E3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hd w:val="clear" w:color="auto" w:fill="BFBFBF"/>
        <w:ind w:right="-432"/>
        <w:jc w:val="both"/>
        <w:rPr>
          <w:rFonts w:ascii="Arial" w:hAnsi="Arial" w:cs="Arial"/>
          <w:b/>
          <w:sz w:val="20"/>
          <w:szCs w:val="20"/>
        </w:rPr>
      </w:pPr>
      <w:r w:rsidRPr="00AD2CC4">
        <w:rPr>
          <w:rFonts w:ascii="Arial" w:hAnsi="Arial" w:cs="Arial"/>
          <w:b/>
          <w:sz w:val="20"/>
          <w:szCs w:val="20"/>
        </w:rPr>
        <w:t>Si noti che ai fini del presente appalto alcuni dei motivi di esclusione elencati di seguito potrebbero essere stati oggetto di una definizione più precisa nel diritto nazionale, nell'avviso o bando pertinente o nei documenti di gara. Il diritto nazionale può ad esempio prevedere che nel concetto di "grave illecito professionale</w:t>
      </w:r>
      <w:r w:rsidR="00DC3C9A" w:rsidRPr="00AD2CC4">
        <w:rPr>
          <w:rFonts w:ascii="Arial" w:hAnsi="Arial" w:cs="Arial"/>
          <w:b/>
          <w:sz w:val="20"/>
          <w:szCs w:val="20"/>
        </w:rPr>
        <w:t xml:space="preserve"> </w:t>
      </w:r>
      <w:r w:rsidRPr="00AD2CC4">
        <w:rPr>
          <w:rFonts w:ascii="Arial" w:hAnsi="Arial" w:cs="Arial"/>
          <w:b/>
          <w:sz w:val="20"/>
          <w:szCs w:val="20"/>
        </w:rPr>
        <w:t>"rientrino forme diverse di condotta.</w:t>
      </w:r>
    </w:p>
    <w:tbl>
      <w:tblPr>
        <w:tblW w:w="8989" w:type="dxa"/>
        <w:tblInd w:w="279" w:type="dxa"/>
        <w:tblLayout w:type="fixed"/>
        <w:tblCellMar>
          <w:left w:w="93" w:type="dxa"/>
        </w:tblCellMar>
        <w:tblLook w:val="0000" w:firstRow="0" w:lastRow="0" w:firstColumn="0" w:lastColumn="0" w:noHBand="0" w:noVBand="0"/>
      </w:tblPr>
      <w:tblGrid>
        <w:gridCol w:w="4345"/>
        <w:gridCol w:w="4644"/>
      </w:tblGrid>
      <w:tr w:rsidR="007324CE" w:rsidRPr="00AD2CC4" w14:paraId="4A382B69" w14:textId="77777777" w:rsidTr="007324CE">
        <w:tc>
          <w:tcPr>
            <w:tcW w:w="43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30893F5A" w14:textId="77777777" w:rsidR="007324CE" w:rsidRPr="00AD2CC4" w:rsidRDefault="007324CE" w:rsidP="00944034">
            <w:pPr>
              <w:rPr>
                <w:rFonts w:ascii="Arial" w:hAnsi="Arial" w:cs="Arial"/>
                <w:b/>
                <w:i/>
                <w:color w:val="auto"/>
                <w:sz w:val="20"/>
                <w:szCs w:val="20"/>
              </w:rPr>
            </w:pPr>
            <w:r w:rsidRPr="00AD2CC4">
              <w:rPr>
                <w:rFonts w:ascii="Arial" w:eastAsiaTheme="minorHAnsi" w:hAnsi="Arial" w:cs="Arial"/>
                <w:b/>
                <w:i/>
                <w:color w:val="auto"/>
                <w:kern w:val="0"/>
                <w:sz w:val="19"/>
                <w:szCs w:val="19"/>
                <w:lang w:eastAsia="en-US" w:bidi="ar-SA"/>
                <w14:ligatures w14:val="standardContextual"/>
              </w:rPr>
              <w:t>Violazione di obblighi in materia di diritto ambientale</w:t>
            </w:r>
          </w:p>
        </w:tc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C5028C1" w14:textId="77777777" w:rsidR="007324CE" w:rsidRPr="00AD2CC4" w:rsidRDefault="007324CE" w:rsidP="00944034">
            <w:pPr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b/>
                <w:sz w:val="20"/>
                <w:szCs w:val="20"/>
              </w:rPr>
              <w:t>Risposta:</w:t>
            </w:r>
          </w:p>
        </w:tc>
      </w:tr>
      <w:tr w:rsidR="007324CE" w:rsidRPr="00AD2CC4" w14:paraId="192D779A" w14:textId="77777777" w:rsidTr="007324CE">
        <w:trPr>
          <w:trHeight w:val="405"/>
        </w:trPr>
        <w:tc>
          <w:tcPr>
            <w:tcW w:w="43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7E636EE" w14:textId="77777777" w:rsidR="007324CE" w:rsidRPr="00AD2CC4" w:rsidRDefault="007324CE" w:rsidP="009324E3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L'operatore economico, a sua conoscenza, ha violato i suoi obblighi in materia di diritto ambientale? Come indicato ai fini del presente appalto nel diritto nazionale, nell'avviso pertinente o nei documenti di gara o nell'articolo 18, paragrafo 2, della direttiva 2014/24/UE</w:t>
            </w:r>
          </w:p>
          <w:p w14:paraId="05D635DC" w14:textId="77777777" w:rsidR="007324CE" w:rsidRPr="00AD2CC4" w:rsidRDefault="007324CE" w:rsidP="009324E3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05DCF3E5" w14:textId="77777777" w:rsidR="007324CE" w:rsidRPr="00AD2CC4" w:rsidRDefault="007324CE" w:rsidP="00C56277">
            <w:pPr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Violazione di obblighi in materia di diritto ambientale - Decreto legislativo 31 marzo 2023, n. 36 – art. 95 co. 1, lett. a)</w:t>
            </w:r>
          </w:p>
          <w:p w14:paraId="088549CC" w14:textId="77777777" w:rsidR="007324CE" w:rsidRPr="00AD2CC4" w:rsidRDefault="007324CE" w:rsidP="009324E3">
            <w:pPr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Specificare:</w:t>
            </w:r>
          </w:p>
          <w:p w14:paraId="7C6CD406" w14:textId="77777777" w:rsidR="007324CE" w:rsidRPr="00AD2CC4" w:rsidRDefault="007324CE" w:rsidP="009324E3">
            <w:pPr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760EDDDE" w14:textId="77777777" w:rsidR="007324CE" w:rsidRPr="00AD2CC4" w:rsidRDefault="007324CE" w:rsidP="009324E3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In caso affermativo, l'operatore economico ha adottato misure sufficienti a dimostrare la sua affidabilità nonostante l'esistenza di un pertinente motivo di esclusione (autodisciplina o “Self-Cleaning")?</w:t>
            </w:r>
          </w:p>
          <w:p w14:paraId="2E832D7A" w14:textId="77777777" w:rsidR="00F26141" w:rsidRDefault="00F26141" w:rsidP="009324E3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</w:p>
          <w:p w14:paraId="336278DF" w14:textId="13B1FEA8" w:rsidR="007324CE" w:rsidRPr="00AD2CC4" w:rsidRDefault="007324CE" w:rsidP="009324E3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 xml:space="preserve">Specificare: </w:t>
            </w:r>
          </w:p>
          <w:p w14:paraId="63C3DA27" w14:textId="77777777" w:rsidR="007324CE" w:rsidRPr="00AD2CC4" w:rsidRDefault="007324CE" w:rsidP="009324E3">
            <w:pPr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</w:tc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B94ED85" w14:textId="77777777" w:rsidR="007324CE" w:rsidRPr="00AD2CC4" w:rsidRDefault="007324CE" w:rsidP="0094403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C4">
              <w:rPr>
                <w:rFonts w:ascii="Arial" w:hAnsi="Arial" w:cs="Arial"/>
                <w:color w:val="000000"/>
                <w:sz w:val="20"/>
                <w:szCs w:val="20"/>
              </w:rPr>
              <w:t>[ ] Sì [ ] No</w:t>
            </w:r>
          </w:p>
          <w:p w14:paraId="4B6901F9" w14:textId="77777777" w:rsidR="007324CE" w:rsidRPr="00AD2CC4" w:rsidRDefault="007324CE" w:rsidP="0094403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67D94A3" w14:textId="77777777" w:rsidR="007324CE" w:rsidRPr="00AD2CC4" w:rsidRDefault="007324CE" w:rsidP="0094403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ABBE942" w14:textId="77777777" w:rsidR="007324CE" w:rsidRPr="00AD2CC4" w:rsidRDefault="007324CE" w:rsidP="0094403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C4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45F08415" w14:textId="356FAF4A" w:rsidR="00A71165" w:rsidRDefault="00A71165" w:rsidP="00A711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8A4677A" w14:textId="77777777" w:rsidR="00D35303" w:rsidRPr="00AD2CC4" w:rsidRDefault="00D35303" w:rsidP="00A711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3708042E" w14:textId="77777777" w:rsidR="00DC5EC9" w:rsidRPr="00AD2CC4" w:rsidRDefault="00DC5EC9" w:rsidP="00DC5EC9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4995176D" w14:textId="77777777" w:rsidR="007324CE" w:rsidRPr="00AD2CC4" w:rsidRDefault="007324CE" w:rsidP="0094403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AEC9A29" w14:textId="599D071C" w:rsidR="007324CE" w:rsidRPr="00AD2CC4" w:rsidRDefault="00EB34DA" w:rsidP="0094403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2B2BA31B" w14:textId="77777777" w:rsidR="007324CE" w:rsidRPr="00AD2CC4" w:rsidRDefault="007324CE" w:rsidP="0094403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C4">
              <w:rPr>
                <w:rFonts w:ascii="Arial" w:hAnsi="Arial" w:cs="Arial"/>
                <w:color w:val="000000"/>
                <w:sz w:val="20"/>
                <w:szCs w:val="20"/>
              </w:rPr>
              <w:t>[ ] Sì [ ] No</w:t>
            </w:r>
          </w:p>
          <w:p w14:paraId="72FCF897" w14:textId="77777777" w:rsidR="00F26141" w:rsidRDefault="00F26141" w:rsidP="00A71165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  <w:p w14:paraId="55553DEB" w14:textId="77777777" w:rsidR="00F26141" w:rsidRDefault="00F26141" w:rsidP="00A71165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  <w:p w14:paraId="10BBE7A2" w14:textId="77777777" w:rsidR="00F26141" w:rsidRDefault="00F26141" w:rsidP="00A71165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  <w:p w14:paraId="441D1B73" w14:textId="42354599" w:rsidR="00A71165" w:rsidRPr="00AD2CC4" w:rsidRDefault="00A71165" w:rsidP="00A71165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2BB2E00C" w14:textId="77777777" w:rsidR="007324CE" w:rsidRPr="00AD2CC4" w:rsidRDefault="007324CE" w:rsidP="0094403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849FAF6" w14:textId="77777777" w:rsidR="007324CE" w:rsidRPr="00AD2CC4" w:rsidRDefault="007324CE" w:rsidP="0094403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324CE" w:rsidRPr="00AD2CC4" w14:paraId="72E3B1FC" w14:textId="77777777" w:rsidTr="007324CE">
        <w:tc>
          <w:tcPr>
            <w:tcW w:w="43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0520652" w14:textId="77777777" w:rsidR="007324CE" w:rsidRPr="00AD2CC4" w:rsidRDefault="007324CE" w:rsidP="002D39F8">
            <w:pPr>
              <w:rPr>
                <w:rFonts w:ascii="Arial" w:eastAsiaTheme="minorHAnsi" w:hAnsi="Arial" w:cs="Arial"/>
                <w:b/>
                <w:i/>
                <w:color w:val="auto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b/>
                <w:i/>
                <w:color w:val="auto"/>
                <w:kern w:val="0"/>
                <w:sz w:val="19"/>
                <w:szCs w:val="19"/>
                <w:lang w:eastAsia="en-US" w:bidi="ar-SA"/>
                <w14:ligatures w14:val="standardContextual"/>
              </w:rPr>
              <w:t>Violazione di obblighi in materia di diritto sociale</w:t>
            </w:r>
          </w:p>
        </w:tc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5C9342E" w14:textId="77777777" w:rsidR="007324CE" w:rsidRPr="00AD2CC4" w:rsidRDefault="007324CE" w:rsidP="002D39F8">
            <w:pPr>
              <w:rPr>
                <w:rFonts w:ascii="Arial" w:eastAsiaTheme="minorHAnsi" w:hAnsi="Arial" w:cs="Arial"/>
                <w:b/>
                <w:i/>
                <w:color w:val="auto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b/>
                <w:i/>
                <w:color w:val="auto"/>
                <w:kern w:val="0"/>
                <w:sz w:val="19"/>
                <w:szCs w:val="19"/>
                <w:lang w:eastAsia="en-US" w:bidi="ar-SA"/>
                <w14:ligatures w14:val="standardContextual"/>
              </w:rPr>
              <w:t>Risposta:</w:t>
            </w:r>
          </w:p>
        </w:tc>
      </w:tr>
      <w:tr w:rsidR="007324CE" w:rsidRPr="00AD2CC4" w14:paraId="7EA69B50" w14:textId="77777777" w:rsidTr="007324CE">
        <w:tc>
          <w:tcPr>
            <w:tcW w:w="43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43000A4" w14:textId="77777777" w:rsidR="007324CE" w:rsidRPr="00AD2CC4" w:rsidRDefault="007324CE" w:rsidP="002D39F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L'operatore economico, a sua conoscenza, ha violato i suoi obblighi nel campo del diritto sociale? Come indicato ai fini del presente appalto nel diritto nazionale, nell'avviso pertinente o nei documenti di gara o nell'articolo 18, paragrafo 2, della direttiva 2014/24/UE </w:t>
            </w:r>
          </w:p>
          <w:p w14:paraId="6095633A" w14:textId="77777777" w:rsidR="007324CE" w:rsidRPr="00AD2CC4" w:rsidRDefault="007324CE" w:rsidP="002D39F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5E0C8521" w14:textId="77777777" w:rsidR="007324CE" w:rsidRPr="00AD2CC4" w:rsidRDefault="007324CE" w:rsidP="002D39F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lastRenderedPageBreak/>
              <w:t>Violazione di obblighi in materia di diritto sociale - Decreto legislativo 31 marzo 2023, n. 36 – art. 95 co. 1, lett. a)</w:t>
            </w:r>
          </w:p>
          <w:p w14:paraId="0D8662C4" w14:textId="77777777" w:rsidR="00F26141" w:rsidRDefault="00F26141" w:rsidP="002D39F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215C33C2" w14:textId="427E977D" w:rsidR="007324CE" w:rsidRPr="00AD2CC4" w:rsidRDefault="007324CE" w:rsidP="002D39F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Specificare: </w:t>
            </w:r>
          </w:p>
          <w:p w14:paraId="693A5B1D" w14:textId="77777777" w:rsidR="007324CE" w:rsidRPr="00AD2CC4" w:rsidRDefault="007324CE" w:rsidP="002D39F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7EC645DE" w14:textId="77777777" w:rsidR="007324CE" w:rsidRPr="00AD2CC4" w:rsidRDefault="007324CE" w:rsidP="002D39F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In caso affermativo, l'operatore economico ha adottato misure sufficienti a dimostrare la sua affidabilità nonostante l'esistenza di un pertinente motivo di esclusione (autodisciplina o “Self-Cleaning")?</w:t>
            </w:r>
          </w:p>
          <w:p w14:paraId="031D32E6" w14:textId="77777777" w:rsidR="00F26141" w:rsidRDefault="00F26141" w:rsidP="002D39F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</w:p>
          <w:p w14:paraId="177349CA" w14:textId="2F203EFD" w:rsidR="007324CE" w:rsidRPr="00AD2CC4" w:rsidRDefault="007324CE" w:rsidP="002D39F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 xml:space="preserve">Specificare: </w:t>
            </w:r>
          </w:p>
          <w:p w14:paraId="3CE292D7" w14:textId="77777777" w:rsidR="007324CE" w:rsidRPr="00AD2CC4" w:rsidRDefault="007324CE" w:rsidP="002D39F8">
            <w:pPr>
              <w:pStyle w:val="NormalLeft"/>
              <w:spacing w:before="0" w:after="0"/>
              <w:jc w:val="both"/>
              <w:rPr>
                <w:rFonts w:ascii="Arial" w:hAnsi="Arial" w:cs="Arial"/>
                <w:strike/>
                <w:color w:val="000000"/>
                <w:sz w:val="20"/>
                <w:szCs w:val="20"/>
              </w:rPr>
            </w:pPr>
          </w:p>
        </w:tc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2CE3AC8" w14:textId="77777777" w:rsidR="00F26141" w:rsidRDefault="00F26141" w:rsidP="00944034">
            <w:pPr>
              <w:spacing w:before="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79909E5" w14:textId="77777777" w:rsidR="00F26141" w:rsidRDefault="00F26141" w:rsidP="00944034">
            <w:pPr>
              <w:spacing w:before="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00A5203" w14:textId="77777777" w:rsidR="00F26141" w:rsidRDefault="00F26141" w:rsidP="00944034">
            <w:pPr>
              <w:spacing w:before="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B280E62" w14:textId="151D4C71" w:rsidR="007324CE" w:rsidRPr="00AD2CC4" w:rsidRDefault="007324CE" w:rsidP="00944034">
            <w:pPr>
              <w:spacing w:before="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C4">
              <w:rPr>
                <w:rFonts w:ascii="Arial" w:hAnsi="Arial" w:cs="Arial"/>
                <w:color w:val="000000"/>
                <w:sz w:val="20"/>
                <w:szCs w:val="20"/>
              </w:rPr>
              <w:t>[ ] Sì [ ] No</w:t>
            </w:r>
            <w:r w:rsidRPr="00AD2CC4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</w:p>
          <w:p w14:paraId="2ABC9BFF" w14:textId="77777777" w:rsidR="007324CE" w:rsidRPr="00AD2CC4" w:rsidRDefault="007324CE" w:rsidP="002D39F8">
            <w:pPr>
              <w:spacing w:before="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0B949AD" w14:textId="77777777" w:rsidR="007324CE" w:rsidRPr="00AD2CC4" w:rsidRDefault="007324CE" w:rsidP="00944034">
            <w:pPr>
              <w:spacing w:before="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745DB71" w14:textId="77777777" w:rsidR="00F26141" w:rsidRDefault="00F26141" w:rsidP="002C0085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  <w:p w14:paraId="5F9467DA" w14:textId="77777777" w:rsidR="00F26141" w:rsidRDefault="00F26141" w:rsidP="002C0085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  <w:p w14:paraId="30D6FB97" w14:textId="77777777" w:rsidR="00F26141" w:rsidRDefault="00F26141" w:rsidP="002C0085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  <w:p w14:paraId="6BEA6E5C" w14:textId="5B60EFA9" w:rsidR="002C0085" w:rsidRPr="00AD2CC4" w:rsidRDefault="002C0085" w:rsidP="002C0085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1B98A5C7" w14:textId="77777777" w:rsidR="007324CE" w:rsidRPr="00AD2CC4" w:rsidRDefault="007324CE" w:rsidP="00944034">
            <w:pPr>
              <w:spacing w:before="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A1C7B90" w14:textId="77777777" w:rsidR="007324CE" w:rsidRPr="00AD2CC4" w:rsidRDefault="007324CE" w:rsidP="00944034">
            <w:pPr>
              <w:spacing w:before="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1BD2CF6" w14:textId="77777777" w:rsidR="007324CE" w:rsidRPr="00AD2CC4" w:rsidRDefault="007324CE" w:rsidP="00944034">
            <w:pPr>
              <w:spacing w:before="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172B78E" w14:textId="77777777" w:rsidR="007324CE" w:rsidRPr="00AD2CC4" w:rsidRDefault="007324CE" w:rsidP="00944034">
            <w:pPr>
              <w:spacing w:before="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C4">
              <w:rPr>
                <w:rFonts w:ascii="Arial" w:hAnsi="Arial" w:cs="Arial"/>
                <w:color w:val="000000"/>
                <w:sz w:val="20"/>
                <w:szCs w:val="20"/>
              </w:rPr>
              <w:t>[ ] Sì [ ] No</w:t>
            </w:r>
          </w:p>
          <w:p w14:paraId="78F8826C" w14:textId="77777777" w:rsidR="00A71165" w:rsidRPr="00AD2CC4" w:rsidRDefault="00A71165" w:rsidP="00944034">
            <w:pPr>
              <w:spacing w:before="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B7F7ACE" w14:textId="77777777" w:rsidR="00F26141" w:rsidRDefault="00F26141" w:rsidP="00A71165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  <w:p w14:paraId="412B2466" w14:textId="77777777" w:rsidR="00F26141" w:rsidRDefault="00F26141" w:rsidP="00A71165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  <w:p w14:paraId="4BA20BF9" w14:textId="77777777" w:rsidR="00F26141" w:rsidRDefault="00F26141" w:rsidP="00A71165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  <w:p w14:paraId="70B06025" w14:textId="123663DF" w:rsidR="00A71165" w:rsidRPr="00AD2CC4" w:rsidRDefault="00A71165" w:rsidP="00A71165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39654F79" w14:textId="77777777" w:rsidR="00A71165" w:rsidRPr="00AD2CC4" w:rsidRDefault="00A71165" w:rsidP="00944034">
            <w:pPr>
              <w:spacing w:before="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324CE" w:rsidRPr="00AD2CC4" w14:paraId="50A6509B" w14:textId="77777777" w:rsidTr="007324CE">
        <w:trPr>
          <w:trHeight w:val="303"/>
        </w:trPr>
        <w:tc>
          <w:tcPr>
            <w:tcW w:w="43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8A13B68" w14:textId="77777777" w:rsidR="007324CE" w:rsidRPr="00AD2CC4" w:rsidRDefault="007324CE" w:rsidP="00944034">
            <w:pPr>
              <w:rPr>
                <w:rFonts w:ascii="Arial" w:hAnsi="Arial" w:cs="Arial"/>
                <w:b/>
                <w:i/>
                <w:color w:val="auto"/>
                <w:sz w:val="20"/>
                <w:szCs w:val="20"/>
              </w:rPr>
            </w:pPr>
            <w:r w:rsidRPr="00AD2CC4">
              <w:rPr>
                <w:rFonts w:ascii="Arial" w:eastAsiaTheme="minorHAnsi" w:hAnsi="Arial" w:cs="Arial"/>
                <w:b/>
                <w:i/>
                <w:color w:val="auto"/>
                <w:kern w:val="0"/>
                <w:sz w:val="19"/>
                <w:szCs w:val="19"/>
                <w:lang w:eastAsia="en-US" w:bidi="ar-SA"/>
                <w14:ligatures w14:val="standardContextual"/>
              </w:rPr>
              <w:lastRenderedPageBreak/>
              <w:t>Violazione di obblighi in materia di diritto del lavoro</w:t>
            </w:r>
          </w:p>
        </w:tc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3C70DBA0" w14:textId="77777777" w:rsidR="007324CE" w:rsidRPr="00AD2CC4" w:rsidRDefault="007324CE" w:rsidP="00944034">
            <w:pPr>
              <w:rPr>
                <w:rFonts w:ascii="Arial" w:hAnsi="Arial" w:cs="Arial"/>
                <w:b/>
                <w:i/>
                <w:color w:val="auto"/>
                <w:sz w:val="20"/>
                <w:szCs w:val="20"/>
              </w:rPr>
            </w:pPr>
            <w:r w:rsidRPr="00AD2CC4">
              <w:rPr>
                <w:rFonts w:ascii="Arial" w:hAnsi="Arial" w:cs="Arial"/>
                <w:b/>
                <w:i/>
                <w:color w:val="auto"/>
                <w:sz w:val="20"/>
                <w:szCs w:val="20"/>
              </w:rPr>
              <w:t>Risposta:</w:t>
            </w:r>
          </w:p>
        </w:tc>
      </w:tr>
      <w:tr w:rsidR="007324CE" w:rsidRPr="00AD2CC4" w14:paraId="547FF605" w14:textId="77777777" w:rsidTr="007324CE">
        <w:trPr>
          <w:trHeight w:val="303"/>
        </w:trPr>
        <w:tc>
          <w:tcPr>
            <w:tcW w:w="43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76F2F17" w14:textId="77777777" w:rsidR="007324CE" w:rsidRPr="00AD2CC4" w:rsidRDefault="007324CE" w:rsidP="00313E45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L'operatore economico, a sua conoscenza, ha violato i suoi obblighi in materia di diritto del lavoro? Come indicato ai fini del presente appalto nel diritto nazionale, nell'avviso pertinente o nei documenti di gara o nell'articolo 18, paragrafo 2, della direttiva 2014/24/UE </w:t>
            </w:r>
          </w:p>
          <w:p w14:paraId="1F6E4499" w14:textId="77777777" w:rsidR="007324CE" w:rsidRPr="00AD2CC4" w:rsidRDefault="007324CE" w:rsidP="00313E45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644A60BF" w14:textId="77777777" w:rsidR="007324CE" w:rsidRPr="00AD2CC4" w:rsidRDefault="007324CE" w:rsidP="00313E45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Violazione di obblighi in materia di diritto del lavoro e di salute e sicurezza sul lavoro - Decreto legislativo 31 marzo 2023, n. 36 – art. 95 co. 1, lett. a) </w:t>
            </w:r>
          </w:p>
          <w:p w14:paraId="3E702B3E" w14:textId="77777777" w:rsidR="00D006F0" w:rsidRDefault="00D006F0" w:rsidP="00313E45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146E5DF3" w14:textId="61741C57" w:rsidR="007324CE" w:rsidRPr="00AD2CC4" w:rsidRDefault="007324CE" w:rsidP="00313E45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Specificare: </w:t>
            </w:r>
          </w:p>
          <w:p w14:paraId="6916EF98" w14:textId="77777777" w:rsidR="007324CE" w:rsidRPr="00AD2CC4" w:rsidRDefault="007324CE" w:rsidP="00313E45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2FF27C87" w14:textId="77777777" w:rsidR="007324CE" w:rsidRPr="00AD2CC4" w:rsidRDefault="007324CE" w:rsidP="00313E45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In caso affermativo, l'operatore economico ha adottato misure sufficienti a dimostrare la sua affidabilità nonostante l'esistenza di un pertinente motivo di esclusione (autodisciplina o “Self-Cleaning")?</w:t>
            </w:r>
          </w:p>
          <w:p w14:paraId="27514CD2" w14:textId="77777777" w:rsidR="00D006F0" w:rsidRDefault="00D006F0" w:rsidP="00313E45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</w:p>
          <w:p w14:paraId="04A00683" w14:textId="7037CA1A" w:rsidR="007324CE" w:rsidRPr="00AD2CC4" w:rsidRDefault="007324CE" w:rsidP="00313E45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 xml:space="preserve">Specificare: </w:t>
            </w:r>
          </w:p>
          <w:p w14:paraId="0A267D4D" w14:textId="77777777" w:rsidR="007324CE" w:rsidRPr="00AD2CC4" w:rsidRDefault="007324CE" w:rsidP="00313E45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1A19ECF" w14:textId="77777777" w:rsidR="007324CE" w:rsidRPr="00AD2CC4" w:rsidRDefault="007324CE" w:rsidP="00313E45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</w:p>
          <w:p w14:paraId="305628A4" w14:textId="77777777" w:rsidR="007324CE" w:rsidRPr="00AD2CC4" w:rsidRDefault="007324CE" w:rsidP="005151DC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461F351" w14:textId="77777777" w:rsidR="007324CE" w:rsidRPr="00AD2CC4" w:rsidRDefault="007324CE" w:rsidP="0094403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C4">
              <w:rPr>
                <w:rFonts w:ascii="Arial" w:hAnsi="Arial" w:cs="Arial"/>
                <w:color w:val="000000"/>
                <w:sz w:val="20"/>
                <w:szCs w:val="20"/>
              </w:rPr>
              <w:t>[ ] Sì [ ] No</w:t>
            </w:r>
          </w:p>
          <w:p w14:paraId="6CC06AAA" w14:textId="77777777" w:rsidR="007324CE" w:rsidRPr="00AD2CC4" w:rsidRDefault="007324CE" w:rsidP="0094403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CC8E422" w14:textId="77777777" w:rsidR="007324CE" w:rsidRPr="00AD2CC4" w:rsidRDefault="007324CE" w:rsidP="0094403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31E4C73E" w14:textId="77777777" w:rsidR="00A71165" w:rsidRDefault="00A71165" w:rsidP="00A711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30BC55AA" w14:textId="77777777" w:rsidR="00A26B27" w:rsidRDefault="00A26B27" w:rsidP="00A711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42F20D1" w14:textId="77777777" w:rsidR="00A26B27" w:rsidRPr="00AD2CC4" w:rsidRDefault="00A26B27" w:rsidP="00A711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EDB708F" w14:textId="77777777" w:rsidR="00D006F0" w:rsidRDefault="00D006F0" w:rsidP="00A26B27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  <w:p w14:paraId="54866735" w14:textId="77777777" w:rsidR="00D006F0" w:rsidRDefault="00D006F0" w:rsidP="00A26B27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  <w:p w14:paraId="5F0AC565" w14:textId="6379D8FE" w:rsidR="007324CE" w:rsidRPr="00A26B27" w:rsidRDefault="00F07292" w:rsidP="00A26B27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3B439ADE" w14:textId="77777777" w:rsidR="007324CE" w:rsidRPr="00AD2CC4" w:rsidRDefault="007324CE" w:rsidP="0094403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B99150F" w14:textId="77777777" w:rsidR="007324CE" w:rsidRPr="00AD2CC4" w:rsidRDefault="007324CE" w:rsidP="0094403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C4">
              <w:rPr>
                <w:rFonts w:ascii="Arial" w:hAnsi="Arial" w:cs="Arial"/>
                <w:color w:val="000000"/>
                <w:sz w:val="20"/>
                <w:szCs w:val="20"/>
              </w:rPr>
              <w:t>[ ] Sì [ ] No</w:t>
            </w:r>
          </w:p>
          <w:p w14:paraId="2AC9B532" w14:textId="77777777" w:rsidR="007324CE" w:rsidRPr="00AD2CC4" w:rsidRDefault="007324CE" w:rsidP="0094403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1B5A044" w14:textId="77777777" w:rsidR="00D006F0" w:rsidRDefault="00D006F0" w:rsidP="00A71165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  <w:p w14:paraId="1739035A" w14:textId="5FD256F9" w:rsidR="00A71165" w:rsidRPr="00AD2CC4" w:rsidRDefault="00A71165" w:rsidP="00A71165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68606141" w14:textId="612959AF" w:rsidR="007324CE" w:rsidRPr="00AD2CC4" w:rsidRDefault="007324CE" w:rsidP="0094403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324CE" w:rsidRPr="00AD2CC4" w14:paraId="13E4A5FB" w14:textId="77777777" w:rsidTr="007324CE">
        <w:trPr>
          <w:trHeight w:val="303"/>
        </w:trPr>
        <w:tc>
          <w:tcPr>
            <w:tcW w:w="43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C0E0957" w14:textId="77777777" w:rsidR="007324CE" w:rsidRPr="00AD2CC4" w:rsidRDefault="007324CE" w:rsidP="00847984">
            <w:pPr>
              <w:rPr>
                <w:rFonts w:ascii="Arial" w:hAnsi="Arial" w:cs="Arial"/>
                <w:b/>
                <w:i/>
                <w:color w:val="auto"/>
                <w:sz w:val="20"/>
                <w:szCs w:val="20"/>
              </w:rPr>
            </w:pPr>
            <w:r w:rsidRPr="00AD2CC4">
              <w:rPr>
                <w:rFonts w:ascii="Arial" w:eastAsiaTheme="minorHAnsi" w:hAnsi="Arial" w:cs="Arial"/>
                <w:b/>
                <w:i/>
                <w:color w:val="auto"/>
                <w:kern w:val="0"/>
                <w:sz w:val="19"/>
                <w:szCs w:val="19"/>
                <w:lang w:eastAsia="en-US" w:bidi="ar-SA"/>
                <w14:ligatures w14:val="standardContextual"/>
              </w:rPr>
              <w:t>Fallimento</w:t>
            </w:r>
          </w:p>
        </w:tc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1891B2E" w14:textId="77777777" w:rsidR="007324CE" w:rsidRPr="00AD2CC4" w:rsidRDefault="007324CE" w:rsidP="00847984">
            <w:pPr>
              <w:rPr>
                <w:rFonts w:ascii="Arial" w:hAnsi="Arial" w:cs="Arial"/>
                <w:b/>
                <w:i/>
                <w:color w:val="auto"/>
                <w:sz w:val="20"/>
                <w:szCs w:val="20"/>
              </w:rPr>
            </w:pPr>
            <w:r w:rsidRPr="00AD2CC4">
              <w:rPr>
                <w:rFonts w:ascii="Arial" w:hAnsi="Arial" w:cs="Arial"/>
                <w:b/>
                <w:i/>
                <w:color w:val="auto"/>
                <w:sz w:val="20"/>
                <w:szCs w:val="20"/>
              </w:rPr>
              <w:t>Risposta:</w:t>
            </w:r>
          </w:p>
        </w:tc>
      </w:tr>
      <w:tr w:rsidR="007324CE" w:rsidRPr="00AD2CC4" w14:paraId="34F4FA1C" w14:textId="77777777" w:rsidTr="007324CE">
        <w:trPr>
          <w:trHeight w:val="303"/>
        </w:trPr>
        <w:tc>
          <w:tcPr>
            <w:tcW w:w="43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9A8928C" w14:textId="77777777" w:rsidR="00EB34DA" w:rsidRDefault="007324CE" w:rsidP="00E3053B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Liquidazione giudiziale </w:t>
            </w:r>
          </w:p>
          <w:p w14:paraId="4A471F1B" w14:textId="77777777" w:rsidR="00BD6725" w:rsidRDefault="00BD6725" w:rsidP="00E3053B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45C041BC" w14:textId="337929D8" w:rsidR="007324CE" w:rsidRPr="00AD2CC4" w:rsidRDefault="007324CE" w:rsidP="00E3053B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Decreto legislativo 31 marzo 2023, n. 36 – art. 94 co. 5 lett. d)</w:t>
            </w:r>
          </w:p>
          <w:p w14:paraId="429F4975" w14:textId="77777777" w:rsidR="007324CE" w:rsidRPr="00AD2CC4" w:rsidRDefault="007324CE" w:rsidP="00E3053B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Liquidazione giudiziale - L'operatore economico è stato sottoposto a liquidazione giudiziale o è in </w:t>
            </w: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lastRenderedPageBreak/>
              <w:t>corso un procedimento per la dichiarazione di liquidazione giudiziale?</w:t>
            </w:r>
          </w:p>
          <w:p w14:paraId="73D1DC40" w14:textId="77777777" w:rsidR="007324CE" w:rsidRPr="00AD2CC4" w:rsidRDefault="007324CE" w:rsidP="00E3053B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54FB7FC8" w14:textId="77777777" w:rsidR="007324CE" w:rsidRPr="00AD2CC4" w:rsidRDefault="007324CE" w:rsidP="00E3053B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In caso affermativo fornire informazioni dettagliate</w:t>
            </w:r>
          </w:p>
          <w:p w14:paraId="4F61F14C" w14:textId="77777777" w:rsidR="007324CE" w:rsidRPr="00AD2CC4" w:rsidRDefault="007324CE" w:rsidP="00E3053B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7B72E20C" w14:textId="77777777" w:rsidR="007324CE" w:rsidRPr="00AD2CC4" w:rsidRDefault="007324CE" w:rsidP="00E3053B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Indicare per quali motivi l'operatore economico sarà comunque in grado di eseguire il contratto, tenendo conto delle norme e misure nazionali applicabili in relazione alla prosecuzione delle attività nelle situazioni citate</w:t>
            </w:r>
          </w:p>
          <w:p w14:paraId="3D479797" w14:textId="77777777" w:rsidR="007324CE" w:rsidRPr="00AD2CC4" w:rsidRDefault="007324CE" w:rsidP="00E3053B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7E8F523F" w14:textId="77777777" w:rsidR="00B377B2" w:rsidRPr="00AD2CC4" w:rsidRDefault="007324CE" w:rsidP="00E3053B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Queste informazioni sono disponibili gratuitamente per le autorità in una banca dati di uno Stato membro UE? </w:t>
            </w:r>
          </w:p>
          <w:p w14:paraId="2FAB6642" w14:textId="77777777" w:rsidR="007324CE" w:rsidRDefault="007324CE" w:rsidP="00E3053B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Se la documentazione pertinente relativa è disponibile elettronicamente, indicare (indirizzo web, autorità o organismo di emanazione, riferimento preciso della documentazione):</w:t>
            </w:r>
          </w:p>
          <w:p w14:paraId="5FACF08A" w14:textId="77777777" w:rsidR="00BD6725" w:rsidRDefault="00BD6725" w:rsidP="00BD6725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</w:p>
          <w:p w14:paraId="66937A3E" w14:textId="6DDA02DE" w:rsidR="00BD6725" w:rsidRDefault="00BD6725" w:rsidP="00BD6725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971225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Indirizzo Web</w:t>
            </w:r>
          </w:p>
          <w:p w14:paraId="42C596CE" w14:textId="77777777" w:rsidR="00BD6725" w:rsidRPr="00971225" w:rsidRDefault="00BD6725" w:rsidP="00BD6725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</w:p>
          <w:p w14:paraId="31374776" w14:textId="77777777" w:rsidR="00BD6725" w:rsidRDefault="00BD6725" w:rsidP="00BD6725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971225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Autorità o Organismo di</w:t>
            </w:r>
            <w:r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 xml:space="preserve"> </w:t>
            </w:r>
            <w:r w:rsidRPr="00971225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emanazione</w:t>
            </w:r>
          </w:p>
          <w:p w14:paraId="30BD3F8D" w14:textId="77777777" w:rsidR="00BD6725" w:rsidRDefault="00BD6725" w:rsidP="00BD6725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</w:p>
          <w:p w14:paraId="673BDB36" w14:textId="77777777" w:rsidR="00BD6725" w:rsidRPr="00AD2CC4" w:rsidRDefault="00BD6725" w:rsidP="00BD6725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971225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Riferimento preciso della</w:t>
            </w:r>
            <w:r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 xml:space="preserve"> </w:t>
            </w:r>
            <w:r w:rsidRPr="00971225"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  <w:t>documentazione</w:t>
            </w:r>
          </w:p>
          <w:p w14:paraId="52A38789" w14:textId="77777777" w:rsidR="00BD6725" w:rsidRDefault="00BD6725" w:rsidP="00E3053B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5B532549" w14:textId="77777777" w:rsidR="00BD6725" w:rsidRPr="00AD2CC4" w:rsidRDefault="00BD6725" w:rsidP="00E3053B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</w:tc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9649A1D" w14:textId="77777777" w:rsidR="00BD6725" w:rsidRDefault="00BD6725" w:rsidP="00E3053B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67D8D046" w14:textId="77777777" w:rsidR="00BD6725" w:rsidRDefault="00BD6725" w:rsidP="00E3053B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1FCA38AA" w14:textId="25812E45" w:rsidR="007324CE" w:rsidRPr="00AD2CC4" w:rsidRDefault="007324CE" w:rsidP="00E3053B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[ ] Sì [ ] No</w:t>
            </w:r>
          </w:p>
          <w:p w14:paraId="2BEC8EC0" w14:textId="77777777" w:rsidR="007324CE" w:rsidRPr="00AD2CC4" w:rsidRDefault="007324CE" w:rsidP="00E3053B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2D2D300C" w14:textId="77777777" w:rsidR="00A71165" w:rsidRPr="00AD2CC4" w:rsidRDefault="00A71165" w:rsidP="00A71165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3998FD19" w14:textId="77777777" w:rsidR="007324CE" w:rsidRPr="00AD2CC4" w:rsidRDefault="007324CE" w:rsidP="00E3053B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3D327F86" w14:textId="77777777" w:rsidR="007324CE" w:rsidRPr="00AD2CC4" w:rsidRDefault="007324CE" w:rsidP="00E3053B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 </w:t>
            </w:r>
          </w:p>
          <w:p w14:paraId="5553108B" w14:textId="6B73117C" w:rsidR="007324CE" w:rsidRDefault="007324CE" w:rsidP="00E3053B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3872A69A" w14:textId="408C8E02" w:rsidR="00EB34DA" w:rsidRDefault="00EB34DA" w:rsidP="00E3053B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39A41EB9" w14:textId="77777777" w:rsidR="00F073BB" w:rsidRPr="00AD2CC4" w:rsidRDefault="00F073BB" w:rsidP="00F073BB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683B688F" w14:textId="77777777" w:rsidR="007324CE" w:rsidRPr="00AD2CC4" w:rsidRDefault="007324CE" w:rsidP="00E3053B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4A272F7C" w14:textId="77777777" w:rsidR="007324CE" w:rsidRPr="00AD2CC4" w:rsidRDefault="007324CE" w:rsidP="00E3053B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42BBA89D" w14:textId="77777777" w:rsidR="00EB34DA" w:rsidRPr="00AD2CC4" w:rsidRDefault="00EB34DA" w:rsidP="00EB34DA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51E0F7F3" w14:textId="22447A42" w:rsidR="00EB34DA" w:rsidRDefault="00EB34DA" w:rsidP="00A71165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</w:p>
          <w:p w14:paraId="38130C12" w14:textId="759A01C5" w:rsidR="00EB34DA" w:rsidRDefault="00EB34DA" w:rsidP="00A71165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</w:p>
          <w:p w14:paraId="3042E1A5" w14:textId="77777777" w:rsidR="00EB34DA" w:rsidRPr="00AD2CC4" w:rsidRDefault="00EB34DA" w:rsidP="00A71165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</w:p>
          <w:p w14:paraId="55370C3A" w14:textId="77777777" w:rsidR="007324CE" w:rsidRPr="00AD2CC4" w:rsidRDefault="007324CE" w:rsidP="00E3053B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3BDCE051" w14:textId="77777777" w:rsidR="007324CE" w:rsidRPr="00AD2CC4" w:rsidRDefault="007324CE" w:rsidP="00E3053B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239655B3" w14:textId="77777777" w:rsidR="00A71165" w:rsidRPr="00AD2CC4" w:rsidRDefault="00A71165" w:rsidP="00A71165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[ ] Sì [ ] No</w:t>
            </w:r>
          </w:p>
          <w:p w14:paraId="59627870" w14:textId="77777777" w:rsidR="007324CE" w:rsidRPr="00AD2CC4" w:rsidRDefault="007324CE" w:rsidP="00E3053B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31B3344F" w14:textId="77777777" w:rsidR="007324CE" w:rsidRDefault="007324CE" w:rsidP="00E3053B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42EA8973" w14:textId="77777777" w:rsidR="006E459C" w:rsidRDefault="006E459C" w:rsidP="00E3053B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4CEC96EC" w14:textId="77777777" w:rsidR="00BD6725" w:rsidRDefault="00EB34DA" w:rsidP="00A71165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 </w:t>
            </w:r>
          </w:p>
          <w:p w14:paraId="1D596533" w14:textId="77777777" w:rsidR="00BD6725" w:rsidRDefault="00BD6725" w:rsidP="00A71165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5D8FAE08" w14:textId="77777777" w:rsidR="00BD6725" w:rsidRDefault="00BD6725" w:rsidP="00A71165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63598824" w14:textId="77777777" w:rsidR="00BD6725" w:rsidRDefault="00BD6725" w:rsidP="00A71165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3A4A229C" w14:textId="6C1456F9" w:rsidR="00A71165" w:rsidRPr="00AD2CC4" w:rsidRDefault="00A71165" w:rsidP="00A71165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20BCCB6A" w14:textId="77777777" w:rsidR="007324CE" w:rsidRDefault="007324CE" w:rsidP="00E3053B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1FD399B8" w14:textId="77777777" w:rsidR="00BD6725" w:rsidRDefault="00BD6725" w:rsidP="00E3053B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52B7821C" w14:textId="77777777" w:rsidR="00BD6725" w:rsidRDefault="00BD6725" w:rsidP="00E3053B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  <w:p w14:paraId="491E92DD" w14:textId="65075824" w:rsidR="00BD6725" w:rsidRPr="00AD2CC4" w:rsidRDefault="00BD6725" w:rsidP="00E3053B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</w:tc>
      </w:tr>
      <w:tr w:rsidR="007324CE" w:rsidRPr="00AD2CC4" w14:paraId="2819C088" w14:textId="77777777" w:rsidTr="007324CE">
        <w:trPr>
          <w:trHeight w:val="665"/>
        </w:trPr>
        <w:tc>
          <w:tcPr>
            <w:tcW w:w="43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352BC523" w14:textId="77777777" w:rsidR="007324CE" w:rsidRPr="00AD2CC4" w:rsidRDefault="007324CE" w:rsidP="00105893">
            <w:pPr>
              <w:rPr>
                <w:rFonts w:ascii="Arial" w:hAnsi="Arial" w:cs="Arial"/>
                <w:b/>
                <w:i/>
                <w:color w:val="auto"/>
                <w:sz w:val="20"/>
                <w:szCs w:val="20"/>
              </w:rPr>
            </w:pPr>
            <w:r w:rsidRPr="00AD2CC4">
              <w:rPr>
                <w:rFonts w:ascii="Arial" w:eastAsiaTheme="minorHAnsi" w:hAnsi="Arial" w:cs="Arial"/>
                <w:b/>
                <w:i/>
                <w:color w:val="auto"/>
                <w:kern w:val="0"/>
                <w:sz w:val="19"/>
                <w:szCs w:val="19"/>
                <w:lang w:eastAsia="en-US" w:bidi="ar-SA"/>
                <w14:ligatures w14:val="standardContextual"/>
              </w:rPr>
              <w:lastRenderedPageBreak/>
              <w:t>Liquidazione coatta</w:t>
            </w:r>
          </w:p>
        </w:tc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B3695B2" w14:textId="77777777" w:rsidR="007324CE" w:rsidRPr="00AD2CC4" w:rsidRDefault="007324CE" w:rsidP="00105893">
            <w:pPr>
              <w:rPr>
                <w:rFonts w:ascii="Arial" w:hAnsi="Arial" w:cs="Arial"/>
                <w:b/>
                <w:i/>
                <w:color w:val="auto"/>
                <w:sz w:val="20"/>
                <w:szCs w:val="20"/>
              </w:rPr>
            </w:pPr>
            <w:r w:rsidRPr="00AD2CC4">
              <w:rPr>
                <w:rFonts w:ascii="Arial" w:hAnsi="Arial" w:cs="Arial"/>
                <w:b/>
                <w:i/>
                <w:color w:val="auto"/>
                <w:sz w:val="20"/>
                <w:szCs w:val="20"/>
              </w:rPr>
              <w:t>Risposta:</w:t>
            </w:r>
          </w:p>
        </w:tc>
      </w:tr>
      <w:tr w:rsidR="007324CE" w:rsidRPr="009F565A" w14:paraId="727500DB" w14:textId="77777777" w:rsidTr="007324CE">
        <w:trPr>
          <w:trHeight w:val="1316"/>
        </w:trPr>
        <w:tc>
          <w:tcPr>
            <w:tcW w:w="43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EFBE669" w14:textId="77777777" w:rsidR="007324CE" w:rsidRPr="00AD2CC4" w:rsidRDefault="007324CE" w:rsidP="00105893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Liquidazione coatta</w:t>
            </w:r>
          </w:p>
          <w:p w14:paraId="20C35583" w14:textId="77777777" w:rsidR="007324CE" w:rsidRPr="00AD2CC4" w:rsidRDefault="007324CE" w:rsidP="00105893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Decreto legislativo 31 marzo 2023, n. 36 – art. 94</w:t>
            </w:r>
          </w:p>
          <w:p w14:paraId="00B456BD" w14:textId="77777777" w:rsidR="007324CE" w:rsidRPr="00AD2CC4" w:rsidRDefault="007324CE" w:rsidP="00105893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co. 5 lett. d) </w:t>
            </w:r>
          </w:p>
          <w:p w14:paraId="21704377" w14:textId="77777777" w:rsidR="007324CE" w:rsidRPr="00AD2CC4" w:rsidRDefault="007324CE" w:rsidP="00105893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Liquidazione coatta -L'operatore economico è oggetto di un provvedimento di liquidazione coatta o è in corso una procedura per l'emanazione di tale provvedimento?</w:t>
            </w:r>
          </w:p>
          <w:p w14:paraId="6AD8E58D" w14:textId="77777777" w:rsidR="007324CE" w:rsidRPr="00AD2CC4" w:rsidRDefault="007324CE" w:rsidP="00105893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1DEB35D8" w14:textId="77777777" w:rsidR="007324CE" w:rsidRPr="00AD2CC4" w:rsidRDefault="007324CE" w:rsidP="00105893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637D52A5" w14:textId="77777777" w:rsidR="007324CE" w:rsidRPr="00AD2CC4" w:rsidRDefault="007324CE" w:rsidP="00105893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In caso affermativo fornire informazioni dettagliate</w:t>
            </w:r>
          </w:p>
          <w:p w14:paraId="59D8601A" w14:textId="77777777" w:rsidR="007324CE" w:rsidRPr="00AD2CC4" w:rsidRDefault="007324CE" w:rsidP="00105893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5CEBAF51" w14:textId="77777777" w:rsidR="007324CE" w:rsidRPr="00AD2CC4" w:rsidRDefault="007324CE" w:rsidP="00105893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Indicare per quali motivi l'operatore economico sarà comunque in grado di eseguire il contratto, tenendo conto delle norme e misure nazionali applicabili in relazione alla prosecuzione delle attività nelle situazioni citate</w:t>
            </w:r>
          </w:p>
          <w:p w14:paraId="58B1A984" w14:textId="77777777" w:rsidR="007324CE" w:rsidRPr="00AD2CC4" w:rsidRDefault="007324CE" w:rsidP="00105893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32C106CB" w14:textId="77777777" w:rsidR="007324CE" w:rsidRPr="00AD2CC4" w:rsidRDefault="007324CE" w:rsidP="00105893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322E6B6B" w14:textId="77777777" w:rsidR="007324CE" w:rsidRPr="00AD2CC4" w:rsidRDefault="007324CE" w:rsidP="00105893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39DBC143" w14:textId="77777777" w:rsidR="00B377B2" w:rsidRPr="00AD2CC4" w:rsidRDefault="007324CE" w:rsidP="00105893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lastRenderedPageBreak/>
              <w:t xml:space="preserve">Queste informazioni sono disponibili gratuitamente per le autorità in una banca dati di uno Stato membro UE? </w:t>
            </w:r>
          </w:p>
          <w:p w14:paraId="4542E3ED" w14:textId="77777777" w:rsidR="007324CE" w:rsidRDefault="007324CE" w:rsidP="00105893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Se la documentazione pertinente relativa è disponibile elettronicamente, indicare (indirizzo web, autorità o organismo di emanazione, riferimento preciso della documentazione):</w:t>
            </w:r>
          </w:p>
          <w:p w14:paraId="7FFF470E" w14:textId="77777777" w:rsidR="009F565A" w:rsidRPr="009F565A" w:rsidRDefault="009F565A" w:rsidP="009F565A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322ED683" w14:textId="6F7BEB50" w:rsidR="009F565A" w:rsidRPr="009F565A" w:rsidRDefault="009F565A" w:rsidP="009F565A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971225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Indirizzo Web</w:t>
            </w:r>
          </w:p>
          <w:p w14:paraId="49E82A25" w14:textId="77777777" w:rsidR="009F565A" w:rsidRPr="00971225" w:rsidRDefault="009F565A" w:rsidP="009F565A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6AA59D03" w14:textId="77777777" w:rsidR="009F565A" w:rsidRPr="009F565A" w:rsidRDefault="009F565A" w:rsidP="009F565A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971225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Autorità o Organismo di</w:t>
            </w:r>
            <w:r w:rsidRPr="009F565A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 </w:t>
            </w:r>
            <w:r w:rsidRPr="00971225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emanazione</w:t>
            </w:r>
          </w:p>
          <w:p w14:paraId="6E85788B" w14:textId="77777777" w:rsidR="009F565A" w:rsidRPr="009F565A" w:rsidRDefault="009F565A" w:rsidP="009F565A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116E6163" w14:textId="77777777" w:rsidR="009F565A" w:rsidRPr="009F565A" w:rsidRDefault="009F565A" w:rsidP="009F565A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971225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Riferimento preciso della</w:t>
            </w:r>
            <w:r w:rsidRPr="009F565A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 documentazione</w:t>
            </w:r>
          </w:p>
          <w:p w14:paraId="3E91F591" w14:textId="77777777" w:rsidR="009F565A" w:rsidRPr="009F565A" w:rsidRDefault="009F565A" w:rsidP="00105893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</w:tc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086876F" w14:textId="77777777" w:rsidR="007324CE" w:rsidRPr="009F565A" w:rsidRDefault="007324CE" w:rsidP="00105893">
            <w:pPr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9F565A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lastRenderedPageBreak/>
              <w:t>[ ] Sì [ ] No</w:t>
            </w:r>
            <w:r w:rsidRPr="009F565A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br/>
            </w:r>
            <w:r w:rsidRPr="009F565A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br/>
            </w:r>
            <w:r w:rsidRPr="009F565A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br/>
            </w:r>
          </w:p>
          <w:p w14:paraId="440652F0" w14:textId="77777777" w:rsidR="007324CE" w:rsidRPr="009F565A" w:rsidRDefault="007324CE" w:rsidP="00105893">
            <w:pPr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41A8A212" w14:textId="77777777" w:rsidR="007324CE" w:rsidRPr="009F565A" w:rsidRDefault="007324CE" w:rsidP="00105893">
            <w:pPr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6850DB0C" w14:textId="77777777" w:rsidR="009F565A" w:rsidRDefault="009F565A" w:rsidP="00A71165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7D5E6C85" w14:textId="02FE13F9" w:rsidR="00A71165" w:rsidRPr="009F565A" w:rsidRDefault="00A71165" w:rsidP="00A71165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9F565A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[……………]</w:t>
            </w:r>
          </w:p>
          <w:p w14:paraId="2A761E4F" w14:textId="77777777" w:rsidR="007324CE" w:rsidRPr="009F565A" w:rsidRDefault="007324CE" w:rsidP="00105893">
            <w:pPr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10757712" w14:textId="77777777" w:rsidR="007324CE" w:rsidRPr="009F565A" w:rsidRDefault="007324CE" w:rsidP="00105893">
            <w:pPr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6466B8B9" w14:textId="77777777" w:rsidR="00EB34DA" w:rsidRPr="009F565A" w:rsidRDefault="00EB34DA" w:rsidP="00EB34DA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9F565A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[……………]</w:t>
            </w:r>
          </w:p>
          <w:p w14:paraId="29BBE726" w14:textId="5E34AC25" w:rsidR="00B377B2" w:rsidRPr="009F565A" w:rsidRDefault="00B377B2" w:rsidP="00105893">
            <w:pPr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25BCEEC5" w14:textId="77777777" w:rsidR="007D7245" w:rsidRPr="009F565A" w:rsidRDefault="007D7245" w:rsidP="00105893">
            <w:pPr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289F6723" w14:textId="77777777" w:rsidR="00B377B2" w:rsidRPr="009F565A" w:rsidRDefault="00B377B2" w:rsidP="00105893">
            <w:pPr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06446463" w14:textId="77777777" w:rsidR="00A71165" w:rsidRPr="009F565A" w:rsidRDefault="00A71165" w:rsidP="00A71165">
            <w:pPr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9F565A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lastRenderedPageBreak/>
              <w:t>[ ] Sì [ ] No</w:t>
            </w:r>
          </w:p>
          <w:p w14:paraId="08CBE610" w14:textId="77777777" w:rsidR="00B377B2" w:rsidRPr="009F565A" w:rsidRDefault="00B377B2" w:rsidP="00105893">
            <w:pPr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6FFF771E" w14:textId="77777777" w:rsidR="009F565A" w:rsidRPr="009F565A" w:rsidRDefault="009F565A" w:rsidP="00A71165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57F83FC4" w14:textId="77777777" w:rsidR="009F565A" w:rsidRPr="009F565A" w:rsidRDefault="009F565A" w:rsidP="00A71165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1A2A626F" w14:textId="77777777" w:rsidR="009F565A" w:rsidRPr="009F565A" w:rsidRDefault="009F565A" w:rsidP="00A71165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765FA41C" w14:textId="77777777" w:rsidR="0069313F" w:rsidRDefault="0069313F" w:rsidP="00A71165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18CC96EE" w14:textId="7BA14EF9" w:rsidR="009F565A" w:rsidRPr="009F565A" w:rsidRDefault="009F565A" w:rsidP="00A71165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9F565A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[……………]</w:t>
            </w:r>
          </w:p>
          <w:p w14:paraId="1838091E" w14:textId="77777777" w:rsidR="009F565A" w:rsidRPr="009F565A" w:rsidRDefault="009F565A" w:rsidP="00A71165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1293DE21" w14:textId="7BC6E47A" w:rsidR="00A71165" w:rsidRPr="009F565A" w:rsidRDefault="00A71165" w:rsidP="00A71165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9F565A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[……………]</w:t>
            </w:r>
          </w:p>
          <w:p w14:paraId="4DBD4E63" w14:textId="19CB55B4" w:rsidR="00A71165" w:rsidRPr="009F565A" w:rsidRDefault="009F565A" w:rsidP="00105893">
            <w:pPr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9F565A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[……………]</w:t>
            </w:r>
          </w:p>
        </w:tc>
      </w:tr>
      <w:tr w:rsidR="007324CE" w:rsidRPr="00AD2CC4" w14:paraId="161C9B3E" w14:textId="77777777" w:rsidTr="007324CE">
        <w:trPr>
          <w:trHeight w:val="553"/>
        </w:trPr>
        <w:tc>
          <w:tcPr>
            <w:tcW w:w="43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DAECA0C" w14:textId="77777777" w:rsidR="007324CE" w:rsidRPr="00AD2CC4" w:rsidRDefault="007324CE" w:rsidP="00105893">
            <w:pPr>
              <w:pStyle w:val="NormalLeft"/>
              <w:jc w:val="both"/>
              <w:rPr>
                <w:rStyle w:val="NormalBoldChar"/>
                <w:rFonts w:ascii="Arial" w:eastAsia="Calibri" w:hAnsi="Arial" w:cs="Arial"/>
                <w:w w:val="0"/>
                <w:sz w:val="20"/>
                <w:szCs w:val="20"/>
              </w:rPr>
            </w:pPr>
            <w:r w:rsidRPr="00AD2CC4">
              <w:rPr>
                <w:rFonts w:ascii="Arial" w:eastAsiaTheme="minorHAnsi" w:hAnsi="Arial" w:cs="Arial"/>
                <w:b/>
                <w:i/>
                <w:color w:val="auto"/>
                <w:kern w:val="0"/>
                <w:sz w:val="19"/>
                <w:szCs w:val="19"/>
                <w:lang w:eastAsia="en-US" w:bidi="ar-SA"/>
                <w14:ligatures w14:val="standardContextual"/>
              </w:rPr>
              <w:lastRenderedPageBreak/>
              <w:t xml:space="preserve">Concordato preventivo con i creditori </w:t>
            </w:r>
          </w:p>
        </w:tc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589E4D6" w14:textId="77777777" w:rsidR="007324CE" w:rsidRPr="00AD2CC4" w:rsidRDefault="007324CE" w:rsidP="00105893">
            <w:pPr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b/>
                <w:i/>
                <w:color w:val="auto"/>
                <w:sz w:val="20"/>
                <w:szCs w:val="20"/>
              </w:rPr>
              <w:t>Risposta:</w:t>
            </w:r>
          </w:p>
        </w:tc>
      </w:tr>
      <w:tr w:rsidR="009F565A" w:rsidRPr="009F565A" w14:paraId="4DFF281D" w14:textId="77777777" w:rsidTr="007324CE">
        <w:trPr>
          <w:trHeight w:val="1544"/>
        </w:trPr>
        <w:tc>
          <w:tcPr>
            <w:tcW w:w="43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27C6786" w14:textId="77777777" w:rsidR="007324CE" w:rsidRPr="009F565A" w:rsidRDefault="007324CE" w:rsidP="00105893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auto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9F565A">
              <w:rPr>
                <w:rFonts w:ascii="Arial" w:eastAsiaTheme="minorHAnsi" w:hAnsi="Arial" w:cs="Arial"/>
                <w:color w:val="auto"/>
                <w:kern w:val="0"/>
                <w:sz w:val="19"/>
                <w:szCs w:val="19"/>
                <w:lang w:eastAsia="en-US" w:bidi="ar-SA"/>
                <w14:ligatures w14:val="standardContextual"/>
              </w:rPr>
              <w:t>Concordato preventivo con i creditori</w:t>
            </w:r>
          </w:p>
          <w:p w14:paraId="599C5CE4" w14:textId="77777777" w:rsidR="007324CE" w:rsidRPr="009F565A" w:rsidRDefault="007324CE" w:rsidP="00105893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auto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9F565A">
              <w:rPr>
                <w:rFonts w:ascii="Arial" w:eastAsiaTheme="minorHAnsi" w:hAnsi="Arial" w:cs="Arial"/>
                <w:color w:val="auto"/>
                <w:kern w:val="0"/>
                <w:sz w:val="19"/>
                <w:szCs w:val="19"/>
                <w:lang w:eastAsia="en-US" w:bidi="ar-SA"/>
                <w14:ligatures w14:val="standardContextual"/>
              </w:rPr>
              <w:t>Decreto legislativo 31 marzo 2023, n. 36 – art. 94</w:t>
            </w:r>
          </w:p>
          <w:p w14:paraId="5EA46F2B" w14:textId="77777777" w:rsidR="007324CE" w:rsidRPr="009F565A" w:rsidRDefault="007324CE" w:rsidP="00105893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auto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9F565A">
              <w:rPr>
                <w:rFonts w:ascii="Arial" w:eastAsiaTheme="minorHAnsi" w:hAnsi="Arial" w:cs="Arial"/>
                <w:color w:val="auto"/>
                <w:kern w:val="0"/>
                <w:sz w:val="19"/>
                <w:szCs w:val="19"/>
                <w:lang w:eastAsia="en-US" w:bidi="ar-SA"/>
                <w14:ligatures w14:val="standardContextual"/>
              </w:rPr>
              <w:t>co. 5 lett. d)</w:t>
            </w:r>
          </w:p>
          <w:p w14:paraId="6549A461" w14:textId="77777777" w:rsidR="007324CE" w:rsidRPr="009F565A" w:rsidRDefault="007324CE" w:rsidP="00105893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auto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9F565A">
              <w:rPr>
                <w:rFonts w:ascii="Arial" w:eastAsiaTheme="minorHAnsi" w:hAnsi="Arial" w:cs="Arial"/>
                <w:color w:val="auto"/>
                <w:kern w:val="0"/>
                <w:sz w:val="19"/>
                <w:szCs w:val="19"/>
                <w:lang w:eastAsia="en-US" w:bidi="ar-SA"/>
                <w14:ligatures w14:val="standardContextual"/>
              </w:rPr>
              <w:t>L'operatore economico è stato ammesso al concordato preventivo o è in corso una procedura per l'ammissione?</w:t>
            </w:r>
          </w:p>
          <w:p w14:paraId="5533FC52" w14:textId="77777777" w:rsidR="007324CE" w:rsidRPr="009F565A" w:rsidRDefault="007324CE" w:rsidP="00105893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auto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4663C2E2" w14:textId="77777777" w:rsidR="007324CE" w:rsidRPr="009F565A" w:rsidRDefault="007324CE" w:rsidP="00105893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auto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9F565A">
              <w:rPr>
                <w:rFonts w:ascii="Arial" w:eastAsiaTheme="minorHAnsi" w:hAnsi="Arial" w:cs="Arial"/>
                <w:color w:val="auto"/>
                <w:kern w:val="0"/>
                <w:sz w:val="19"/>
                <w:szCs w:val="19"/>
                <w:lang w:eastAsia="en-US" w:bidi="ar-SA"/>
                <w14:ligatures w14:val="standardContextual"/>
              </w:rPr>
              <w:t>In caso affermativo fornire informazioni dettagliate</w:t>
            </w:r>
          </w:p>
          <w:p w14:paraId="7C3843EC" w14:textId="77777777" w:rsidR="007324CE" w:rsidRPr="009F565A" w:rsidRDefault="007324CE" w:rsidP="00105893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auto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15929D30" w14:textId="77777777" w:rsidR="007324CE" w:rsidRPr="009F565A" w:rsidRDefault="007324CE" w:rsidP="00105893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auto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9F565A">
              <w:rPr>
                <w:rFonts w:ascii="Arial" w:eastAsiaTheme="minorHAnsi" w:hAnsi="Arial" w:cs="Arial"/>
                <w:color w:val="auto"/>
                <w:kern w:val="0"/>
                <w:sz w:val="19"/>
                <w:szCs w:val="19"/>
                <w:lang w:eastAsia="en-US" w:bidi="ar-SA"/>
                <w14:ligatures w14:val="standardContextual"/>
              </w:rPr>
              <w:t>Indicare per quali motivi l'operatore economico sarà comunque in grado di eseguire il contratto, tenendo conto delle norme e misure nazionali applicabili in relazione alla prosecuzione delle attività nelle situazioni citate</w:t>
            </w:r>
          </w:p>
          <w:p w14:paraId="34A4F602" w14:textId="77777777" w:rsidR="007324CE" w:rsidRPr="009F565A" w:rsidRDefault="007324CE" w:rsidP="00105893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auto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377E6DB7" w14:textId="77777777" w:rsidR="007324CE" w:rsidRPr="009F565A" w:rsidRDefault="007324CE" w:rsidP="00105893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auto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0843C7CC" w14:textId="77777777" w:rsidR="007324CE" w:rsidRPr="009F565A" w:rsidRDefault="007324CE" w:rsidP="00105893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auto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5254F71A" w14:textId="77777777" w:rsidR="0069313F" w:rsidRDefault="007324CE" w:rsidP="00105893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auto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9F565A">
              <w:rPr>
                <w:rFonts w:ascii="Arial" w:eastAsiaTheme="minorHAnsi" w:hAnsi="Arial" w:cs="Arial"/>
                <w:color w:val="auto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Queste informazioni sono disponibili gratuitamente per le autorità in una banca dati di uno Stato membro UE? </w:t>
            </w:r>
          </w:p>
          <w:p w14:paraId="066014AA" w14:textId="57CF9A08" w:rsidR="007324CE" w:rsidRDefault="007324CE" w:rsidP="00105893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auto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9F565A">
              <w:rPr>
                <w:rFonts w:ascii="Arial" w:eastAsiaTheme="minorHAnsi" w:hAnsi="Arial" w:cs="Arial"/>
                <w:color w:val="auto"/>
                <w:kern w:val="0"/>
                <w:sz w:val="19"/>
                <w:szCs w:val="19"/>
                <w:lang w:eastAsia="en-US" w:bidi="ar-SA"/>
                <w14:ligatures w14:val="standardContextual"/>
              </w:rPr>
              <w:t>Se la documentazione pertinente relativa è disponibile elettronicamente, indicare (indirizzo web, autorità o organismo di emanazione, riferimento preciso della documentazione):</w:t>
            </w:r>
          </w:p>
          <w:p w14:paraId="16FD14EC" w14:textId="77777777" w:rsidR="0069313F" w:rsidRDefault="0069313F" w:rsidP="0069313F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</w:p>
          <w:p w14:paraId="2F0577C1" w14:textId="08AAAEB5" w:rsidR="0069313F" w:rsidRPr="00B460B9" w:rsidRDefault="0069313F" w:rsidP="0069313F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auto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971225">
              <w:rPr>
                <w:rFonts w:ascii="Arial" w:eastAsiaTheme="minorHAnsi" w:hAnsi="Arial" w:cs="Arial"/>
                <w:color w:val="auto"/>
                <w:kern w:val="0"/>
                <w:sz w:val="19"/>
                <w:szCs w:val="19"/>
                <w:lang w:eastAsia="en-US" w:bidi="ar-SA"/>
                <w14:ligatures w14:val="standardContextual"/>
              </w:rPr>
              <w:t>Indirizzo Web</w:t>
            </w:r>
          </w:p>
          <w:p w14:paraId="7FCFF137" w14:textId="77777777" w:rsidR="0069313F" w:rsidRPr="00971225" w:rsidRDefault="0069313F" w:rsidP="0069313F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auto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6765BD78" w14:textId="77777777" w:rsidR="0069313F" w:rsidRPr="00B460B9" w:rsidRDefault="0069313F" w:rsidP="0069313F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auto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971225">
              <w:rPr>
                <w:rFonts w:ascii="Arial" w:eastAsiaTheme="minorHAnsi" w:hAnsi="Arial" w:cs="Arial"/>
                <w:color w:val="auto"/>
                <w:kern w:val="0"/>
                <w:sz w:val="19"/>
                <w:szCs w:val="19"/>
                <w:lang w:eastAsia="en-US" w:bidi="ar-SA"/>
                <w14:ligatures w14:val="standardContextual"/>
              </w:rPr>
              <w:t>Autorità o Organismo di</w:t>
            </w:r>
            <w:r w:rsidRPr="00B460B9">
              <w:rPr>
                <w:rFonts w:ascii="Arial" w:eastAsiaTheme="minorHAnsi" w:hAnsi="Arial" w:cs="Arial"/>
                <w:color w:val="auto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 </w:t>
            </w:r>
            <w:r w:rsidRPr="00971225">
              <w:rPr>
                <w:rFonts w:ascii="Arial" w:eastAsiaTheme="minorHAnsi" w:hAnsi="Arial" w:cs="Arial"/>
                <w:color w:val="auto"/>
                <w:kern w:val="0"/>
                <w:sz w:val="19"/>
                <w:szCs w:val="19"/>
                <w:lang w:eastAsia="en-US" w:bidi="ar-SA"/>
                <w14:ligatures w14:val="standardContextual"/>
              </w:rPr>
              <w:t>emanazione</w:t>
            </w:r>
          </w:p>
          <w:p w14:paraId="4522936A" w14:textId="77777777" w:rsidR="0069313F" w:rsidRPr="00B460B9" w:rsidRDefault="0069313F" w:rsidP="0069313F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auto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5A7E15C9" w14:textId="77777777" w:rsidR="0069313F" w:rsidRPr="00B460B9" w:rsidRDefault="0069313F" w:rsidP="0069313F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auto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971225">
              <w:rPr>
                <w:rFonts w:ascii="Arial" w:eastAsiaTheme="minorHAnsi" w:hAnsi="Arial" w:cs="Arial"/>
                <w:color w:val="auto"/>
                <w:kern w:val="0"/>
                <w:sz w:val="19"/>
                <w:szCs w:val="19"/>
                <w:lang w:eastAsia="en-US" w:bidi="ar-SA"/>
                <w14:ligatures w14:val="standardContextual"/>
              </w:rPr>
              <w:t>Riferimento preciso della</w:t>
            </w:r>
            <w:r w:rsidRPr="00B460B9">
              <w:rPr>
                <w:rFonts w:ascii="Arial" w:eastAsiaTheme="minorHAnsi" w:hAnsi="Arial" w:cs="Arial"/>
                <w:color w:val="auto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 documentazione</w:t>
            </w:r>
          </w:p>
          <w:p w14:paraId="2B548712" w14:textId="77777777" w:rsidR="0069313F" w:rsidRPr="009F565A" w:rsidRDefault="0069313F" w:rsidP="00105893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BD0DBB6" w14:textId="77777777" w:rsidR="009F565A" w:rsidRPr="009F565A" w:rsidRDefault="009F565A" w:rsidP="00105893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  <w:p w14:paraId="5788F287" w14:textId="77777777" w:rsidR="009F565A" w:rsidRPr="009F565A" w:rsidRDefault="009F565A" w:rsidP="00105893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  <w:p w14:paraId="64CE8C96" w14:textId="36899795" w:rsidR="007324CE" w:rsidRPr="009F565A" w:rsidRDefault="007324CE" w:rsidP="00105893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F565A">
              <w:rPr>
                <w:rFonts w:ascii="Arial" w:hAnsi="Arial" w:cs="Arial"/>
                <w:color w:val="auto"/>
                <w:sz w:val="20"/>
                <w:szCs w:val="20"/>
              </w:rPr>
              <w:t>[ ] Sì [ ] No</w:t>
            </w:r>
            <w:r w:rsidRPr="009F565A">
              <w:rPr>
                <w:rFonts w:ascii="Arial" w:hAnsi="Arial" w:cs="Arial"/>
                <w:color w:val="auto"/>
                <w:sz w:val="20"/>
                <w:szCs w:val="20"/>
              </w:rPr>
              <w:br/>
            </w:r>
            <w:r w:rsidRPr="009F565A">
              <w:rPr>
                <w:rFonts w:ascii="Arial" w:hAnsi="Arial" w:cs="Arial"/>
                <w:color w:val="auto"/>
                <w:sz w:val="20"/>
                <w:szCs w:val="20"/>
              </w:rPr>
              <w:br/>
            </w:r>
            <w:r w:rsidRPr="009F565A">
              <w:rPr>
                <w:rFonts w:ascii="Arial" w:hAnsi="Arial" w:cs="Arial"/>
                <w:color w:val="auto"/>
                <w:sz w:val="20"/>
                <w:szCs w:val="20"/>
              </w:rPr>
              <w:br/>
            </w:r>
          </w:p>
          <w:p w14:paraId="62F44888" w14:textId="77777777" w:rsidR="007324CE" w:rsidRPr="009F565A" w:rsidRDefault="007324CE" w:rsidP="00105893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F565A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</w:p>
          <w:p w14:paraId="508F74C7" w14:textId="77777777" w:rsidR="00BA35D0" w:rsidRPr="009F565A" w:rsidRDefault="00BA35D0" w:rsidP="00BA35D0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auto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9F565A">
              <w:rPr>
                <w:rFonts w:ascii="Arial" w:hAnsi="Arial" w:cs="Arial"/>
                <w:color w:val="auto"/>
                <w:sz w:val="20"/>
                <w:szCs w:val="20"/>
              </w:rPr>
              <w:t>[……………]</w:t>
            </w:r>
          </w:p>
          <w:p w14:paraId="2A7FDB4C" w14:textId="77777777" w:rsidR="007324CE" w:rsidRPr="009F565A" w:rsidRDefault="007324CE" w:rsidP="00105893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  <w:p w14:paraId="060CC6C2" w14:textId="77777777" w:rsidR="00C25E28" w:rsidRPr="009F565A" w:rsidRDefault="00C25E28" w:rsidP="00C25E28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auto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9F565A">
              <w:rPr>
                <w:rFonts w:ascii="Arial" w:hAnsi="Arial" w:cs="Arial"/>
                <w:color w:val="auto"/>
                <w:sz w:val="20"/>
                <w:szCs w:val="20"/>
              </w:rPr>
              <w:t>[……………]</w:t>
            </w:r>
          </w:p>
          <w:p w14:paraId="3331B347" w14:textId="77777777" w:rsidR="007324CE" w:rsidRPr="009F565A" w:rsidRDefault="007324CE" w:rsidP="00105893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  <w:p w14:paraId="14B78A7B" w14:textId="77777777" w:rsidR="007324CE" w:rsidRPr="009F565A" w:rsidRDefault="007324CE" w:rsidP="00105893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  <w:p w14:paraId="4F298D8A" w14:textId="77777777" w:rsidR="007324CE" w:rsidRPr="009F565A" w:rsidRDefault="007324CE" w:rsidP="00105893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F565A">
              <w:rPr>
                <w:rFonts w:ascii="Arial" w:hAnsi="Arial" w:cs="Arial"/>
                <w:color w:val="auto"/>
                <w:sz w:val="20"/>
                <w:szCs w:val="20"/>
              </w:rPr>
              <w:t>[ ] Sì [ ] No</w:t>
            </w:r>
          </w:p>
          <w:p w14:paraId="6F3EE224" w14:textId="77777777" w:rsidR="0069313F" w:rsidRDefault="0069313F" w:rsidP="00A71165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  <w:p w14:paraId="0A82D26F" w14:textId="77777777" w:rsidR="0069313F" w:rsidRDefault="0069313F" w:rsidP="00A71165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  <w:p w14:paraId="161662FE" w14:textId="77777777" w:rsidR="0069313F" w:rsidRDefault="0069313F" w:rsidP="00A71165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  <w:p w14:paraId="058151FF" w14:textId="77777777" w:rsidR="0069313F" w:rsidRDefault="0069313F" w:rsidP="00A71165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  <w:p w14:paraId="48146904" w14:textId="77777777" w:rsidR="0069313F" w:rsidRDefault="0069313F" w:rsidP="00A71165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  <w:p w14:paraId="7AC663BC" w14:textId="4D336772" w:rsidR="00A71165" w:rsidRPr="009F565A" w:rsidRDefault="00A71165" w:rsidP="00A71165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auto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9F565A">
              <w:rPr>
                <w:rFonts w:ascii="Arial" w:hAnsi="Arial" w:cs="Arial"/>
                <w:color w:val="auto"/>
                <w:sz w:val="20"/>
                <w:szCs w:val="20"/>
              </w:rPr>
              <w:t>[……………]</w:t>
            </w:r>
          </w:p>
          <w:p w14:paraId="43A7E088" w14:textId="77777777" w:rsidR="00A71165" w:rsidRDefault="0069313F" w:rsidP="00105893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F565A">
              <w:rPr>
                <w:rFonts w:ascii="Arial" w:hAnsi="Arial" w:cs="Arial"/>
                <w:color w:val="auto"/>
                <w:sz w:val="20"/>
                <w:szCs w:val="20"/>
              </w:rPr>
              <w:t>[……………]</w:t>
            </w:r>
          </w:p>
          <w:p w14:paraId="27ED19AF" w14:textId="1A5D9B9F" w:rsidR="0069313F" w:rsidRPr="009F565A" w:rsidRDefault="0069313F" w:rsidP="00105893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F565A">
              <w:rPr>
                <w:rFonts w:ascii="Arial" w:hAnsi="Arial" w:cs="Arial"/>
                <w:color w:val="auto"/>
                <w:sz w:val="20"/>
                <w:szCs w:val="20"/>
              </w:rPr>
              <w:t>[……………]</w:t>
            </w:r>
          </w:p>
        </w:tc>
      </w:tr>
      <w:tr w:rsidR="007324CE" w:rsidRPr="00AD2CC4" w14:paraId="6DE894DB" w14:textId="77777777" w:rsidTr="007324CE">
        <w:trPr>
          <w:trHeight w:val="662"/>
        </w:trPr>
        <w:tc>
          <w:tcPr>
            <w:tcW w:w="43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0B2BCB2" w14:textId="77777777" w:rsidR="007324CE" w:rsidRPr="00AD2CC4" w:rsidRDefault="007324CE" w:rsidP="00105893">
            <w:pPr>
              <w:pStyle w:val="NormalLeft"/>
              <w:jc w:val="both"/>
              <w:rPr>
                <w:rFonts w:ascii="Arial" w:eastAsiaTheme="minorHAnsi" w:hAnsi="Arial" w:cs="Arial"/>
                <w:b/>
                <w:i/>
                <w:color w:val="auto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b/>
                <w:i/>
                <w:color w:val="auto"/>
                <w:kern w:val="0"/>
                <w:sz w:val="19"/>
                <w:szCs w:val="19"/>
                <w:lang w:eastAsia="en-US" w:bidi="ar-SA"/>
                <w14:ligatures w14:val="standardContextual"/>
              </w:rPr>
              <w:t>Gravi illeciti professionali</w:t>
            </w:r>
          </w:p>
        </w:tc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3FDE289" w14:textId="77777777" w:rsidR="007324CE" w:rsidRPr="00AD2CC4" w:rsidRDefault="007324CE" w:rsidP="00105893">
            <w:pPr>
              <w:pStyle w:val="NormalLeft"/>
              <w:jc w:val="both"/>
              <w:rPr>
                <w:rFonts w:ascii="Arial" w:eastAsiaTheme="minorHAnsi" w:hAnsi="Arial" w:cs="Arial"/>
                <w:b/>
                <w:i/>
                <w:color w:val="auto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b/>
                <w:i/>
                <w:color w:val="auto"/>
                <w:kern w:val="0"/>
                <w:sz w:val="19"/>
                <w:szCs w:val="19"/>
                <w:lang w:eastAsia="en-US" w:bidi="ar-SA"/>
                <w14:ligatures w14:val="standardContextual"/>
              </w:rPr>
              <w:t>Risposta:</w:t>
            </w:r>
          </w:p>
        </w:tc>
      </w:tr>
      <w:tr w:rsidR="007324CE" w:rsidRPr="00AD2CC4" w14:paraId="1776F5E9" w14:textId="77777777" w:rsidTr="007324CE">
        <w:trPr>
          <w:trHeight w:val="1493"/>
        </w:trPr>
        <w:tc>
          <w:tcPr>
            <w:tcW w:w="43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EA395C4" w14:textId="77777777" w:rsidR="00B377B2" w:rsidRPr="00AD2CC4" w:rsidRDefault="007324CE" w:rsidP="00105893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lastRenderedPageBreak/>
              <w:t xml:space="preserve">L'operatore economico si è reso colpevole di gravi illeciti professionali? Vedere, ove pertinente, le definizioni nel diritto nazionale, l'avviso o bando pertinente o i documenti di gara. </w:t>
            </w:r>
          </w:p>
          <w:p w14:paraId="34B52B96" w14:textId="77777777" w:rsidR="007324CE" w:rsidRPr="00AD2CC4" w:rsidRDefault="007324CE" w:rsidP="00105893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Gravi illeciti professionali - Decreto legislativo 31 marzo 2023, n. 36 – art. 95 co. 1 lett. e) e art. 98 co. 3 lett. d) e) f) g) h) </w:t>
            </w:r>
          </w:p>
          <w:p w14:paraId="2555F9DA" w14:textId="77777777" w:rsidR="007324CE" w:rsidRPr="00AD2CC4" w:rsidRDefault="007324CE" w:rsidP="00105893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6E5EEA4C" w14:textId="77777777" w:rsidR="007324CE" w:rsidRPr="00AD2CC4" w:rsidRDefault="007324CE" w:rsidP="00105893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In caso affermativo, fornire informazioni dettagliate</w:t>
            </w:r>
          </w:p>
          <w:p w14:paraId="4A4F5819" w14:textId="77777777" w:rsidR="007324CE" w:rsidRPr="00AD2CC4" w:rsidRDefault="007324CE" w:rsidP="00105893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60F3A5E6" w14:textId="77777777" w:rsidR="007324CE" w:rsidRPr="00AD2CC4" w:rsidRDefault="007324CE" w:rsidP="00583F4C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In caso affermativo, l'operatore economico ha adottato misure sufficienti a dimostrare la sua affidabilità (autodisciplina o “Self-Cleaning")?</w:t>
            </w:r>
          </w:p>
          <w:p w14:paraId="40FA3611" w14:textId="77777777" w:rsidR="00B460B9" w:rsidRDefault="00B460B9" w:rsidP="00583F4C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7E305B31" w14:textId="051991C7" w:rsidR="007324CE" w:rsidRPr="00AD2CC4" w:rsidRDefault="007324CE" w:rsidP="00583F4C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Specificare</w:t>
            </w:r>
          </w:p>
        </w:tc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027638F" w14:textId="77777777" w:rsidR="007324CE" w:rsidRPr="00AD2CC4" w:rsidRDefault="007324CE" w:rsidP="0010589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C4">
              <w:rPr>
                <w:rFonts w:ascii="Arial" w:hAnsi="Arial" w:cs="Arial"/>
                <w:color w:val="000000"/>
                <w:sz w:val="20"/>
                <w:szCs w:val="20"/>
              </w:rPr>
              <w:t>[ ] Sì [ ] No</w:t>
            </w:r>
          </w:p>
          <w:p w14:paraId="22232910" w14:textId="77777777" w:rsidR="007324CE" w:rsidRPr="00AD2CC4" w:rsidRDefault="007324CE" w:rsidP="0010589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39EB028F" w14:textId="77777777" w:rsidR="001C0EE4" w:rsidRPr="00AD2CC4" w:rsidRDefault="001C0EE4" w:rsidP="0010589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7CE0730" w14:textId="77777777" w:rsidR="007324CE" w:rsidRPr="00AD2CC4" w:rsidRDefault="007324CE" w:rsidP="0010589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5F66ABF" w14:textId="77777777" w:rsidR="00A71165" w:rsidRDefault="00A71165" w:rsidP="00A711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FEB689F" w14:textId="77777777" w:rsidR="00B460B9" w:rsidRDefault="00B460B9" w:rsidP="001C0EE4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  <w:p w14:paraId="5969DE9A" w14:textId="7B54D139" w:rsidR="001C0EE4" w:rsidRPr="00AD2CC4" w:rsidRDefault="001C0EE4" w:rsidP="001C0EE4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4D8DA325" w14:textId="77777777" w:rsidR="001C0EE4" w:rsidRPr="00AD2CC4" w:rsidRDefault="001C0EE4" w:rsidP="00A711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3E72C647" w14:textId="77777777" w:rsidR="007324CE" w:rsidRPr="00AD2CC4" w:rsidRDefault="007324CE" w:rsidP="0010589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C4">
              <w:rPr>
                <w:rFonts w:ascii="Arial" w:hAnsi="Arial" w:cs="Arial"/>
                <w:color w:val="000000"/>
                <w:sz w:val="20"/>
                <w:szCs w:val="20"/>
              </w:rPr>
              <w:t>[ ] Sì [ ] No</w:t>
            </w:r>
          </w:p>
          <w:p w14:paraId="3FD70DBD" w14:textId="77777777" w:rsidR="00B460B9" w:rsidRDefault="00B460B9" w:rsidP="001C0EE4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  <w:p w14:paraId="542D6018" w14:textId="59F8FB8C" w:rsidR="001C0EE4" w:rsidRPr="00AD2CC4" w:rsidRDefault="001C0EE4" w:rsidP="001C0EE4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6BCC4B70" w14:textId="77777777" w:rsidR="00A71165" w:rsidRPr="00AD2CC4" w:rsidRDefault="00A71165" w:rsidP="0010589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324CE" w:rsidRPr="00AD2CC4" w14:paraId="5151BC47" w14:textId="77777777" w:rsidTr="007324CE">
        <w:trPr>
          <w:trHeight w:val="831"/>
        </w:trPr>
        <w:tc>
          <w:tcPr>
            <w:tcW w:w="43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9C4A69D" w14:textId="77777777" w:rsidR="007324CE" w:rsidRPr="00AD2CC4" w:rsidRDefault="007324CE" w:rsidP="00583F4C">
            <w:pPr>
              <w:rPr>
                <w:rFonts w:ascii="Arial" w:eastAsiaTheme="minorHAnsi" w:hAnsi="Arial" w:cs="Arial"/>
                <w:b/>
                <w:i/>
                <w:color w:val="auto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b/>
                <w:i/>
                <w:color w:val="auto"/>
                <w:kern w:val="0"/>
                <w:sz w:val="19"/>
                <w:szCs w:val="19"/>
                <w:lang w:eastAsia="en-US" w:bidi="ar-SA"/>
                <w14:ligatures w14:val="standardContextual"/>
              </w:rPr>
              <w:t>Accordi con altri operatori economici intesi a falsare la concorrenza</w:t>
            </w:r>
          </w:p>
        </w:tc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838AD01" w14:textId="77777777" w:rsidR="007324CE" w:rsidRPr="00AD2CC4" w:rsidRDefault="007324CE" w:rsidP="00105893">
            <w:pPr>
              <w:rPr>
                <w:rFonts w:ascii="Arial" w:eastAsiaTheme="minorHAnsi" w:hAnsi="Arial" w:cs="Arial"/>
                <w:b/>
                <w:i/>
                <w:color w:val="auto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b/>
                <w:i/>
                <w:color w:val="auto"/>
                <w:kern w:val="0"/>
                <w:sz w:val="19"/>
                <w:szCs w:val="19"/>
                <w:lang w:eastAsia="en-US" w:bidi="ar-SA"/>
                <w14:ligatures w14:val="standardContextual"/>
              </w:rPr>
              <w:t>Risposta:</w:t>
            </w:r>
          </w:p>
        </w:tc>
      </w:tr>
      <w:tr w:rsidR="007324CE" w:rsidRPr="00AD2CC4" w14:paraId="65B0BFA2" w14:textId="77777777" w:rsidTr="007324CE">
        <w:trPr>
          <w:trHeight w:val="1493"/>
        </w:trPr>
        <w:tc>
          <w:tcPr>
            <w:tcW w:w="43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7B0E37B" w14:textId="77777777" w:rsidR="007324CE" w:rsidRPr="00AD2CC4" w:rsidRDefault="007324CE" w:rsidP="00583F4C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L'operatore economico ha sottoscritto accordi con altri operatori economici intesi a falsare la concorrenza?</w:t>
            </w:r>
          </w:p>
          <w:p w14:paraId="6813D0E7" w14:textId="77777777" w:rsidR="007324CE" w:rsidRPr="00AD2CC4" w:rsidRDefault="007324CE" w:rsidP="00583F4C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5B422B59" w14:textId="77777777" w:rsidR="007324CE" w:rsidRPr="00AD2CC4" w:rsidRDefault="007324CE" w:rsidP="00583F4C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Decreto legislativo 31 marzo 2023, n. 36 – art. 98</w:t>
            </w:r>
          </w:p>
          <w:p w14:paraId="1485D1B9" w14:textId="77777777" w:rsidR="007324CE" w:rsidRPr="00AD2CC4" w:rsidRDefault="007324CE" w:rsidP="00583F4C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co. 3 lett. a)</w:t>
            </w:r>
          </w:p>
          <w:p w14:paraId="6CCB5842" w14:textId="77777777" w:rsidR="007324CE" w:rsidRPr="00AD2CC4" w:rsidRDefault="007324CE" w:rsidP="00583F4C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5005C2B4" w14:textId="77777777" w:rsidR="007324CE" w:rsidRPr="00AD2CC4" w:rsidRDefault="007324CE" w:rsidP="00583F4C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In caso affermativo, fornire informazioni dettagliate</w:t>
            </w:r>
          </w:p>
          <w:p w14:paraId="080B4E6F" w14:textId="77777777" w:rsidR="007324CE" w:rsidRPr="00AD2CC4" w:rsidRDefault="007324CE" w:rsidP="00583F4C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34CCA00A" w14:textId="77777777" w:rsidR="007324CE" w:rsidRPr="00AD2CC4" w:rsidRDefault="007324CE" w:rsidP="00583F4C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In caso affermativo, l'operatore economico ha adottato misure sufficienti a dimostrare la sua affidabilità (autodisciplina o “Self-Cleaning")?</w:t>
            </w:r>
          </w:p>
          <w:p w14:paraId="633E3795" w14:textId="77777777" w:rsidR="009F005D" w:rsidRDefault="009F005D" w:rsidP="00583F4C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29245D73" w14:textId="15B1DB7E" w:rsidR="007324CE" w:rsidRPr="00AD2CC4" w:rsidRDefault="007324CE" w:rsidP="00583F4C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Specificare</w:t>
            </w:r>
          </w:p>
        </w:tc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321D8FE" w14:textId="77777777" w:rsidR="007324CE" w:rsidRPr="00AD2CC4" w:rsidRDefault="007324CE" w:rsidP="0010589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C4">
              <w:rPr>
                <w:rFonts w:ascii="Arial" w:hAnsi="Arial" w:cs="Arial"/>
                <w:color w:val="000000"/>
                <w:sz w:val="20"/>
                <w:szCs w:val="20"/>
              </w:rPr>
              <w:t>[ ] Sì [ ] No</w:t>
            </w:r>
          </w:p>
          <w:p w14:paraId="748E8EC4" w14:textId="77777777" w:rsidR="007324CE" w:rsidRPr="00AD2CC4" w:rsidRDefault="007324CE" w:rsidP="0010589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C07F735" w14:textId="77777777" w:rsidR="003C3E60" w:rsidRPr="00AD2CC4" w:rsidRDefault="003C3E60" w:rsidP="003C3E6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8A3656C" w14:textId="77777777" w:rsidR="007324CE" w:rsidRPr="00AD2CC4" w:rsidRDefault="007324CE" w:rsidP="0010589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F76D0C7" w14:textId="77777777" w:rsidR="007324CE" w:rsidRPr="00AD2CC4" w:rsidRDefault="001C0EE4" w:rsidP="001C0EE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7C343589" w14:textId="77777777" w:rsidR="007324CE" w:rsidRPr="00AD2CC4" w:rsidRDefault="007324CE" w:rsidP="0010589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9F6C167" w14:textId="77777777" w:rsidR="007324CE" w:rsidRPr="00AD2CC4" w:rsidRDefault="007324CE" w:rsidP="0010589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C4">
              <w:rPr>
                <w:rFonts w:ascii="Arial" w:hAnsi="Arial" w:cs="Arial"/>
                <w:color w:val="000000"/>
                <w:sz w:val="20"/>
                <w:szCs w:val="20"/>
              </w:rPr>
              <w:t>[ ] Sì [ ] No</w:t>
            </w:r>
          </w:p>
          <w:p w14:paraId="17AF696D" w14:textId="77777777" w:rsidR="00BE516B" w:rsidRDefault="00BE516B" w:rsidP="003C3E60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  <w:p w14:paraId="13402A23" w14:textId="77777777" w:rsidR="009F005D" w:rsidRDefault="009F005D" w:rsidP="003C3E60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  <w:p w14:paraId="0A667758" w14:textId="64E729EC" w:rsidR="003C3E60" w:rsidRPr="00AD2CC4" w:rsidRDefault="003C3E60" w:rsidP="003C3E60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17FD263D" w14:textId="77777777" w:rsidR="003C3E60" w:rsidRPr="00AD2CC4" w:rsidRDefault="003C3E60" w:rsidP="0010589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324CE" w:rsidRPr="00AD2CC4" w14:paraId="75D18624" w14:textId="77777777" w:rsidTr="007324CE">
        <w:trPr>
          <w:trHeight w:val="744"/>
        </w:trPr>
        <w:tc>
          <w:tcPr>
            <w:tcW w:w="43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8B4A303" w14:textId="77777777" w:rsidR="007324CE" w:rsidRPr="00AD2CC4" w:rsidRDefault="007324CE" w:rsidP="00583F4C">
            <w:pPr>
              <w:jc w:val="both"/>
              <w:rPr>
                <w:rFonts w:ascii="Arial" w:eastAsiaTheme="minorHAnsi" w:hAnsi="Arial" w:cs="Arial"/>
                <w:b/>
                <w:i/>
                <w:color w:val="auto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b/>
                <w:i/>
                <w:color w:val="auto"/>
                <w:kern w:val="0"/>
                <w:sz w:val="19"/>
                <w:szCs w:val="19"/>
                <w:lang w:eastAsia="en-US" w:bidi="ar-SA"/>
                <w14:ligatures w14:val="standardContextual"/>
              </w:rPr>
              <w:t>Conflitto di interessi legato alla partecipazione alla procedura di appalto</w:t>
            </w:r>
          </w:p>
        </w:tc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4DE78EA" w14:textId="77777777" w:rsidR="007324CE" w:rsidRPr="00AD2CC4" w:rsidRDefault="007324CE" w:rsidP="00105893">
            <w:pPr>
              <w:rPr>
                <w:rFonts w:ascii="Arial" w:eastAsiaTheme="minorHAnsi" w:hAnsi="Arial" w:cs="Arial"/>
                <w:b/>
                <w:i/>
                <w:color w:val="auto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b/>
                <w:i/>
                <w:color w:val="auto"/>
                <w:kern w:val="0"/>
                <w:sz w:val="19"/>
                <w:szCs w:val="19"/>
                <w:lang w:eastAsia="en-US" w:bidi="ar-SA"/>
                <w14:ligatures w14:val="standardContextual"/>
              </w:rPr>
              <w:t>Risposta:</w:t>
            </w:r>
          </w:p>
        </w:tc>
      </w:tr>
      <w:tr w:rsidR="007324CE" w:rsidRPr="00AD2CC4" w14:paraId="4E8DFA38" w14:textId="77777777" w:rsidTr="007324CE">
        <w:trPr>
          <w:trHeight w:val="1493"/>
        </w:trPr>
        <w:tc>
          <w:tcPr>
            <w:tcW w:w="43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2140AD1" w14:textId="77777777" w:rsidR="007324CE" w:rsidRPr="00AD2CC4" w:rsidRDefault="007324CE" w:rsidP="00583F4C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L'operatore economico è a conoscenza di conflitti di interesse come indicato nella legislazione nazionale, nell'avviso pertinente o nei documenti di gara dovuti alla sua partecipazione alla procedura di appalto?</w:t>
            </w:r>
          </w:p>
          <w:p w14:paraId="55EFB197" w14:textId="77777777" w:rsidR="007324CE" w:rsidRPr="00AD2CC4" w:rsidRDefault="007324CE" w:rsidP="00583F4C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677CDA80" w14:textId="77777777" w:rsidR="007324CE" w:rsidRPr="00AD2CC4" w:rsidRDefault="007324CE" w:rsidP="00583F4C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lastRenderedPageBreak/>
              <w:t>Conflitto di interessi legato alla partecipazione alla procedura di appalto - Decreto legislativo31 marzo 2023, n. 36 – art. 95 co. 1 lett. b)</w:t>
            </w:r>
          </w:p>
          <w:p w14:paraId="3BD75FE1" w14:textId="77777777" w:rsidR="007324CE" w:rsidRPr="00AD2CC4" w:rsidRDefault="007324CE" w:rsidP="00583F4C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50860C7C" w14:textId="77777777" w:rsidR="007324CE" w:rsidRPr="00AD2CC4" w:rsidRDefault="007324CE" w:rsidP="00583F4C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In caso affermativo, fornire informazioni dettagliate sulle modalità con cui è stato risolto il</w:t>
            </w:r>
            <w:r w:rsidR="003C3E60"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 </w:t>
            </w: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conflitto di interessi </w:t>
            </w:r>
          </w:p>
          <w:p w14:paraId="4199D168" w14:textId="77777777" w:rsidR="007324CE" w:rsidRPr="00AD2CC4" w:rsidRDefault="007324CE" w:rsidP="00583F4C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</w:tc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363E68E9" w14:textId="77777777" w:rsidR="00BE516B" w:rsidRDefault="00BE516B" w:rsidP="00583F4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5034CE3" w14:textId="3F6C3BC9" w:rsidR="007324CE" w:rsidRPr="00AD2CC4" w:rsidRDefault="007324CE" w:rsidP="00583F4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C4">
              <w:rPr>
                <w:rFonts w:ascii="Arial" w:hAnsi="Arial" w:cs="Arial"/>
                <w:color w:val="000000"/>
                <w:sz w:val="20"/>
                <w:szCs w:val="20"/>
              </w:rPr>
              <w:t>[ ] Sì [ ] No</w:t>
            </w:r>
          </w:p>
          <w:p w14:paraId="2AA96C98" w14:textId="77777777" w:rsidR="007324CE" w:rsidRPr="00AD2CC4" w:rsidRDefault="007324CE" w:rsidP="00105893">
            <w:pPr>
              <w:rPr>
                <w:rFonts w:ascii="Arial" w:eastAsiaTheme="minorHAnsi" w:hAnsi="Arial" w:cs="Arial"/>
                <w:b/>
                <w:i/>
                <w:color w:val="auto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40B7CBAD" w14:textId="77777777" w:rsidR="003C3E60" w:rsidRPr="00AD2CC4" w:rsidRDefault="003C3E60" w:rsidP="00105893">
            <w:pPr>
              <w:rPr>
                <w:rFonts w:ascii="Arial" w:eastAsiaTheme="minorHAnsi" w:hAnsi="Arial" w:cs="Arial"/>
                <w:b/>
                <w:i/>
                <w:color w:val="auto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660D781F" w14:textId="77777777" w:rsidR="003C3E60" w:rsidRPr="00AD2CC4" w:rsidRDefault="003C3E60" w:rsidP="00105893">
            <w:pPr>
              <w:rPr>
                <w:rFonts w:ascii="Arial" w:eastAsiaTheme="minorHAnsi" w:hAnsi="Arial" w:cs="Arial"/>
                <w:b/>
                <w:i/>
                <w:color w:val="auto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2DC63A05" w14:textId="77777777" w:rsidR="003C3E60" w:rsidRPr="00AD2CC4" w:rsidRDefault="003C3E60" w:rsidP="0010589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8AC95DA" w14:textId="77777777" w:rsidR="003C3E60" w:rsidRPr="00AD2CC4" w:rsidRDefault="003C3E60" w:rsidP="0010589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06FFD99" w14:textId="77777777" w:rsidR="0011388C" w:rsidRPr="00AD2CC4" w:rsidRDefault="0011388C" w:rsidP="0011388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2360AB07" w14:textId="77777777" w:rsidR="003C3E60" w:rsidRPr="00AD2CC4" w:rsidRDefault="003C3E60" w:rsidP="00105893">
            <w:pPr>
              <w:rPr>
                <w:rFonts w:ascii="Arial" w:eastAsiaTheme="minorHAnsi" w:hAnsi="Arial" w:cs="Arial"/>
                <w:b/>
                <w:i/>
                <w:color w:val="auto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</w:tc>
      </w:tr>
      <w:tr w:rsidR="007324CE" w:rsidRPr="00AD2CC4" w14:paraId="6F83384D" w14:textId="77777777" w:rsidTr="007324CE">
        <w:trPr>
          <w:trHeight w:val="749"/>
        </w:trPr>
        <w:tc>
          <w:tcPr>
            <w:tcW w:w="43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37C5058B" w14:textId="77777777" w:rsidR="007324CE" w:rsidRPr="00AD2CC4" w:rsidRDefault="007324CE" w:rsidP="00847984">
            <w:pPr>
              <w:jc w:val="both"/>
              <w:rPr>
                <w:rFonts w:ascii="Arial" w:eastAsiaTheme="minorHAnsi" w:hAnsi="Arial" w:cs="Arial"/>
                <w:b/>
                <w:i/>
                <w:color w:val="auto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b/>
                <w:i/>
                <w:color w:val="auto"/>
                <w:kern w:val="0"/>
                <w:sz w:val="19"/>
                <w:szCs w:val="19"/>
                <w:lang w:eastAsia="en-US" w:bidi="ar-SA"/>
                <w14:ligatures w14:val="standardContextual"/>
              </w:rPr>
              <w:lastRenderedPageBreak/>
              <w:t>Partecipazione diretta o indiretta alla preparazione della procedura di appalto</w:t>
            </w:r>
          </w:p>
        </w:tc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C727F1D" w14:textId="77777777" w:rsidR="007324CE" w:rsidRPr="00AD2CC4" w:rsidRDefault="007324CE" w:rsidP="00847984">
            <w:pPr>
              <w:jc w:val="both"/>
              <w:rPr>
                <w:rFonts w:ascii="Arial" w:eastAsiaTheme="minorHAnsi" w:hAnsi="Arial" w:cs="Arial"/>
                <w:b/>
                <w:i/>
                <w:color w:val="auto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b/>
                <w:i/>
                <w:color w:val="auto"/>
                <w:kern w:val="0"/>
                <w:sz w:val="19"/>
                <w:szCs w:val="19"/>
                <w:lang w:eastAsia="en-US" w:bidi="ar-SA"/>
                <w14:ligatures w14:val="standardContextual"/>
              </w:rPr>
              <w:t>Risposta:</w:t>
            </w:r>
          </w:p>
        </w:tc>
      </w:tr>
      <w:tr w:rsidR="007324CE" w:rsidRPr="00AD2CC4" w14:paraId="362F9F5E" w14:textId="77777777" w:rsidTr="007324CE">
        <w:trPr>
          <w:trHeight w:val="1493"/>
        </w:trPr>
        <w:tc>
          <w:tcPr>
            <w:tcW w:w="43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813C7BA" w14:textId="77777777" w:rsidR="007324CE" w:rsidRPr="00AD2CC4" w:rsidRDefault="007324CE" w:rsidP="00847984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L'operatore economico o un'impresa a lui collegata ha fornito consulenza all'amministrazione aggiudicatrice o all'ente aggiudicatore o ha altrimenti partecipato alla preparazione della procedura di appalto?</w:t>
            </w:r>
          </w:p>
          <w:p w14:paraId="49E1F7D2" w14:textId="77777777" w:rsidR="007324CE" w:rsidRPr="00AD2CC4" w:rsidRDefault="007324CE" w:rsidP="00847984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7CED178A" w14:textId="77777777" w:rsidR="007324CE" w:rsidRPr="00AD2CC4" w:rsidRDefault="007324CE" w:rsidP="00847984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Partecipazione diretta o indiretta alla preparazione della procedura di appalto - Decreto legislativo 31 marzo 2023, n. 36 – art. 95 co. 1 lett. c)</w:t>
            </w:r>
          </w:p>
          <w:p w14:paraId="2EAD0AAF" w14:textId="77777777" w:rsidR="007324CE" w:rsidRPr="00AD2CC4" w:rsidRDefault="007324CE" w:rsidP="00847984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3F7FB7A9" w14:textId="77777777" w:rsidR="007324CE" w:rsidRPr="00AD2CC4" w:rsidRDefault="007324CE" w:rsidP="00847984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b/>
                <w:i/>
                <w:color w:val="auto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In caso affermativo, fornire informazioni dettagliate sulle misure adottate per prevenire le possibili distorsioni della concorrenza</w:t>
            </w:r>
          </w:p>
        </w:tc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B5B14D" w14:textId="77777777" w:rsidR="007324CE" w:rsidRPr="00AD2CC4" w:rsidRDefault="007324CE" w:rsidP="0048034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C4">
              <w:rPr>
                <w:rFonts w:ascii="Arial" w:hAnsi="Arial" w:cs="Arial"/>
                <w:color w:val="000000"/>
                <w:sz w:val="20"/>
                <w:szCs w:val="20"/>
              </w:rPr>
              <w:t>[ ] Sì [ ] No</w:t>
            </w:r>
          </w:p>
          <w:p w14:paraId="525FA7D2" w14:textId="77777777" w:rsidR="007324CE" w:rsidRPr="00AD2CC4" w:rsidRDefault="007324CE" w:rsidP="00105893">
            <w:pPr>
              <w:rPr>
                <w:rFonts w:ascii="Arial" w:eastAsiaTheme="minorHAnsi" w:hAnsi="Arial" w:cs="Arial"/>
                <w:b/>
                <w:i/>
                <w:color w:val="auto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3AB5FCC1" w14:textId="77777777" w:rsidR="003C3E60" w:rsidRPr="00AD2CC4" w:rsidRDefault="003C3E60" w:rsidP="00105893">
            <w:pPr>
              <w:rPr>
                <w:rFonts w:ascii="Arial" w:eastAsiaTheme="minorHAnsi" w:hAnsi="Arial" w:cs="Arial"/>
                <w:b/>
                <w:i/>
                <w:color w:val="auto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72AE4D4E" w14:textId="77777777" w:rsidR="003C3E60" w:rsidRPr="00AD2CC4" w:rsidRDefault="003C3E60" w:rsidP="00105893">
            <w:pPr>
              <w:rPr>
                <w:rFonts w:ascii="Arial" w:eastAsiaTheme="minorHAnsi" w:hAnsi="Arial" w:cs="Arial"/>
                <w:b/>
                <w:i/>
                <w:color w:val="auto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23D89755" w14:textId="77777777" w:rsidR="003C3E60" w:rsidRPr="00AD2CC4" w:rsidRDefault="003C3E60" w:rsidP="003C3E6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732643B" w14:textId="77777777" w:rsidR="003C3E60" w:rsidRPr="00AD2CC4" w:rsidRDefault="003C3E60" w:rsidP="00105893">
            <w:pPr>
              <w:rPr>
                <w:rFonts w:ascii="Arial" w:eastAsiaTheme="minorHAnsi" w:hAnsi="Arial" w:cs="Arial"/>
                <w:b/>
                <w:i/>
                <w:color w:val="auto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733C08CB" w14:textId="77777777" w:rsidR="003C3E60" w:rsidRPr="00AD2CC4" w:rsidRDefault="003C3E60" w:rsidP="00105893">
            <w:pPr>
              <w:rPr>
                <w:rFonts w:ascii="Arial" w:eastAsiaTheme="minorHAnsi" w:hAnsi="Arial" w:cs="Arial"/>
                <w:b/>
                <w:i/>
                <w:color w:val="auto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612A3A06" w14:textId="77777777" w:rsidR="003C3E60" w:rsidRPr="00AD2CC4" w:rsidRDefault="003C3E60" w:rsidP="003C3E60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2C00CFC6" w14:textId="77777777" w:rsidR="003C3E60" w:rsidRPr="00AD2CC4" w:rsidRDefault="003C3E60" w:rsidP="00105893">
            <w:pPr>
              <w:rPr>
                <w:rFonts w:ascii="Arial" w:eastAsiaTheme="minorHAnsi" w:hAnsi="Arial" w:cs="Arial"/>
                <w:b/>
                <w:i/>
                <w:color w:val="auto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</w:tc>
      </w:tr>
      <w:tr w:rsidR="007324CE" w:rsidRPr="00AD2CC4" w14:paraId="55C68AB5" w14:textId="77777777" w:rsidTr="007324CE">
        <w:trPr>
          <w:trHeight w:val="689"/>
        </w:trPr>
        <w:tc>
          <w:tcPr>
            <w:tcW w:w="43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C01BB14" w14:textId="77777777" w:rsidR="007324CE" w:rsidRPr="00AD2CC4" w:rsidRDefault="007324CE" w:rsidP="00583F4C">
            <w:pPr>
              <w:rPr>
                <w:rFonts w:ascii="Arial" w:eastAsiaTheme="minorHAnsi" w:hAnsi="Arial" w:cs="Arial"/>
                <w:b/>
                <w:i/>
                <w:color w:val="auto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b/>
                <w:i/>
                <w:color w:val="auto"/>
                <w:kern w:val="0"/>
                <w:sz w:val="19"/>
                <w:szCs w:val="19"/>
                <w:lang w:eastAsia="en-US" w:bidi="ar-SA"/>
                <w14:ligatures w14:val="standardContextual"/>
              </w:rPr>
              <w:t>Cessazione anticipata, risarcimento danni o altre sanzioni comparabili</w:t>
            </w:r>
          </w:p>
        </w:tc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972D79D" w14:textId="77777777" w:rsidR="007324CE" w:rsidRPr="00AD2CC4" w:rsidRDefault="007324CE" w:rsidP="00105893">
            <w:pPr>
              <w:rPr>
                <w:rFonts w:ascii="Arial" w:eastAsiaTheme="minorHAnsi" w:hAnsi="Arial" w:cs="Arial"/>
                <w:b/>
                <w:i/>
                <w:color w:val="auto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b/>
                <w:i/>
                <w:color w:val="auto"/>
                <w:kern w:val="0"/>
                <w:sz w:val="19"/>
                <w:szCs w:val="19"/>
                <w:lang w:eastAsia="en-US" w:bidi="ar-SA"/>
                <w14:ligatures w14:val="standardContextual"/>
              </w:rPr>
              <w:t>Risposta:</w:t>
            </w:r>
          </w:p>
        </w:tc>
      </w:tr>
      <w:tr w:rsidR="007324CE" w:rsidRPr="00AD2CC4" w14:paraId="50582105" w14:textId="77777777" w:rsidTr="007324CE">
        <w:trPr>
          <w:trHeight w:val="1493"/>
        </w:trPr>
        <w:tc>
          <w:tcPr>
            <w:tcW w:w="43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3CC43871" w14:textId="77777777" w:rsidR="007324CE" w:rsidRPr="00AD2CC4" w:rsidRDefault="007324CE" w:rsidP="001D4762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L'operatore economico ha già avuto esperienza di cessazione anticipata di un precedente contratto di appalto pubblico, di un precedente contratto di appalto con un ente aggiudicatore o di un precedente contratto di concessione, oppure di imposizione di un risarcimento danni o altre sanzioni comparabili in relazione a tale precedente contratto di appalto?</w:t>
            </w:r>
          </w:p>
          <w:p w14:paraId="4EB61619" w14:textId="77777777" w:rsidR="007324CE" w:rsidRPr="00AD2CC4" w:rsidRDefault="007324CE" w:rsidP="001D4762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3A7AAF20" w14:textId="77777777" w:rsidR="007324CE" w:rsidRPr="00AD2CC4" w:rsidRDefault="007324CE" w:rsidP="001D4762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Carenze nell'esecuzione di un precedente contratto - Cessazione anticipata, risarcimento danni o altre sanzioni comparabili – Decreto legislativo 31 marzo 2023, n. 36 – art. 98 co. 3</w:t>
            </w:r>
          </w:p>
          <w:p w14:paraId="0F9D23A3" w14:textId="77777777" w:rsidR="007324CE" w:rsidRPr="00AD2CC4" w:rsidRDefault="007324CE" w:rsidP="001D4762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lett c)</w:t>
            </w:r>
          </w:p>
          <w:p w14:paraId="70B96180" w14:textId="77777777" w:rsidR="009F005D" w:rsidRDefault="009F005D" w:rsidP="001D4762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1A6CE2DC" w14:textId="1F9D4DAB" w:rsidR="007324CE" w:rsidRPr="00AD2CC4" w:rsidRDefault="007324CE" w:rsidP="001D4762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Specificare</w:t>
            </w:r>
          </w:p>
          <w:p w14:paraId="5E47BFB4" w14:textId="77777777" w:rsidR="007324CE" w:rsidRPr="00AD2CC4" w:rsidRDefault="007324CE" w:rsidP="001D4762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0192358F" w14:textId="77777777" w:rsidR="007324CE" w:rsidRPr="00AD2CC4" w:rsidRDefault="007324CE" w:rsidP="001D4762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In caso affermativo, l'operatore economico ha adottato misure sufficienti a dimostrare la sua affidabilità (autodisciplina o “Self-Cleaning")?</w:t>
            </w:r>
          </w:p>
          <w:p w14:paraId="76C30D92" w14:textId="77777777" w:rsidR="009F005D" w:rsidRDefault="009F005D" w:rsidP="001D4762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611D6845" w14:textId="12DE572D" w:rsidR="007324CE" w:rsidRPr="00AD2CC4" w:rsidRDefault="007324CE" w:rsidP="001D4762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Specificare</w:t>
            </w:r>
          </w:p>
          <w:p w14:paraId="4035F72F" w14:textId="77777777" w:rsidR="007324CE" w:rsidRPr="00AD2CC4" w:rsidRDefault="007324CE" w:rsidP="001D4762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71589C64" w14:textId="77777777" w:rsidR="007324CE" w:rsidRPr="00AD2CC4" w:rsidRDefault="007324CE" w:rsidP="001D4762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b/>
                <w:i/>
                <w:color w:val="auto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</w:tc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F748BC1" w14:textId="77777777" w:rsidR="007324CE" w:rsidRPr="00AD2CC4" w:rsidRDefault="007324CE" w:rsidP="001D476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C4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[ ] Sì [ ] No</w:t>
            </w:r>
          </w:p>
          <w:p w14:paraId="65226CD0" w14:textId="77777777" w:rsidR="007324CE" w:rsidRPr="00AD2CC4" w:rsidRDefault="007324CE" w:rsidP="00105893">
            <w:pPr>
              <w:rPr>
                <w:rFonts w:ascii="Arial" w:eastAsiaTheme="minorHAnsi" w:hAnsi="Arial" w:cs="Arial"/>
                <w:b/>
                <w:i/>
                <w:color w:val="auto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74B55195" w14:textId="77777777" w:rsidR="007324CE" w:rsidRPr="00AD2CC4" w:rsidRDefault="007324CE" w:rsidP="00105893">
            <w:pPr>
              <w:rPr>
                <w:rFonts w:ascii="Arial" w:eastAsiaTheme="minorHAnsi" w:hAnsi="Arial" w:cs="Arial"/>
                <w:b/>
                <w:i/>
                <w:color w:val="auto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6B07C227" w14:textId="77777777" w:rsidR="007324CE" w:rsidRPr="00AD2CC4" w:rsidRDefault="007324CE" w:rsidP="00105893">
            <w:pPr>
              <w:rPr>
                <w:rFonts w:ascii="Arial" w:eastAsiaTheme="minorHAnsi" w:hAnsi="Arial" w:cs="Arial"/>
                <w:b/>
                <w:i/>
                <w:color w:val="auto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23B04A48" w14:textId="77777777" w:rsidR="007324CE" w:rsidRPr="00AD2CC4" w:rsidRDefault="007324CE" w:rsidP="00105893">
            <w:pPr>
              <w:rPr>
                <w:rFonts w:ascii="Arial" w:eastAsiaTheme="minorHAnsi" w:hAnsi="Arial" w:cs="Arial"/>
                <w:b/>
                <w:i/>
                <w:color w:val="auto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3D1E663A" w14:textId="77777777" w:rsidR="003C3E60" w:rsidRPr="00AD2CC4" w:rsidRDefault="003C3E60" w:rsidP="00105893">
            <w:pPr>
              <w:rPr>
                <w:rFonts w:ascii="Arial" w:eastAsiaTheme="minorHAnsi" w:hAnsi="Arial" w:cs="Arial"/>
                <w:b/>
                <w:i/>
                <w:color w:val="auto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52449024" w14:textId="77777777" w:rsidR="003C3E60" w:rsidRPr="00AD2CC4" w:rsidRDefault="003C3E60" w:rsidP="003C3E6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B5AA373" w14:textId="77777777" w:rsidR="007324CE" w:rsidRPr="00AD2CC4" w:rsidRDefault="007324CE" w:rsidP="00105893">
            <w:pPr>
              <w:rPr>
                <w:rFonts w:ascii="Arial" w:eastAsiaTheme="minorHAnsi" w:hAnsi="Arial" w:cs="Arial"/>
                <w:b/>
                <w:i/>
                <w:color w:val="auto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149E8874" w14:textId="77777777" w:rsidR="009F005D" w:rsidRDefault="009F005D" w:rsidP="00A81B9C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  <w:p w14:paraId="1DE315A7" w14:textId="77777777" w:rsidR="009F005D" w:rsidRDefault="009F005D" w:rsidP="00A81B9C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  <w:p w14:paraId="4F3D3B9B" w14:textId="20E575C0" w:rsidR="00A81B9C" w:rsidRPr="00AD2CC4" w:rsidRDefault="00A81B9C" w:rsidP="00A81B9C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7B24986D" w14:textId="77777777" w:rsidR="007324CE" w:rsidRPr="00AD2CC4" w:rsidRDefault="007324CE" w:rsidP="00105893">
            <w:pPr>
              <w:rPr>
                <w:rFonts w:ascii="Arial" w:eastAsiaTheme="minorHAnsi" w:hAnsi="Arial" w:cs="Arial"/>
                <w:b/>
                <w:i/>
                <w:color w:val="auto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67CA0CCE" w14:textId="77777777" w:rsidR="007324CE" w:rsidRPr="00AD2CC4" w:rsidRDefault="007324CE" w:rsidP="001D476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C4">
              <w:rPr>
                <w:rFonts w:ascii="Arial" w:hAnsi="Arial" w:cs="Arial"/>
                <w:color w:val="000000"/>
                <w:sz w:val="20"/>
                <w:szCs w:val="20"/>
              </w:rPr>
              <w:t>[ ] Sì [ ] No</w:t>
            </w:r>
          </w:p>
          <w:p w14:paraId="5BB93A65" w14:textId="77777777" w:rsidR="009F005D" w:rsidRDefault="009F005D" w:rsidP="003C3E60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  <w:p w14:paraId="4D5A34AB" w14:textId="2BC26569" w:rsidR="003C3E60" w:rsidRPr="00AD2CC4" w:rsidRDefault="003C3E60" w:rsidP="003C3E60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18A36B4D" w14:textId="77777777" w:rsidR="007324CE" w:rsidRPr="00AD2CC4" w:rsidRDefault="007324CE" w:rsidP="00105893">
            <w:pPr>
              <w:rPr>
                <w:rFonts w:ascii="Arial" w:eastAsiaTheme="minorHAnsi" w:hAnsi="Arial" w:cs="Arial"/>
                <w:b/>
                <w:i/>
                <w:color w:val="auto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</w:tc>
      </w:tr>
      <w:tr w:rsidR="007324CE" w:rsidRPr="00AD2CC4" w14:paraId="5E17BE37" w14:textId="77777777" w:rsidTr="00DA2C69">
        <w:trPr>
          <w:trHeight w:val="1040"/>
        </w:trPr>
        <w:tc>
          <w:tcPr>
            <w:tcW w:w="43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FF7918F" w14:textId="77777777" w:rsidR="007324CE" w:rsidRPr="00AD2CC4" w:rsidRDefault="007324CE" w:rsidP="00583F4C">
            <w:pPr>
              <w:rPr>
                <w:rFonts w:ascii="Arial" w:eastAsiaTheme="minorHAnsi" w:hAnsi="Arial" w:cs="Arial"/>
                <w:b/>
                <w:i/>
                <w:color w:val="auto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b/>
                <w:i/>
                <w:color w:val="auto"/>
                <w:kern w:val="0"/>
                <w:sz w:val="19"/>
                <w:szCs w:val="19"/>
                <w:lang w:eastAsia="en-US" w:bidi="ar-SA"/>
                <w14:ligatures w14:val="standardContextual"/>
              </w:rPr>
              <w:lastRenderedPageBreak/>
              <w:t>Influenza indebita nel processo decisionale, vantaggi indebiti derivanti da informazioni riservate</w:t>
            </w:r>
          </w:p>
        </w:tc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37980580" w14:textId="77777777" w:rsidR="007324CE" w:rsidRPr="00AD2CC4" w:rsidRDefault="007324CE" w:rsidP="00105893">
            <w:pPr>
              <w:rPr>
                <w:rFonts w:ascii="Arial" w:eastAsiaTheme="minorHAnsi" w:hAnsi="Arial" w:cs="Arial"/>
                <w:b/>
                <w:i/>
                <w:color w:val="auto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b/>
                <w:i/>
                <w:color w:val="auto"/>
                <w:kern w:val="0"/>
                <w:sz w:val="19"/>
                <w:szCs w:val="19"/>
                <w:lang w:eastAsia="en-US" w:bidi="ar-SA"/>
                <w14:ligatures w14:val="standardContextual"/>
              </w:rPr>
              <w:t>Risposta:</w:t>
            </w:r>
          </w:p>
        </w:tc>
      </w:tr>
      <w:tr w:rsidR="007324CE" w:rsidRPr="00AD2CC4" w14:paraId="33CEDE44" w14:textId="77777777" w:rsidTr="007324CE">
        <w:trPr>
          <w:trHeight w:val="1493"/>
        </w:trPr>
        <w:tc>
          <w:tcPr>
            <w:tcW w:w="43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FE91F18" w14:textId="77777777" w:rsidR="007324CE" w:rsidRPr="00AD2CC4" w:rsidRDefault="007324CE" w:rsidP="000F21CD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L'operatore economico può confermare che non si è reso gravemente colpevole di false dichiarazioni nel fornire le informazioni richieste per verificare l'assenza di motivi di esclusione o il rispetto dei criteri di selezione, non ha omesso di fornire tali informazioni, è stato in grado di presentare senza indugio i documenti giustificativi richiesti dall'amministrazione aggiudicatrice o dall'ente aggiudicatore e non si</w:t>
            </w:r>
            <w:r w:rsidR="00B377B2"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 </w:t>
            </w: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è impegnato a influenzare indebitamente il processo decisionale dell'amministrazione aggiudicatrice o dell'ente aggiudicatore, a ottenere informazioni riservate che possono conferirgli vantaggi indebiti nella procedura di appalto o a fornire per negligenza informazioni fuorvianti che possono avere un'influenza significativa sulle decisioni riguardanti l'esclusione, la selezione o l'aggiudicazione?</w:t>
            </w:r>
          </w:p>
          <w:p w14:paraId="3D5AB0C3" w14:textId="77777777" w:rsidR="007324CE" w:rsidRPr="00AD2CC4" w:rsidRDefault="007324CE" w:rsidP="000F21CD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5B3C08E6" w14:textId="77777777" w:rsidR="007324CE" w:rsidRPr="00AD2CC4" w:rsidRDefault="007324CE" w:rsidP="000F21CD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False dichiarazioni - Decreto legislativo 31 marzo 2023, n. 36 – art. 94 co. 5 lett. e) ed f) e art. 98 co. 3 lett. b)</w:t>
            </w:r>
          </w:p>
          <w:p w14:paraId="292E3427" w14:textId="77777777" w:rsidR="007324CE" w:rsidRPr="00AD2CC4" w:rsidRDefault="007324CE" w:rsidP="000F21CD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6C93726A" w14:textId="77777777" w:rsidR="007324CE" w:rsidRPr="00AD2CC4" w:rsidRDefault="007324CE" w:rsidP="000F21CD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In caso affermativo fornire informazioni dettagliate</w:t>
            </w:r>
          </w:p>
          <w:p w14:paraId="6F9939D3" w14:textId="77777777" w:rsidR="007324CE" w:rsidRPr="00AD2CC4" w:rsidRDefault="007324CE" w:rsidP="000F21CD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CC1D15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</w:tc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44C5474" w14:textId="77777777" w:rsidR="007324CE" w:rsidRPr="00AD2CC4" w:rsidRDefault="007324CE" w:rsidP="000F21C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C4">
              <w:rPr>
                <w:rFonts w:ascii="Arial" w:hAnsi="Arial" w:cs="Arial"/>
                <w:color w:val="000000"/>
                <w:sz w:val="20"/>
                <w:szCs w:val="20"/>
              </w:rPr>
              <w:t>[ ] Sì [ ] No</w:t>
            </w:r>
          </w:p>
          <w:p w14:paraId="5F50C945" w14:textId="77777777" w:rsidR="007324CE" w:rsidRPr="00AD2CC4" w:rsidRDefault="007324CE" w:rsidP="00105893">
            <w:pPr>
              <w:rPr>
                <w:rFonts w:ascii="Arial" w:eastAsiaTheme="minorHAnsi" w:hAnsi="Arial" w:cs="Arial"/>
                <w:b/>
                <w:i/>
                <w:color w:val="auto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394641D2" w14:textId="77777777" w:rsidR="001676D5" w:rsidRPr="00AD2CC4" w:rsidRDefault="001676D5" w:rsidP="00105893">
            <w:pPr>
              <w:rPr>
                <w:rFonts w:ascii="Arial" w:eastAsiaTheme="minorHAnsi" w:hAnsi="Arial" w:cs="Arial"/>
                <w:b/>
                <w:i/>
                <w:color w:val="auto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5757E264" w14:textId="77777777" w:rsidR="001676D5" w:rsidRPr="00AD2CC4" w:rsidRDefault="001676D5" w:rsidP="00105893">
            <w:pPr>
              <w:rPr>
                <w:rFonts w:ascii="Arial" w:eastAsiaTheme="minorHAnsi" w:hAnsi="Arial" w:cs="Arial"/>
                <w:b/>
                <w:i/>
                <w:color w:val="auto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6194ECA5" w14:textId="77777777" w:rsidR="001676D5" w:rsidRPr="00AD2CC4" w:rsidRDefault="001676D5" w:rsidP="00105893">
            <w:pPr>
              <w:rPr>
                <w:rFonts w:ascii="Arial" w:eastAsiaTheme="minorHAnsi" w:hAnsi="Arial" w:cs="Arial"/>
                <w:b/>
                <w:i/>
                <w:color w:val="auto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2947595F" w14:textId="77777777" w:rsidR="001676D5" w:rsidRPr="00AD2CC4" w:rsidRDefault="001676D5" w:rsidP="00105893">
            <w:pPr>
              <w:rPr>
                <w:rFonts w:ascii="Arial" w:eastAsiaTheme="minorHAnsi" w:hAnsi="Arial" w:cs="Arial"/>
                <w:b/>
                <w:i/>
                <w:color w:val="auto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313C6CC7" w14:textId="77777777" w:rsidR="001676D5" w:rsidRPr="00AD2CC4" w:rsidRDefault="001676D5" w:rsidP="00105893">
            <w:pPr>
              <w:rPr>
                <w:rFonts w:ascii="Arial" w:eastAsiaTheme="minorHAnsi" w:hAnsi="Arial" w:cs="Arial"/>
                <w:b/>
                <w:i/>
                <w:color w:val="auto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7625CAE8" w14:textId="77777777" w:rsidR="001676D5" w:rsidRPr="00AD2CC4" w:rsidRDefault="001676D5" w:rsidP="00105893">
            <w:pPr>
              <w:rPr>
                <w:rFonts w:ascii="Arial" w:eastAsiaTheme="minorHAnsi" w:hAnsi="Arial" w:cs="Arial"/>
                <w:b/>
                <w:i/>
                <w:color w:val="auto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22E62476" w14:textId="77777777" w:rsidR="001676D5" w:rsidRPr="00AD2CC4" w:rsidRDefault="001676D5" w:rsidP="00105893">
            <w:pPr>
              <w:rPr>
                <w:rFonts w:ascii="Arial" w:eastAsiaTheme="minorHAnsi" w:hAnsi="Arial" w:cs="Arial"/>
                <w:b/>
                <w:i/>
                <w:color w:val="auto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72119835" w14:textId="77777777" w:rsidR="001676D5" w:rsidRPr="00AD2CC4" w:rsidRDefault="001676D5" w:rsidP="00105893">
            <w:pPr>
              <w:rPr>
                <w:rFonts w:ascii="Arial" w:eastAsiaTheme="minorHAnsi" w:hAnsi="Arial" w:cs="Arial"/>
                <w:b/>
                <w:i/>
                <w:color w:val="auto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28092530" w14:textId="77777777" w:rsidR="001676D5" w:rsidRPr="00AD2CC4" w:rsidRDefault="001676D5" w:rsidP="00105893">
            <w:pPr>
              <w:rPr>
                <w:rFonts w:ascii="Arial" w:eastAsiaTheme="minorHAnsi" w:hAnsi="Arial" w:cs="Arial"/>
                <w:b/>
                <w:i/>
                <w:color w:val="auto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01E466B4" w14:textId="77777777" w:rsidR="001676D5" w:rsidRPr="00AD2CC4" w:rsidRDefault="001676D5" w:rsidP="00105893">
            <w:pPr>
              <w:rPr>
                <w:rFonts w:ascii="Arial" w:eastAsiaTheme="minorHAnsi" w:hAnsi="Arial" w:cs="Arial"/>
                <w:b/>
                <w:i/>
                <w:color w:val="auto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3244A6B6" w14:textId="77777777" w:rsidR="001676D5" w:rsidRPr="00AD2CC4" w:rsidRDefault="001676D5" w:rsidP="001676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EBC6B1D" w14:textId="77777777" w:rsidR="001676D5" w:rsidRPr="00AD2CC4" w:rsidRDefault="001676D5" w:rsidP="00105893">
            <w:pPr>
              <w:rPr>
                <w:rFonts w:ascii="Arial" w:eastAsiaTheme="minorHAnsi" w:hAnsi="Arial" w:cs="Arial"/>
                <w:b/>
                <w:i/>
                <w:color w:val="auto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6D65FD97" w14:textId="77777777" w:rsidR="001676D5" w:rsidRPr="00AD2CC4" w:rsidRDefault="001676D5" w:rsidP="001676D5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7CBE83AF" w14:textId="77777777" w:rsidR="001676D5" w:rsidRPr="00AD2CC4" w:rsidRDefault="001676D5" w:rsidP="00105893">
            <w:pPr>
              <w:rPr>
                <w:rFonts w:ascii="Arial" w:eastAsiaTheme="minorHAnsi" w:hAnsi="Arial" w:cs="Arial"/>
                <w:b/>
                <w:i/>
                <w:color w:val="auto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</w:tc>
      </w:tr>
    </w:tbl>
    <w:p w14:paraId="144695E1" w14:textId="77777777" w:rsidR="000F21CD" w:rsidRPr="00AD2CC4" w:rsidRDefault="000F21CD" w:rsidP="00583F4C">
      <w:pPr>
        <w:rPr>
          <w:rFonts w:ascii="Arial" w:eastAsiaTheme="minorHAnsi" w:hAnsi="Arial" w:cs="Arial"/>
          <w:b/>
          <w:i/>
          <w:color w:val="auto"/>
          <w:kern w:val="0"/>
          <w:sz w:val="19"/>
          <w:szCs w:val="19"/>
          <w:lang w:eastAsia="en-US" w:bidi="ar-SA"/>
          <w14:ligatures w14:val="standardContextual"/>
        </w:rPr>
      </w:pPr>
    </w:p>
    <w:p w14:paraId="72F090C8" w14:textId="77777777" w:rsidR="00932746" w:rsidRPr="00D43868" w:rsidRDefault="000F21CD" w:rsidP="000F21CD">
      <w:pPr>
        <w:suppressAutoHyphens w:val="0"/>
        <w:autoSpaceDE w:val="0"/>
        <w:autoSpaceDN w:val="0"/>
        <w:adjustRightInd w:val="0"/>
        <w:spacing w:before="0" w:after="0"/>
        <w:jc w:val="both"/>
        <w:rPr>
          <w:rFonts w:ascii="Arial" w:hAnsi="Arial" w:cs="Arial"/>
          <w:b/>
          <w:sz w:val="20"/>
          <w:szCs w:val="20"/>
        </w:rPr>
      </w:pPr>
      <w:r w:rsidRPr="00D43868">
        <w:rPr>
          <w:rFonts w:ascii="Arial" w:eastAsiaTheme="minorHAnsi" w:hAnsi="Arial" w:cs="Arial"/>
          <w:b/>
          <w:color w:val="333333"/>
          <w:kern w:val="0"/>
          <w:sz w:val="19"/>
          <w:szCs w:val="19"/>
          <w:lang w:eastAsia="en-US" w:bidi="ar-SA"/>
          <w14:ligatures w14:val="standardContextual"/>
        </w:rPr>
        <w:t>D: ALTRI MOTIVI DI ESCLUSIONE EVENTUALMENTE PREVISTI DALLA LEGISLAZIONE NAZIONALE DELLO STATO MEMBRO DELL'AMMINISTRAZ</w:t>
      </w:r>
      <w:r w:rsidR="007324CE" w:rsidRPr="00D43868">
        <w:rPr>
          <w:rFonts w:ascii="Arial" w:eastAsiaTheme="minorHAnsi" w:hAnsi="Arial" w:cs="Arial"/>
          <w:b/>
          <w:color w:val="333333"/>
          <w:kern w:val="0"/>
          <w:sz w:val="19"/>
          <w:szCs w:val="19"/>
          <w:lang w:eastAsia="en-US" w:bidi="ar-SA"/>
          <w14:ligatures w14:val="standardContextual"/>
        </w:rPr>
        <w:t>IONE AGGIUDICATRICE O DELL'ENTE</w:t>
      </w:r>
      <w:r w:rsidRPr="00D43868">
        <w:rPr>
          <w:rFonts w:ascii="Arial" w:eastAsiaTheme="minorHAnsi" w:hAnsi="Arial" w:cs="Arial"/>
          <w:b/>
          <w:color w:val="333333"/>
          <w:kern w:val="0"/>
          <w:sz w:val="19"/>
          <w:szCs w:val="19"/>
          <w:lang w:eastAsia="en-US" w:bidi="ar-SA"/>
          <w14:ligatures w14:val="standardContextual"/>
        </w:rPr>
        <w:t xml:space="preserve"> AGGIUDICATORE</w:t>
      </w:r>
    </w:p>
    <w:tbl>
      <w:tblPr>
        <w:tblW w:w="9288" w:type="dxa"/>
        <w:tblInd w:w="-20" w:type="dxa"/>
        <w:tblLayout w:type="fixed"/>
        <w:tblCellMar>
          <w:left w:w="93" w:type="dxa"/>
        </w:tblCellMar>
        <w:tblLook w:val="0000" w:firstRow="0" w:lastRow="0" w:firstColumn="0" w:lastColumn="0" w:noHBand="0" w:noVBand="0"/>
      </w:tblPr>
      <w:tblGrid>
        <w:gridCol w:w="4644"/>
        <w:gridCol w:w="4644"/>
      </w:tblGrid>
      <w:tr w:rsidR="00932746" w:rsidRPr="00AD2CC4" w14:paraId="70F1ECE9" w14:textId="77777777" w:rsidTr="00944034"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1EF43C4" w14:textId="77777777" w:rsidR="00932746" w:rsidRPr="00AD2CC4" w:rsidRDefault="000F21CD" w:rsidP="000F21CD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AD2CC4">
              <w:rPr>
                <w:rFonts w:ascii="Arial" w:hAnsi="Arial" w:cs="Arial"/>
                <w:b/>
                <w:i/>
                <w:sz w:val="20"/>
                <w:szCs w:val="20"/>
              </w:rPr>
              <w:t>Motivi di esclusione previsti esclusivamente dalla legislazione nazionale</w:t>
            </w:r>
          </w:p>
        </w:tc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3077A77" w14:textId="77777777" w:rsidR="00932746" w:rsidRPr="00AD2CC4" w:rsidRDefault="00932746" w:rsidP="000F21CD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AD2CC4">
              <w:rPr>
                <w:rFonts w:ascii="Arial" w:hAnsi="Arial" w:cs="Arial"/>
                <w:b/>
                <w:i/>
                <w:sz w:val="20"/>
                <w:szCs w:val="20"/>
              </w:rPr>
              <w:t>Risposta:</w:t>
            </w:r>
          </w:p>
        </w:tc>
      </w:tr>
      <w:tr w:rsidR="00932746" w:rsidRPr="00A27272" w14:paraId="3BD85B08" w14:textId="77777777" w:rsidTr="00944034"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C1AA401" w14:textId="77777777" w:rsidR="000F21CD" w:rsidRPr="00AD2CC4" w:rsidRDefault="000F21CD" w:rsidP="007324CE">
            <w:pPr>
              <w:pStyle w:val="Paragrafoelenco"/>
              <w:suppressAutoHyphens w:val="0"/>
              <w:autoSpaceDE w:val="0"/>
              <w:autoSpaceDN w:val="0"/>
              <w:adjustRightInd w:val="0"/>
              <w:spacing w:before="0" w:after="0"/>
              <w:ind w:left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Si applicano motivi di esclusione previsti esclusivamente dalla legislazione nazionale, specificati nell'avviso o bando pertinente o nei documenti di gara? </w:t>
            </w:r>
          </w:p>
          <w:p w14:paraId="7512697E" w14:textId="77777777" w:rsidR="000F21CD" w:rsidRPr="00AD2CC4" w:rsidRDefault="000F21CD" w:rsidP="007324CE">
            <w:pPr>
              <w:pStyle w:val="Paragrafoelenco"/>
              <w:suppressAutoHyphens w:val="0"/>
              <w:autoSpaceDE w:val="0"/>
              <w:autoSpaceDN w:val="0"/>
              <w:adjustRightInd w:val="0"/>
              <w:spacing w:before="0" w:after="0"/>
              <w:ind w:left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5E65EA47" w14:textId="77777777" w:rsidR="000F21CD" w:rsidRPr="00AD2CC4" w:rsidRDefault="000F21CD" w:rsidP="007324CE">
            <w:pPr>
              <w:pStyle w:val="Paragrafoelenco"/>
              <w:suppressAutoHyphens w:val="0"/>
              <w:autoSpaceDE w:val="0"/>
              <w:autoSpaceDN w:val="0"/>
              <w:adjustRightInd w:val="0"/>
              <w:spacing w:before="0" w:after="0"/>
              <w:ind w:left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In riferimento alla normativa Italiana vigente Altri motivi di esclusione eventualmente previsti dalla </w:t>
            </w: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lastRenderedPageBreak/>
              <w:t xml:space="preserve">legislazione nazionale dello Stato membro dell'amministrazione aggiudicatrice o dell'ente aggiudicatore. </w:t>
            </w:r>
          </w:p>
          <w:p w14:paraId="06D98807" w14:textId="77777777" w:rsidR="00E250B2" w:rsidRPr="00AD2CC4" w:rsidRDefault="00E250B2" w:rsidP="007324CE">
            <w:pPr>
              <w:pStyle w:val="Paragrafoelenco"/>
              <w:suppressAutoHyphens w:val="0"/>
              <w:autoSpaceDE w:val="0"/>
              <w:autoSpaceDN w:val="0"/>
              <w:adjustRightInd w:val="0"/>
              <w:spacing w:before="0" w:after="0"/>
              <w:ind w:left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62442D0A" w14:textId="77777777" w:rsidR="000F21CD" w:rsidRPr="00AD2CC4" w:rsidRDefault="000F21CD" w:rsidP="007324CE">
            <w:pPr>
              <w:pStyle w:val="Paragrafoelenco"/>
              <w:suppressAutoHyphens w:val="0"/>
              <w:autoSpaceDE w:val="0"/>
              <w:autoSpaceDN w:val="0"/>
              <w:adjustRightInd w:val="0"/>
              <w:spacing w:before="0" w:after="0"/>
              <w:ind w:left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Si applicano motivi di esclusione previsti</w:t>
            </w:r>
            <w:r w:rsidR="00E250B2"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 </w:t>
            </w: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esclusivamente dalla legislazione nazionale,</w:t>
            </w:r>
            <w:r w:rsidR="00E250B2"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 </w:t>
            </w: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specificati nell'avviso o bando pertinente o nei</w:t>
            </w:r>
            <w:r w:rsidR="00E250B2"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 documenti di gara?</w:t>
            </w:r>
          </w:p>
          <w:p w14:paraId="6C80B0D2" w14:textId="77777777" w:rsidR="00E250B2" w:rsidRPr="00AD2CC4" w:rsidRDefault="00E250B2" w:rsidP="007324CE">
            <w:pPr>
              <w:pStyle w:val="Paragrafoelenco"/>
              <w:suppressAutoHyphens w:val="0"/>
              <w:autoSpaceDE w:val="0"/>
              <w:autoSpaceDN w:val="0"/>
              <w:adjustRightInd w:val="0"/>
              <w:spacing w:before="0" w:after="0"/>
              <w:ind w:left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3DFF24EA" w14:textId="77777777" w:rsidR="000A316D" w:rsidRPr="00A27272" w:rsidRDefault="000A316D" w:rsidP="00D43868">
            <w:pPr>
              <w:pStyle w:val="Paragrafoelenco"/>
              <w:suppressAutoHyphens w:val="0"/>
              <w:autoSpaceDE w:val="0"/>
              <w:autoSpaceDN w:val="0"/>
              <w:adjustRightInd w:val="0"/>
              <w:spacing w:before="0" w:after="0"/>
              <w:ind w:left="67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7687AFB8" w14:textId="77777777" w:rsidR="000A316D" w:rsidRPr="00A27272" w:rsidRDefault="000A316D" w:rsidP="00D43868">
            <w:pPr>
              <w:pStyle w:val="Paragrafoelenco"/>
              <w:suppressAutoHyphens w:val="0"/>
              <w:autoSpaceDE w:val="0"/>
              <w:autoSpaceDN w:val="0"/>
              <w:adjustRightInd w:val="0"/>
              <w:spacing w:before="0" w:after="0"/>
              <w:ind w:left="67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507F4F14" w14:textId="3F0985BC" w:rsidR="00BE516B" w:rsidRPr="00A27272" w:rsidRDefault="00E250B2" w:rsidP="00BE516B">
            <w:pPr>
              <w:pStyle w:val="Paragrafoelenco"/>
              <w:numPr>
                <w:ilvl w:val="0"/>
                <w:numId w:val="21"/>
              </w:num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27272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Decreto legislativo 31 marzo 2023, n. 36 – art. 94 co. 1 lett. c) </w:t>
            </w:r>
          </w:p>
          <w:p w14:paraId="200C607A" w14:textId="542AB8CB" w:rsidR="00932746" w:rsidRPr="00AD2CC4" w:rsidRDefault="00BE516B" w:rsidP="00BE516B">
            <w:pPr>
              <w:pStyle w:val="Paragrafoelenco"/>
              <w:suppressAutoHyphens w:val="0"/>
              <w:autoSpaceDE w:val="0"/>
              <w:autoSpaceDN w:val="0"/>
              <w:adjustRightInd w:val="0"/>
              <w:spacing w:before="0" w:after="0"/>
              <w:ind w:left="427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27272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U</w:t>
            </w:r>
            <w:r w:rsidR="00E250B2" w:rsidRPr="00A27272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no dei soggetti indicati all’art.’</w:t>
            </w:r>
            <w:r w:rsidR="00CC56B3" w:rsidRPr="00A27272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 94</w:t>
            </w:r>
            <w:r w:rsidR="001D6415" w:rsidRPr="00A27272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 co. 3 del D. lgs.36/2023</w:t>
            </w:r>
            <w:r w:rsidR="00E250B2" w:rsidRPr="00A27272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 è stato condannato con sentenza definitiva o decreto penale di condanna divenuto irrevocabile per il reato di false comunicazioni sociali di cui agli articoli 2621 e 2622 del codice civile</w:t>
            </w:r>
            <w:r w:rsidR="00E250B2"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?</w:t>
            </w:r>
          </w:p>
          <w:p w14:paraId="15DDE949" w14:textId="77777777" w:rsidR="007324CE" w:rsidRPr="00AD2CC4" w:rsidRDefault="007324CE" w:rsidP="007324CE">
            <w:pPr>
              <w:pStyle w:val="Paragrafoelenco"/>
              <w:suppressAutoHyphens w:val="0"/>
              <w:autoSpaceDE w:val="0"/>
              <w:autoSpaceDN w:val="0"/>
              <w:adjustRightInd w:val="0"/>
              <w:spacing w:before="0" w:after="0"/>
              <w:ind w:left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22064B29" w14:textId="77777777" w:rsidR="007324CE" w:rsidRPr="00AD2CC4" w:rsidRDefault="007324CE" w:rsidP="007324CE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Data della condanna:</w:t>
            </w:r>
          </w:p>
          <w:p w14:paraId="667E2288" w14:textId="77777777" w:rsidR="007324CE" w:rsidRPr="00AD2CC4" w:rsidRDefault="007324CE" w:rsidP="007324CE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Durata della condanna:</w:t>
            </w:r>
          </w:p>
          <w:p w14:paraId="5FF2AB2C" w14:textId="77777777" w:rsidR="007324CE" w:rsidRPr="00AD2CC4" w:rsidRDefault="006E78D2" w:rsidP="007324CE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Motivazione</w:t>
            </w:r>
          </w:p>
          <w:p w14:paraId="7B9D96AA" w14:textId="77777777" w:rsidR="007324CE" w:rsidRPr="00AD2CC4" w:rsidRDefault="006E78D2" w:rsidP="007324CE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Soggetto che </w:t>
            </w:r>
            <w:r w:rsidR="007324CE"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è stato condannato:</w:t>
            </w:r>
          </w:p>
          <w:p w14:paraId="67A9F63C" w14:textId="77777777" w:rsidR="00E250B2" w:rsidRPr="00AD2CC4" w:rsidRDefault="007324CE" w:rsidP="007324CE">
            <w:pPr>
              <w:pStyle w:val="Paragrafoelenco"/>
              <w:suppressAutoHyphens w:val="0"/>
              <w:autoSpaceDE w:val="0"/>
              <w:autoSpaceDN w:val="0"/>
              <w:adjustRightInd w:val="0"/>
              <w:spacing w:before="0" w:after="0"/>
              <w:ind w:left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Periodo di esclusione</w:t>
            </w:r>
          </w:p>
          <w:p w14:paraId="7E584D03" w14:textId="51C280D2" w:rsidR="007324CE" w:rsidRDefault="007324CE" w:rsidP="007324CE">
            <w:pPr>
              <w:pStyle w:val="Paragrafoelenco"/>
              <w:suppressAutoHyphens w:val="0"/>
              <w:autoSpaceDE w:val="0"/>
              <w:autoSpaceDN w:val="0"/>
              <w:adjustRightInd w:val="0"/>
              <w:spacing w:before="0" w:after="0"/>
              <w:ind w:left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2DD4EA8E" w14:textId="77777777" w:rsidR="000A316D" w:rsidRPr="00AD2CC4" w:rsidRDefault="000A316D" w:rsidP="007324CE">
            <w:pPr>
              <w:pStyle w:val="Paragrafoelenco"/>
              <w:suppressAutoHyphens w:val="0"/>
              <w:autoSpaceDE w:val="0"/>
              <w:autoSpaceDN w:val="0"/>
              <w:adjustRightInd w:val="0"/>
              <w:spacing w:before="0" w:after="0"/>
              <w:ind w:left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1C8F578A" w14:textId="77777777" w:rsidR="00E250B2" w:rsidRPr="00AD2CC4" w:rsidRDefault="00E250B2" w:rsidP="007324CE">
            <w:pPr>
              <w:pStyle w:val="Paragrafoelenco"/>
              <w:suppressAutoHyphens w:val="0"/>
              <w:autoSpaceDE w:val="0"/>
              <w:autoSpaceDN w:val="0"/>
              <w:adjustRightInd w:val="0"/>
              <w:spacing w:before="0" w:after="0"/>
              <w:ind w:left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In questo caso, l'operatore economico ha adottato</w:t>
            </w:r>
          </w:p>
          <w:p w14:paraId="421E0EE4" w14:textId="77777777" w:rsidR="00E250B2" w:rsidRPr="00AD2CC4" w:rsidRDefault="00E250B2" w:rsidP="007324CE">
            <w:pPr>
              <w:pStyle w:val="Paragrafoelenco"/>
              <w:suppressAutoHyphens w:val="0"/>
              <w:autoSpaceDE w:val="0"/>
              <w:autoSpaceDN w:val="0"/>
              <w:adjustRightInd w:val="0"/>
              <w:spacing w:before="0" w:after="0"/>
              <w:ind w:left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misure sufficienti a dimostrare la sua affidabilità nonostante l'esistenza di un pertinente motivo di esclusione (autodisciplina o Self-Cleaning)</w:t>
            </w:r>
          </w:p>
          <w:p w14:paraId="65D5B481" w14:textId="77777777" w:rsidR="00BE516B" w:rsidRDefault="00BE516B" w:rsidP="007324CE">
            <w:pPr>
              <w:pStyle w:val="Paragrafoelenco"/>
              <w:suppressAutoHyphens w:val="0"/>
              <w:autoSpaceDE w:val="0"/>
              <w:autoSpaceDN w:val="0"/>
              <w:adjustRightInd w:val="0"/>
              <w:spacing w:before="0" w:after="0"/>
              <w:ind w:left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162E1ECB" w14:textId="00B2C900" w:rsidR="00E250B2" w:rsidRDefault="00E250B2" w:rsidP="007324CE">
            <w:pPr>
              <w:pStyle w:val="Paragrafoelenco"/>
              <w:suppressAutoHyphens w:val="0"/>
              <w:autoSpaceDE w:val="0"/>
              <w:autoSpaceDN w:val="0"/>
              <w:adjustRightInd w:val="0"/>
              <w:spacing w:before="0" w:after="0"/>
              <w:ind w:left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Descrivere tali misure?</w:t>
            </w:r>
          </w:p>
          <w:p w14:paraId="025FFCAF" w14:textId="77777777" w:rsidR="006D4005" w:rsidRDefault="006D4005" w:rsidP="007324CE">
            <w:pPr>
              <w:pStyle w:val="Paragrafoelenco"/>
              <w:suppressAutoHyphens w:val="0"/>
              <w:autoSpaceDE w:val="0"/>
              <w:autoSpaceDN w:val="0"/>
              <w:adjustRightInd w:val="0"/>
              <w:spacing w:before="0" w:after="0"/>
              <w:ind w:left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4DCC1B6E" w14:textId="77777777" w:rsidR="00BE516B" w:rsidRDefault="00BE516B" w:rsidP="007324CE">
            <w:pPr>
              <w:pStyle w:val="Paragrafoelenco"/>
              <w:suppressAutoHyphens w:val="0"/>
              <w:autoSpaceDE w:val="0"/>
              <w:autoSpaceDN w:val="0"/>
              <w:adjustRightInd w:val="0"/>
              <w:spacing w:before="0" w:after="0"/>
              <w:ind w:left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39B2DD5F" w14:textId="77777777" w:rsidR="00BE516B" w:rsidRPr="00AD2CC4" w:rsidRDefault="00BE516B" w:rsidP="007324CE">
            <w:pPr>
              <w:pStyle w:val="Paragrafoelenco"/>
              <w:suppressAutoHyphens w:val="0"/>
              <w:autoSpaceDE w:val="0"/>
              <w:autoSpaceDN w:val="0"/>
              <w:adjustRightInd w:val="0"/>
              <w:spacing w:before="0" w:after="0"/>
              <w:ind w:left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7E3F9417" w14:textId="37A45955" w:rsidR="00CC56B3" w:rsidRPr="00A27272" w:rsidRDefault="007324CE" w:rsidP="00D43868">
            <w:pPr>
              <w:pStyle w:val="Paragrafoelenco"/>
              <w:suppressAutoHyphens w:val="0"/>
              <w:autoSpaceDE w:val="0"/>
              <w:autoSpaceDN w:val="0"/>
              <w:adjustRightInd w:val="0"/>
              <w:spacing w:before="0" w:after="0"/>
              <w:ind w:left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27272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2) </w:t>
            </w:r>
            <w:r w:rsidR="00D43868" w:rsidRPr="00A27272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 </w:t>
            </w:r>
            <w:r w:rsidR="00CC56B3" w:rsidRPr="00A27272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Decreto legislativo 31 marzo 2023, n. 36 – art. 94 </w:t>
            </w:r>
            <w:r w:rsidR="00D43868" w:rsidRPr="00A27272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co.1 lett</w:t>
            </w:r>
            <w:r w:rsidR="000A316D" w:rsidRPr="00A27272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 </w:t>
            </w:r>
            <w:r w:rsidR="00D43868" w:rsidRPr="00A27272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.h)</w:t>
            </w:r>
          </w:p>
          <w:p w14:paraId="08443FBF" w14:textId="4A612ACC" w:rsidR="00D43868" w:rsidRPr="00A27272" w:rsidRDefault="00D43868" w:rsidP="00D43868">
            <w:pPr>
              <w:pStyle w:val="Paragrafoelenco"/>
              <w:suppressAutoHyphens w:val="0"/>
              <w:autoSpaceDE w:val="0"/>
              <w:autoSpaceDN w:val="0"/>
              <w:adjustRightInd w:val="0"/>
              <w:spacing w:before="0" w:after="0"/>
              <w:ind w:left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27272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Uno dei soggetti indicati all'art. 94 co. 3 del d. lgs. 36/2023 è stato condannato con sentenza definitiva o decreto penale di condanna divenuto irrevocabile per un qualunque delitto da cui derivi, quale pena accessoria, l'incapacità di contrattare con la pubblica amministrazione?            </w:t>
            </w:r>
          </w:p>
          <w:p w14:paraId="1ABEB7BF" w14:textId="77777777" w:rsidR="007324CE" w:rsidRPr="00AD2CC4" w:rsidRDefault="007324CE" w:rsidP="007324CE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219BE159" w14:textId="77777777" w:rsidR="007324CE" w:rsidRPr="00AD2CC4" w:rsidRDefault="007324CE" w:rsidP="007324CE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7420C754" w14:textId="77777777" w:rsidR="007324CE" w:rsidRPr="00AD2CC4" w:rsidRDefault="007324CE" w:rsidP="007324CE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Data della condanna:</w:t>
            </w:r>
          </w:p>
          <w:p w14:paraId="288BE3F8" w14:textId="77777777" w:rsidR="007324CE" w:rsidRPr="00AD2CC4" w:rsidRDefault="007324CE" w:rsidP="007324CE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Durata della condanna:</w:t>
            </w:r>
          </w:p>
          <w:p w14:paraId="19B55DB7" w14:textId="77777777" w:rsidR="007324CE" w:rsidRPr="00AD2CC4" w:rsidRDefault="007324CE" w:rsidP="007324CE">
            <w:pPr>
              <w:pStyle w:val="Paragrafoelenco"/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5DD8E6EF" w14:textId="77777777" w:rsidR="007324CE" w:rsidRPr="00AD2CC4" w:rsidRDefault="007324CE" w:rsidP="007324CE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Motivo:</w:t>
            </w:r>
          </w:p>
          <w:p w14:paraId="6520342A" w14:textId="2718CD40" w:rsidR="007324CE" w:rsidRPr="00AD2CC4" w:rsidRDefault="00A27272" w:rsidP="007324CE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Soggetto c</w:t>
            </w:r>
            <w:r w:rsidR="007324CE"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h</w:t>
            </w:r>
            <w:r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e</w:t>
            </w:r>
            <w:r w:rsidR="007324CE"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 è stato condannato:</w:t>
            </w:r>
          </w:p>
          <w:p w14:paraId="1F7E2B31" w14:textId="77777777" w:rsidR="007324CE" w:rsidRPr="00AD2CC4" w:rsidRDefault="007324CE" w:rsidP="007324CE">
            <w:pPr>
              <w:pStyle w:val="Paragrafoelenco"/>
              <w:suppressAutoHyphens w:val="0"/>
              <w:autoSpaceDE w:val="0"/>
              <w:autoSpaceDN w:val="0"/>
              <w:adjustRightInd w:val="0"/>
              <w:spacing w:before="0" w:after="0"/>
              <w:ind w:left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lastRenderedPageBreak/>
              <w:t>Periodo di esclusione</w:t>
            </w:r>
          </w:p>
          <w:p w14:paraId="464BBAE9" w14:textId="77777777" w:rsidR="007324CE" w:rsidRPr="00AD2CC4" w:rsidRDefault="007324CE" w:rsidP="007324CE">
            <w:pPr>
              <w:pStyle w:val="Paragrafoelenco"/>
              <w:suppressAutoHyphens w:val="0"/>
              <w:autoSpaceDE w:val="0"/>
              <w:autoSpaceDN w:val="0"/>
              <w:adjustRightInd w:val="0"/>
              <w:spacing w:before="0" w:after="0"/>
              <w:ind w:left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624E5AC1" w14:textId="77777777" w:rsidR="007324CE" w:rsidRPr="00AD2CC4" w:rsidRDefault="007324CE" w:rsidP="007324CE">
            <w:pPr>
              <w:pStyle w:val="Paragrafoelenco"/>
              <w:suppressAutoHyphens w:val="0"/>
              <w:autoSpaceDE w:val="0"/>
              <w:autoSpaceDN w:val="0"/>
              <w:adjustRightInd w:val="0"/>
              <w:spacing w:before="0" w:after="0"/>
              <w:ind w:left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72FC7D58" w14:textId="77777777" w:rsidR="007324CE" w:rsidRPr="00AD2CC4" w:rsidRDefault="007324CE" w:rsidP="007324CE">
            <w:pPr>
              <w:pStyle w:val="Paragrafoelenco"/>
              <w:suppressAutoHyphens w:val="0"/>
              <w:autoSpaceDE w:val="0"/>
              <w:autoSpaceDN w:val="0"/>
              <w:adjustRightInd w:val="0"/>
              <w:spacing w:before="0" w:after="0"/>
              <w:ind w:left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In questo caso, l'operatore economico ha adottato</w:t>
            </w:r>
          </w:p>
          <w:p w14:paraId="5B619400" w14:textId="77777777" w:rsidR="007324CE" w:rsidRPr="00AD2CC4" w:rsidRDefault="007324CE" w:rsidP="007324CE">
            <w:pPr>
              <w:pStyle w:val="Paragrafoelenco"/>
              <w:suppressAutoHyphens w:val="0"/>
              <w:autoSpaceDE w:val="0"/>
              <w:autoSpaceDN w:val="0"/>
              <w:adjustRightInd w:val="0"/>
              <w:spacing w:before="0" w:after="0"/>
              <w:ind w:left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misure sufficienti a dimostrare la sua affidabilità nonostante l'esistenza di un pertinente motivo di esclusione (autodisciplina o Self-Cleaning)</w:t>
            </w:r>
          </w:p>
          <w:p w14:paraId="3B64EAD0" w14:textId="77777777" w:rsidR="00A27272" w:rsidRDefault="00A27272" w:rsidP="007324CE">
            <w:pPr>
              <w:pStyle w:val="Paragrafoelenco"/>
              <w:suppressAutoHyphens w:val="0"/>
              <w:autoSpaceDE w:val="0"/>
              <w:autoSpaceDN w:val="0"/>
              <w:adjustRightInd w:val="0"/>
              <w:spacing w:before="0" w:after="0"/>
              <w:ind w:left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4977A7BB" w14:textId="7D86E750" w:rsidR="007324CE" w:rsidRPr="00AD2CC4" w:rsidRDefault="007324CE" w:rsidP="007324CE">
            <w:pPr>
              <w:pStyle w:val="Paragrafoelenco"/>
              <w:suppressAutoHyphens w:val="0"/>
              <w:autoSpaceDE w:val="0"/>
              <w:autoSpaceDN w:val="0"/>
              <w:adjustRightInd w:val="0"/>
              <w:spacing w:before="0" w:after="0"/>
              <w:ind w:left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Descrivere tali misure?</w:t>
            </w:r>
          </w:p>
          <w:p w14:paraId="0E6A81B6" w14:textId="77777777" w:rsidR="007324CE" w:rsidRPr="00AD2CC4" w:rsidRDefault="007324CE" w:rsidP="007324CE">
            <w:pPr>
              <w:pStyle w:val="Paragrafoelenco"/>
              <w:suppressAutoHyphens w:val="0"/>
              <w:autoSpaceDE w:val="0"/>
              <w:autoSpaceDN w:val="0"/>
              <w:adjustRightInd w:val="0"/>
              <w:spacing w:before="0" w:after="0"/>
              <w:ind w:left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26FECF40" w14:textId="77777777" w:rsidR="007324CE" w:rsidRPr="00AD2CC4" w:rsidRDefault="007324CE" w:rsidP="007324CE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1861A391" w14:textId="77777777" w:rsidR="006D4005" w:rsidRPr="00AD2CC4" w:rsidRDefault="006D4005" w:rsidP="006D4005">
            <w:pPr>
              <w:pStyle w:val="Paragrafoelenco"/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33E9F01C" w14:textId="77777777" w:rsidR="000A316D" w:rsidRPr="00A27272" w:rsidRDefault="007324CE" w:rsidP="007324CE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27272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3) </w:t>
            </w:r>
            <w:r w:rsidR="006D4005" w:rsidRPr="00A27272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Decreto legislativo 31 marzo 2023, n. 36 – art. 94 co. 2 </w:t>
            </w:r>
          </w:p>
          <w:p w14:paraId="74CCB8EE" w14:textId="4C2B4B06" w:rsidR="00E250B2" w:rsidRPr="00A27272" w:rsidRDefault="006D4005" w:rsidP="007324CE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27272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Sussistono a carico dei soggetti di cui all'art. 94, co. 3, del d.lgs. n. 36/2023 cause di decadenza, di sospensione o di divieto previste dall’articolo 67 del decreto legislativo 6 settembre 2011, n. 159 o di un tentativo di infiltrazione mafiosa di cui all'articolo 84, comma 4, del</w:t>
            </w:r>
            <w:r w:rsidR="007324CE" w:rsidRPr="00A27272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 </w:t>
            </w:r>
            <w:r w:rsidRPr="00A27272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medesimo decreto 159/2011?</w:t>
            </w:r>
          </w:p>
          <w:p w14:paraId="6CDF78B2" w14:textId="716DC2F4" w:rsidR="006D4005" w:rsidRPr="00A27272" w:rsidRDefault="006D4005" w:rsidP="006D4005">
            <w:pPr>
              <w:pStyle w:val="Paragrafoelenco"/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542636C7" w14:textId="77777777" w:rsidR="006D4005" w:rsidRPr="00AD2CC4" w:rsidRDefault="006D4005" w:rsidP="006D4005">
            <w:pPr>
              <w:pStyle w:val="Paragrafoelenco"/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71E0BF0B" w14:textId="77777777" w:rsidR="00A27272" w:rsidRPr="00A27272" w:rsidRDefault="007324CE" w:rsidP="007324CE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27272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4)</w:t>
            </w:r>
            <w:r w:rsidR="006D4005" w:rsidRPr="00A27272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 Decreto legislativo 31 marzo 2023, n. 36 – art. 94 co. 5 lett. A. </w:t>
            </w:r>
          </w:p>
          <w:p w14:paraId="591062B5" w14:textId="3AC6A625" w:rsidR="006D4005" w:rsidRPr="00AD2CC4" w:rsidRDefault="006D4005" w:rsidP="007324CE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27272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L'operatore economico ha subito una sanzione interdittiva di cui all'articolo 9, co. 2, lett. c), del decreto legislativo 8 giugno 2001, n. 231, o altra sanzione che comporta il divieto di contrarre con la pubblica amministrazione compresi i provvedimenti interdittivi di cui all'articolo 14 del decreto legislativo 9 aprile 2008, n. 81</w:t>
            </w: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?</w:t>
            </w:r>
          </w:p>
          <w:p w14:paraId="64A7A19A" w14:textId="77777777" w:rsidR="006D4005" w:rsidRPr="00AD2CC4" w:rsidRDefault="006D4005" w:rsidP="006D4005">
            <w:pPr>
              <w:pStyle w:val="Paragrafoelenco"/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393600C6" w14:textId="77777777" w:rsidR="0085525B" w:rsidRPr="00AD2CC4" w:rsidRDefault="0085525B" w:rsidP="006D4005">
            <w:pPr>
              <w:pStyle w:val="Paragrafoelenco"/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67C8737C" w14:textId="77777777" w:rsidR="0085525B" w:rsidRPr="00A27272" w:rsidRDefault="0085525B" w:rsidP="007324CE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27272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5) Decreto legislativo 31 marzo 2023, n. 36 – art. 94, co.5, lett. b) </w:t>
            </w:r>
          </w:p>
          <w:p w14:paraId="100347CC" w14:textId="77777777" w:rsidR="0085525B" w:rsidRPr="00A27272" w:rsidRDefault="0085525B" w:rsidP="007324CE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27272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L’Operatore Economico ha violato le norme che disciplinano il diritto al lavoro dei disabili di cui alla legge 12 marzo 1999, n. 68? </w:t>
            </w:r>
          </w:p>
          <w:p w14:paraId="68E6183A" w14:textId="77777777" w:rsidR="0085525B" w:rsidRPr="00AD2CC4" w:rsidRDefault="0085525B" w:rsidP="006D4005">
            <w:pPr>
              <w:pStyle w:val="Paragrafoelenco"/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5E3C4EF9" w14:textId="77777777" w:rsidR="0085525B" w:rsidRPr="00AD2CC4" w:rsidRDefault="0085525B" w:rsidP="006D4005">
            <w:pPr>
              <w:pStyle w:val="Paragrafoelenco"/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4AAE817F" w14:textId="77777777" w:rsidR="0085525B" w:rsidRPr="00A27272" w:rsidRDefault="0085525B" w:rsidP="007324CE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27272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6) L’Operatore Economico si trova nella condizione prevista dall'art. 53 comma 16-ter del D.Lgs. 165/2001 (pantouflage o revolving door) in quanto ha concluso contratti di lavoro subordinato o autonomo e, comunque, ha attribuito incarichi ad ex dipendenti della stazione appaltante che hanno cessato il loro rapporto di lavoro da meno di tre anni e che negli ultimi tre anni di servizio hanno esercitato poteri autoritativi o negoziali per conto della stessa stazione appaltante nei confronti del medesimo operatore economico?</w:t>
            </w:r>
          </w:p>
          <w:p w14:paraId="23AAB337" w14:textId="77777777" w:rsidR="006D4005" w:rsidRPr="00AD2CC4" w:rsidRDefault="006D4005" w:rsidP="006D4005">
            <w:pPr>
              <w:pStyle w:val="Paragrafoelenco"/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66AA02CB" w14:textId="77777777" w:rsidR="00C56277" w:rsidRDefault="0085525B" w:rsidP="00C56277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In riferimento a tutta la sezione D “Motivi di esclusione previsti esclusivamente dalla legislazione nazionale" </w:t>
            </w:r>
            <w:r w:rsidR="00C56277"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Se la documentazione pertinente è disponibile elettronicamente, indicare (indirizzo web, autorità o organismo di emanazione, riferimento preciso della documentazione):</w:t>
            </w:r>
          </w:p>
          <w:p w14:paraId="7654D99E" w14:textId="77777777" w:rsidR="00A27272" w:rsidRDefault="00A27272" w:rsidP="00A27272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7BA33ACB" w14:textId="70BBF938" w:rsidR="00A27272" w:rsidRPr="00A27272" w:rsidRDefault="00A27272" w:rsidP="00A27272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971225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Indirizzo Web</w:t>
            </w:r>
          </w:p>
          <w:p w14:paraId="40137E8C" w14:textId="77777777" w:rsidR="00A27272" w:rsidRPr="00971225" w:rsidRDefault="00A27272" w:rsidP="00A27272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46EAA3FD" w14:textId="77777777" w:rsidR="00A27272" w:rsidRPr="00A27272" w:rsidRDefault="00A27272" w:rsidP="00A27272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971225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Autorità o Organismo di</w:t>
            </w:r>
            <w:r w:rsidRPr="00A27272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 </w:t>
            </w:r>
            <w:r w:rsidRPr="00971225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emanazione</w:t>
            </w:r>
          </w:p>
          <w:p w14:paraId="32A206AA" w14:textId="77777777" w:rsidR="00A27272" w:rsidRPr="00A27272" w:rsidRDefault="00A27272" w:rsidP="00A27272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0CE674DD" w14:textId="77777777" w:rsidR="00A27272" w:rsidRPr="00A27272" w:rsidRDefault="00A27272" w:rsidP="00A27272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971225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Riferimento preciso della</w:t>
            </w:r>
            <w:r w:rsidRPr="00A27272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 documentazione</w:t>
            </w:r>
          </w:p>
          <w:p w14:paraId="7A1E68B1" w14:textId="77777777" w:rsidR="00A27272" w:rsidRPr="00AD2CC4" w:rsidRDefault="00A27272" w:rsidP="00C56277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233A2055" w14:textId="77777777" w:rsidR="006D4005" w:rsidRPr="00AD2CC4" w:rsidRDefault="006D4005" w:rsidP="006D4005">
            <w:pPr>
              <w:pStyle w:val="Paragrafoelenco"/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</w:tc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7F716A7" w14:textId="77777777" w:rsidR="001676D5" w:rsidRPr="00A27272" w:rsidRDefault="001676D5" w:rsidP="001676D5">
            <w:pPr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2D2CB9DE" w14:textId="77777777" w:rsidR="00E250B2" w:rsidRPr="00A27272" w:rsidRDefault="00E250B2" w:rsidP="006D4005">
            <w:pPr>
              <w:spacing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27E35224" w14:textId="77777777" w:rsidR="006D4005" w:rsidRPr="00A27272" w:rsidRDefault="006D4005" w:rsidP="006D4005">
            <w:pPr>
              <w:spacing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56D2F669" w14:textId="77777777" w:rsidR="001676D5" w:rsidRPr="00A27272" w:rsidRDefault="001676D5" w:rsidP="001676D5">
            <w:pPr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7643F0FC" w14:textId="77777777" w:rsidR="006D4005" w:rsidRPr="00A27272" w:rsidRDefault="006D4005" w:rsidP="006D4005">
            <w:pPr>
              <w:spacing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2780E165" w14:textId="77777777" w:rsidR="006D4005" w:rsidRPr="00A27272" w:rsidRDefault="006D4005" w:rsidP="006D4005">
            <w:pPr>
              <w:spacing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16539E42" w14:textId="77777777" w:rsidR="006D4005" w:rsidRPr="00A27272" w:rsidRDefault="006D4005" w:rsidP="006D4005">
            <w:pPr>
              <w:spacing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20EB1728" w14:textId="77777777" w:rsidR="001676D5" w:rsidRPr="00A27272" w:rsidRDefault="001676D5" w:rsidP="001676D5">
            <w:pPr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75E41073" w14:textId="77777777" w:rsidR="006D4005" w:rsidRPr="00A27272" w:rsidRDefault="006D4005" w:rsidP="006D4005">
            <w:pPr>
              <w:spacing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49581173" w14:textId="77777777" w:rsidR="006D4005" w:rsidRPr="00A27272" w:rsidRDefault="006D4005" w:rsidP="006D4005">
            <w:pPr>
              <w:spacing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52A2446A" w14:textId="77777777" w:rsidR="006D4005" w:rsidRPr="00A27272" w:rsidRDefault="006D4005" w:rsidP="006D4005">
            <w:pPr>
              <w:spacing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166F051F" w14:textId="77777777" w:rsidR="00BE516B" w:rsidRPr="00A27272" w:rsidRDefault="00BE516B" w:rsidP="006E78D2">
            <w:pPr>
              <w:spacing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362775F8" w14:textId="0753018C" w:rsidR="006E78D2" w:rsidRPr="00A27272" w:rsidRDefault="006E78D2" w:rsidP="006E78D2">
            <w:pPr>
              <w:spacing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27272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[ ] Sì [ ] No</w:t>
            </w:r>
          </w:p>
          <w:p w14:paraId="22E56E4E" w14:textId="77777777" w:rsidR="007324CE" w:rsidRPr="00A27272" w:rsidRDefault="007324CE" w:rsidP="006D4005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56C57D8D" w14:textId="77777777" w:rsidR="007324CE" w:rsidRPr="00A27272" w:rsidRDefault="007324CE" w:rsidP="006D4005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716E748B" w14:textId="77777777" w:rsidR="007324CE" w:rsidRPr="00A27272" w:rsidRDefault="007324CE" w:rsidP="006D4005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3579EF09" w14:textId="77777777" w:rsidR="007324CE" w:rsidRPr="00A27272" w:rsidRDefault="007324CE" w:rsidP="006D4005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21D3ED89" w14:textId="023E53C5" w:rsidR="007324CE" w:rsidRPr="00A27272" w:rsidRDefault="007324CE" w:rsidP="006D4005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62981D8E" w14:textId="77777777" w:rsidR="00BE516B" w:rsidRPr="00A27272" w:rsidRDefault="00BE516B" w:rsidP="001676D5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1931ED1D" w14:textId="77777777" w:rsidR="00DF321B" w:rsidRDefault="00DF321B" w:rsidP="001676D5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5A4C5C43" w14:textId="7E763DE8" w:rsidR="001676D5" w:rsidRPr="00A27272" w:rsidRDefault="001676D5" w:rsidP="001676D5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27272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[……………]</w:t>
            </w:r>
          </w:p>
          <w:p w14:paraId="3E7C58B9" w14:textId="20BA7E28" w:rsidR="006D4005" w:rsidRPr="00A27272" w:rsidRDefault="006D4005" w:rsidP="006D4005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27272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Data Inizio:       </w:t>
            </w:r>
            <w:r w:rsidR="00D43868" w:rsidRPr="00A27272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                 </w:t>
            </w:r>
            <w:r w:rsidRPr="00A27272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 Data Fine:</w:t>
            </w:r>
          </w:p>
          <w:p w14:paraId="004E9E88" w14:textId="77777777" w:rsidR="001676D5" w:rsidRPr="00A27272" w:rsidRDefault="001676D5" w:rsidP="001676D5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27272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[……………]</w:t>
            </w:r>
          </w:p>
          <w:p w14:paraId="6324739D" w14:textId="77777777" w:rsidR="001676D5" w:rsidRPr="00A27272" w:rsidRDefault="001676D5" w:rsidP="001676D5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27272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[……………]</w:t>
            </w:r>
          </w:p>
          <w:p w14:paraId="08742E53" w14:textId="2B622084" w:rsidR="006D4005" w:rsidRPr="00A27272" w:rsidRDefault="006D4005" w:rsidP="006D4005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27272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Data Inizio:            </w:t>
            </w:r>
            <w:r w:rsidR="001676D5" w:rsidRPr="00A27272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             </w:t>
            </w:r>
            <w:r w:rsidRPr="00A27272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Data Fine:</w:t>
            </w:r>
          </w:p>
          <w:p w14:paraId="6867B583" w14:textId="3683BD5A" w:rsidR="006D4005" w:rsidRPr="00A27272" w:rsidRDefault="006D4005" w:rsidP="006D4005">
            <w:pPr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7703FBB6" w14:textId="7CFC243F" w:rsidR="000A316D" w:rsidRPr="00A27272" w:rsidRDefault="000A316D" w:rsidP="006D4005">
            <w:pPr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6DAB5F7E" w14:textId="77777777" w:rsidR="006D4005" w:rsidRPr="00A27272" w:rsidRDefault="006D4005" w:rsidP="006D4005">
            <w:pPr>
              <w:spacing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27272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[ ] Sì [ ] No</w:t>
            </w:r>
          </w:p>
          <w:p w14:paraId="444695EC" w14:textId="77777777" w:rsidR="00BE516B" w:rsidRPr="00A27272" w:rsidRDefault="00BE516B" w:rsidP="001676D5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0611B305" w14:textId="77777777" w:rsidR="00BE516B" w:rsidRPr="00A27272" w:rsidRDefault="00BE516B" w:rsidP="001676D5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31AFCA39" w14:textId="62F25773" w:rsidR="001676D5" w:rsidRPr="00A27272" w:rsidRDefault="001676D5" w:rsidP="001676D5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27272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[……………]</w:t>
            </w:r>
          </w:p>
          <w:p w14:paraId="3FEDB863" w14:textId="66D33D6C" w:rsidR="006D4005" w:rsidRPr="00A27272" w:rsidRDefault="006D4005" w:rsidP="006D4005">
            <w:pPr>
              <w:spacing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50E848B3" w14:textId="14FA678C" w:rsidR="000A316D" w:rsidRPr="00A27272" w:rsidRDefault="000A316D" w:rsidP="006D4005">
            <w:pPr>
              <w:spacing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5E9ACEB3" w14:textId="3F75AE3D" w:rsidR="000A316D" w:rsidRPr="00A27272" w:rsidRDefault="000A316D" w:rsidP="006D4005">
            <w:pPr>
              <w:spacing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040543EE" w14:textId="77777777" w:rsidR="00D43868" w:rsidRPr="00A27272" w:rsidRDefault="00D43868" w:rsidP="00D43868">
            <w:pPr>
              <w:spacing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27272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[ ] Sì [ ] No</w:t>
            </w:r>
          </w:p>
          <w:p w14:paraId="4F16BA41" w14:textId="77777777" w:rsidR="006D4005" w:rsidRPr="00A27272" w:rsidRDefault="006D4005" w:rsidP="006D4005">
            <w:pPr>
              <w:spacing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35F42F4C" w14:textId="77777777" w:rsidR="007324CE" w:rsidRPr="00A27272" w:rsidRDefault="007324CE" w:rsidP="007324CE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73C74EB9" w14:textId="77777777" w:rsidR="007324CE" w:rsidRPr="00A27272" w:rsidRDefault="007324CE" w:rsidP="007324CE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4024006D" w14:textId="77777777" w:rsidR="007324CE" w:rsidRPr="00A27272" w:rsidRDefault="007324CE" w:rsidP="007324CE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36DC510E" w14:textId="329043A7" w:rsidR="00D55069" w:rsidRPr="00A27272" w:rsidRDefault="00D55069" w:rsidP="00D55069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63801EEE" w14:textId="77777777" w:rsidR="000A316D" w:rsidRPr="00A27272" w:rsidRDefault="000A316D" w:rsidP="00D55069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3B988091" w14:textId="77777777" w:rsidR="00DF321B" w:rsidRDefault="00DF321B" w:rsidP="001676D5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5329E74B" w14:textId="2EF301CA" w:rsidR="001676D5" w:rsidRPr="00A27272" w:rsidRDefault="001676D5" w:rsidP="001676D5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27272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[……………]</w:t>
            </w:r>
          </w:p>
          <w:p w14:paraId="099AFD85" w14:textId="30C3B0B1" w:rsidR="007324CE" w:rsidRPr="00A27272" w:rsidRDefault="007324CE" w:rsidP="007324CE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27272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Data Inizio:                          Data Fine:</w:t>
            </w:r>
          </w:p>
          <w:p w14:paraId="19FC7F8E" w14:textId="77777777" w:rsidR="007324CE" w:rsidRPr="00A27272" w:rsidRDefault="007324CE" w:rsidP="007324CE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27272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:</w:t>
            </w:r>
          </w:p>
          <w:p w14:paraId="06B632D2" w14:textId="77777777" w:rsidR="001676D5" w:rsidRPr="00A27272" w:rsidRDefault="001676D5" w:rsidP="001676D5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27272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[……………]</w:t>
            </w:r>
          </w:p>
          <w:p w14:paraId="16C859AA" w14:textId="77777777" w:rsidR="001676D5" w:rsidRPr="00A27272" w:rsidRDefault="001676D5" w:rsidP="001676D5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27272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lastRenderedPageBreak/>
              <w:t>[……………]</w:t>
            </w:r>
          </w:p>
          <w:p w14:paraId="1F248B27" w14:textId="124AF863" w:rsidR="007324CE" w:rsidRPr="00A27272" w:rsidRDefault="007324CE" w:rsidP="007324CE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27272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Data Inizio:            </w:t>
            </w:r>
            <w:r w:rsidR="000A316D" w:rsidRPr="00A27272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                 </w:t>
            </w:r>
            <w:r w:rsidRPr="00A27272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  Data Fine:</w:t>
            </w:r>
          </w:p>
          <w:p w14:paraId="57FB1A14" w14:textId="77777777" w:rsidR="007324CE" w:rsidRPr="00A27272" w:rsidRDefault="007324CE" w:rsidP="007324CE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572452F9" w14:textId="77777777" w:rsidR="007324CE" w:rsidRPr="00A27272" w:rsidRDefault="007324CE" w:rsidP="007324CE">
            <w:pPr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278FEEE7" w14:textId="77777777" w:rsidR="007324CE" w:rsidRPr="00A27272" w:rsidRDefault="007324CE" w:rsidP="007324CE">
            <w:pPr>
              <w:spacing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27272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[ ] Sì [ ] No</w:t>
            </w:r>
          </w:p>
          <w:p w14:paraId="3BA20E6B" w14:textId="77777777" w:rsidR="00A27272" w:rsidRPr="00A27272" w:rsidRDefault="00A27272" w:rsidP="000A316D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265234F7" w14:textId="77777777" w:rsidR="00A27272" w:rsidRPr="00A27272" w:rsidRDefault="00A27272" w:rsidP="000A316D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5B268367" w14:textId="530FF5B6" w:rsidR="000A316D" w:rsidRPr="00A27272" w:rsidRDefault="000A316D" w:rsidP="000A316D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27272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[……………]</w:t>
            </w:r>
          </w:p>
          <w:p w14:paraId="57CCE297" w14:textId="1D4F7F9D" w:rsidR="006D4005" w:rsidRPr="00A27272" w:rsidRDefault="006D4005" w:rsidP="006D4005">
            <w:pPr>
              <w:spacing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6A1DB06A" w14:textId="77777777" w:rsidR="006D4005" w:rsidRPr="00A27272" w:rsidRDefault="006D4005" w:rsidP="006D4005">
            <w:pPr>
              <w:spacing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1005D27D" w14:textId="77777777" w:rsidR="006D4005" w:rsidRPr="00A27272" w:rsidRDefault="006D4005" w:rsidP="006D4005">
            <w:pPr>
              <w:spacing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5D05988C" w14:textId="77777777" w:rsidR="006D4005" w:rsidRPr="00A27272" w:rsidRDefault="006D4005" w:rsidP="006D4005">
            <w:pPr>
              <w:spacing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27272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[ ] Sì [ ] No</w:t>
            </w:r>
          </w:p>
          <w:p w14:paraId="3ABA092D" w14:textId="77777777" w:rsidR="006D4005" w:rsidRPr="00A27272" w:rsidRDefault="006D4005" w:rsidP="006D4005">
            <w:pPr>
              <w:spacing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0DFEE6C8" w14:textId="77777777" w:rsidR="006D4005" w:rsidRPr="00A27272" w:rsidRDefault="006D4005" w:rsidP="006D4005">
            <w:pPr>
              <w:spacing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06E83B8F" w14:textId="77777777" w:rsidR="0085525B" w:rsidRPr="00A27272" w:rsidRDefault="0085525B" w:rsidP="006D4005">
            <w:pPr>
              <w:spacing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16419992" w14:textId="32A64D7F" w:rsidR="0085525B" w:rsidRPr="00A27272" w:rsidRDefault="0085525B" w:rsidP="006D4005">
            <w:pPr>
              <w:spacing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6F846950" w14:textId="77777777" w:rsidR="00A27272" w:rsidRPr="00A27272" w:rsidRDefault="00A27272" w:rsidP="0085525B">
            <w:pPr>
              <w:spacing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26D0E21E" w14:textId="560DEE86" w:rsidR="0085525B" w:rsidRPr="00A27272" w:rsidRDefault="0085525B" w:rsidP="0085525B">
            <w:pPr>
              <w:spacing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27272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[ ] Sì [ ] No</w:t>
            </w:r>
          </w:p>
          <w:p w14:paraId="367F6E8B" w14:textId="77777777" w:rsidR="0085525B" w:rsidRPr="00A27272" w:rsidRDefault="0085525B" w:rsidP="006D4005">
            <w:pPr>
              <w:spacing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51C09593" w14:textId="77777777" w:rsidR="0085525B" w:rsidRPr="00A27272" w:rsidRDefault="0085525B" w:rsidP="006D4005">
            <w:pPr>
              <w:spacing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64370264" w14:textId="77777777" w:rsidR="0085525B" w:rsidRDefault="0085525B" w:rsidP="006D4005">
            <w:pPr>
              <w:spacing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2457BDC7" w14:textId="77777777" w:rsidR="00AF1785" w:rsidRDefault="00AF1785" w:rsidP="006D4005">
            <w:pPr>
              <w:spacing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204A9940" w14:textId="77777777" w:rsidR="00AF1785" w:rsidRDefault="00AF1785" w:rsidP="006D4005">
            <w:pPr>
              <w:spacing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5A64FEF5" w14:textId="77777777" w:rsidR="00AF1785" w:rsidRPr="00A27272" w:rsidRDefault="00AF1785" w:rsidP="006D4005">
            <w:pPr>
              <w:spacing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0CB35738" w14:textId="77777777" w:rsidR="0085525B" w:rsidRPr="00A27272" w:rsidRDefault="0085525B" w:rsidP="0085525B">
            <w:pPr>
              <w:spacing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27272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[ ] Sì [ ] No</w:t>
            </w:r>
          </w:p>
          <w:p w14:paraId="5725C40D" w14:textId="77777777" w:rsidR="0085525B" w:rsidRPr="00A27272" w:rsidRDefault="0085525B" w:rsidP="006D4005">
            <w:pPr>
              <w:spacing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5EDF1637" w14:textId="77777777" w:rsidR="0085525B" w:rsidRPr="00A27272" w:rsidRDefault="0085525B" w:rsidP="006D4005">
            <w:pPr>
              <w:spacing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2F64209C" w14:textId="77777777" w:rsidR="0085525B" w:rsidRPr="00A27272" w:rsidRDefault="0085525B" w:rsidP="006D4005">
            <w:pPr>
              <w:spacing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33AACBF0" w14:textId="755BD525" w:rsidR="001D6415" w:rsidRPr="00A27272" w:rsidRDefault="001D6415" w:rsidP="001D6415">
            <w:pPr>
              <w:spacing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27272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[ ] Sì [ ] No</w:t>
            </w:r>
          </w:p>
          <w:p w14:paraId="63B30A8F" w14:textId="77777777" w:rsidR="0085525B" w:rsidRPr="00A27272" w:rsidRDefault="0085525B" w:rsidP="006D4005">
            <w:pPr>
              <w:spacing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66A8F061" w14:textId="77777777" w:rsidR="007324CE" w:rsidRDefault="007324CE" w:rsidP="007324CE">
            <w:pPr>
              <w:spacing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6692FDC5" w14:textId="77777777" w:rsidR="00AF1785" w:rsidRDefault="00AF1785" w:rsidP="007324CE">
            <w:pPr>
              <w:spacing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197859A8" w14:textId="77777777" w:rsidR="00AF1785" w:rsidRDefault="00AF1785" w:rsidP="007324CE">
            <w:pPr>
              <w:spacing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591039FB" w14:textId="77777777" w:rsidR="00AF1785" w:rsidRDefault="00AF1785" w:rsidP="007324CE">
            <w:pPr>
              <w:spacing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6B6E165D" w14:textId="77777777" w:rsidR="00AF1785" w:rsidRDefault="00AF1785" w:rsidP="007324CE">
            <w:pPr>
              <w:spacing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7A3D3605" w14:textId="77777777" w:rsidR="00AF1785" w:rsidRPr="00A27272" w:rsidRDefault="00AF1785" w:rsidP="007324CE">
            <w:pPr>
              <w:spacing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7A1AB0AC" w14:textId="77777777" w:rsidR="007324CE" w:rsidRPr="00A27272" w:rsidRDefault="007324CE" w:rsidP="007324CE">
            <w:pPr>
              <w:spacing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27272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[ ] Sì [ ] No</w:t>
            </w:r>
          </w:p>
          <w:p w14:paraId="424F9E71" w14:textId="77777777" w:rsidR="007D6B87" w:rsidRDefault="007D6B87" w:rsidP="001676D5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1A163B4C" w14:textId="77777777" w:rsidR="007D6B87" w:rsidRDefault="007D6B87" w:rsidP="001676D5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71ECF843" w14:textId="77777777" w:rsidR="007D6B87" w:rsidRDefault="007D6B87" w:rsidP="001676D5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4B6B0885" w14:textId="77777777" w:rsidR="007D6B87" w:rsidRDefault="007D6B87" w:rsidP="001676D5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07DEDD3B" w14:textId="77777777" w:rsidR="007D6B87" w:rsidRDefault="007D6B87" w:rsidP="001676D5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6CF8A4DA" w14:textId="6432B1E0" w:rsidR="001676D5" w:rsidRPr="00A27272" w:rsidRDefault="001676D5" w:rsidP="001676D5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27272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[……………]</w:t>
            </w:r>
          </w:p>
          <w:p w14:paraId="3E066CE2" w14:textId="77777777" w:rsidR="0085525B" w:rsidRDefault="007D6B87" w:rsidP="007324CE">
            <w:pPr>
              <w:spacing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27272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[……………]</w:t>
            </w:r>
          </w:p>
          <w:p w14:paraId="19D92E77" w14:textId="7CCDF2ED" w:rsidR="007D6B87" w:rsidRPr="00A27272" w:rsidRDefault="007D6B87" w:rsidP="007324CE">
            <w:pPr>
              <w:spacing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27272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[……………]</w:t>
            </w:r>
          </w:p>
        </w:tc>
      </w:tr>
    </w:tbl>
    <w:p w14:paraId="7629068A" w14:textId="77777777" w:rsidR="00932746" w:rsidRPr="000A316D" w:rsidRDefault="00932746" w:rsidP="00932746">
      <w:pPr>
        <w:jc w:val="center"/>
        <w:rPr>
          <w:rFonts w:ascii="Arial" w:hAnsi="Arial" w:cs="Arial"/>
          <w:b/>
          <w:sz w:val="20"/>
          <w:szCs w:val="20"/>
        </w:rPr>
      </w:pPr>
      <w:r w:rsidRPr="000A316D">
        <w:rPr>
          <w:rFonts w:ascii="Arial" w:hAnsi="Arial" w:cs="Arial"/>
          <w:b/>
          <w:sz w:val="20"/>
          <w:szCs w:val="20"/>
        </w:rPr>
        <w:lastRenderedPageBreak/>
        <w:t>Parte IV: Criteri di selezione</w:t>
      </w:r>
    </w:p>
    <w:p w14:paraId="1EECC4A9" w14:textId="77777777" w:rsidR="00932746" w:rsidRPr="000A316D" w:rsidRDefault="00C56277" w:rsidP="00C56277">
      <w:pPr>
        <w:rPr>
          <w:rFonts w:ascii="Arial" w:hAnsi="Arial" w:cs="Arial"/>
          <w:b/>
          <w:sz w:val="20"/>
          <w:szCs w:val="20"/>
        </w:rPr>
      </w:pPr>
      <w:r w:rsidRPr="000A316D">
        <w:rPr>
          <w:rFonts w:ascii="Arial" w:hAnsi="Arial" w:cs="Arial"/>
          <w:b/>
          <w:sz w:val="20"/>
          <w:szCs w:val="20"/>
        </w:rPr>
        <w:t>In merito ai criteri di selezione (sezioni da A a D della presente parte) l'operatore economico dichiara che:</w:t>
      </w:r>
    </w:p>
    <w:p w14:paraId="7C4149DA" w14:textId="77777777" w:rsidR="00932746" w:rsidRPr="000A316D" w:rsidRDefault="00932746" w:rsidP="00932746">
      <w:pPr>
        <w:pStyle w:val="SectionTitle"/>
        <w:jc w:val="both"/>
        <w:rPr>
          <w:rFonts w:ascii="Arial" w:hAnsi="Arial" w:cs="Arial"/>
          <w:color w:val="000000"/>
          <w:w w:val="0"/>
          <w:sz w:val="20"/>
          <w:szCs w:val="20"/>
        </w:rPr>
      </w:pPr>
      <w:r w:rsidRPr="000A316D">
        <w:rPr>
          <w:rFonts w:ascii="Arial" w:hAnsi="Arial" w:cs="Arial"/>
          <w:caps/>
          <w:sz w:val="20"/>
          <w:szCs w:val="20"/>
        </w:rPr>
        <w:t>A</w:t>
      </w:r>
      <w:r w:rsidR="00C56277" w:rsidRPr="000A316D">
        <w:rPr>
          <w:rFonts w:ascii="Arial" w:hAnsi="Arial" w:cs="Arial"/>
          <w:caps/>
          <w:color w:val="000000"/>
          <w:sz w:val="20"/>
          <w:szCs w:val="20"/>
        </w:rPr>
        <w:t xml:space="preserve">: Idoneità </w:t>
      </w:r>
    </w:p>
    <w:p w14:paraId="6FBB34D1" w14:textId="77777777" w:rsidR="00932746" w:rsidRPr="00AD2CC4" w:rsidRDefault="00C56277" w:rsidP="00C56277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hd w:val="clear" w:color="auto" w:fill="BFBFBF"/>
        <w:jc w:val="both"/>
        <w:rPr>
          <w:rFonts w:ascii="Arial" w:eastAsiaTheme="minorHAnsi" w:hAnsi="Arial" w:cs="Arial"/>
          <w:color w:val="auto"/>
          <w:kern w:val="0"/>
          <w:sz w:val="20"/>
          <w:szCs w:val="20"/>
          <w:lang w:eastAsia="en-US" w:bidi="ar-SA"/>
          <w14:ligatures w14:val="standardContextual"/>
        </w:rPr>
      </w:pPr>
      <w:r w:rsidRPr="00AD2CC4">
        <w:rPr>
          <w:rFonts w:ascii="Arial" w:eastAsiaTheme="minorHAnsi" w:hAnsi="Arial" w:cs="Arial"/>
          <w:color w:val="auto"/>
          <w:kern w:val="0"/>
          <w:sz w:val="20"/>
          <w:szCs w:val="20"/>
          <w:lang w:eastAsia="en-US" w:bidi="ar-SA"/>
          <w14:ligatures w14:val="standardContextual"/>
        </w:rPr>
        <w:t>L'operatore economico deve fornire informazioni solo se i criteri di selezione in oggetto sono stati richiesti dall'amministrazione aggiudicatrice o dall'ente aggiudicatore nell'avviso o bando pertinente o nei documenti di gara ivi citati</w:t>
      </w:r>
    </w:p>
    <w:tbl>
      <w:tblPr>
        <w:tblW w:w="9288" w:type="dxa"/>
        <w:tblInd w:w="-289" w:type="dxa"/>
        <w:tblLayout w:type="fixed"/>
        <w:tblCellMar>
          <w:left w:w="93" w:type="dxa"/>
        </w:tblCellMar>
        <w:tblLook w:val="0000" w:firstRow="0" w:lastRow="0" w:firstColumn="0" w:lastColumn="0" w:noHBand="0" w:noVBand="0"/>
      </w:tblPr>
      <w:tblGrid>
        <w:gridCol w:w="4644"/>
        <w:gridCol w:w="4644"/>
      </w:tblGrid>
      <w:tr w:rsidR="00932746" w:rsidRPr="00AD2CC4" w14:paraId="0DDD0D49" w14:textId="77777777" w:rsidTr="00A41767"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BE6233E" w14:textId="77777777" w:rsidR="00932746" w:rsidRPr="00AD2CC4" w:rsidRDefault="00C56277" w:rsidP="00944034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AD2CC4">
              <w:rPr>
                <w:rFonts w:ascii="Arial" w:hAnsi="Arial" w:cs="Arial"/>
                <w:b/>
                <w:i/>
                <w:sz w:val="20"/>
                <w:szCs w:val="20"/>
              </w:rPr>
              <w:t>Iscrizione in un registro professionale pertinente</w:t>
            </w:r>
          </w:p>
        </w:tc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6E30253" w14:textId="77777777" w:rsidR="00932746" w:rsidRPr="00AD2CC4" w:rsidRDefault="00932746" w:rsidP="00944034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AD2CC4">
              <w:rPr>
                <w:rFonts w:ascii="Arial" w:hAnsi="Arial" w:cs="Arial"/>
                <w:b/>
                <w:i/>
                <w:sz w:val="20"/>
                <w:szCs w:val="20"/>
              </w:rPr>
              <w:t>Risposta</w:t>
            </w:r>
          </w:p>
        </w:tc>
      </w:tr>
      <w:tr w:rsidR="00932746" w:rsidRPr="00AD2CC4" w14:paraId="080EEBBA" w14:textId="77777777" w:rsidTr="00A41767"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45368E8" w14:textId="77777777" w:rsidR="00C56277" w:rsidRPr="00AD2CC4" w:rsidRDefault="00C56277" w:rsidP="00C56277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E’ iscritto nei registri professionali pertinenti tenuti nello Stato membro di stabilimento come indicato nell'allegato XI della direttiva 2014/24/UE; gli operatori economici di taluni Stati membri potrebbero dover soddisfare altri requisiti previsti nello stesso allegato.</w:t>
            </w:r>
          </w:p>
          <w:p w14:paraId="3EEC7FBF" w14:textId="77777777" w:rsidR="00932746" w:rsidRPr="00AD2CC4" w:rsidRDefault="00C56277" w:rsidP="00C56277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Iscrizione in albi e registri professionali - art.100, co. 3 d.lgs. n. 36/2023.</w:t>
            </w:r>
          </w:p>
          <w:p w14:paraId="11ED98C8" w14:textId="77777777" w:rsidR="00C56277" w:rsidRPr="00AD2CC4" w:rsidRDefault="00C56277" w:rsidP="00C56277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630AF4B0" w14:textId="77777777" w:rsidR="00C56277" w:rsidRPr="00AD2CC4" w:rsidRDefault="00C56277" w:rsidP="00C56277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365A0171" w14:textId="77777777" w:rsidR="00C56277" w:rsidRPr="00AD2CC4" w:rsidRDefault="00C56277" w:rsidP="00C56277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Identificazione Lotti</w:t>
            </w:r>
          </w:p>
          <w:p w14:paraId="35F62F68" w14:textId="77777777" w:rsidR="00C56277" w:rsidRPr="00AD2CC4" w:rsidRDefault="00C56277" w:rsidP="00C56277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Nome del registro</w:t>
            </w:r>
          </w:p>
          <w:p w14:paraId="40857D13" w14:textId="77777777" w:rsidR="00C56277" w:rsidRPr="00AD2CC4" w:rsidRDefault="00C56277" w:rsidP="00C56277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URL</w:t>
            </w:r>
          </w:p>
          <w:p w14:paraId="5C1C2901" w14:textId="77777777" w:rsidR="000814F9" w:rsidRPr="00AD2CC4" w:rsidRDefault="000814F9" w:rsidP="00C56277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3F5DE2CE" w14:textId="77777777" w:rsidR="000814F9" w:rsidRPr="00AD2CC4" w:rsidRDefault="000814F9" w:rsidP="00C56277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Numero registrazione</w:t>
            </w:r>
          </w:p>
          <w:p w14:paraId="0FD2D1B4" w14:textId="77777777" w:rsidR="000814F9" w:rsidRPr="00AD2CC4" w:rsidRDefault="000814F9" w:rsidP="000814F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Motivazione mancata registrazione</w:t>
            </w:r>
          </w:p>
          <w:p w14:paraId="25C3AA34" w14:textId="77777777" w:rsidR="000814F9" w:rsidRPr="00AD2CC4" w:rsidRDefault="000814F9" w:rsidP="000814F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6B4511E5" w14:textId="77777777" w:rsidR="008E19D9" w:rsidRDefault="008E19D9" w:rsidP="00C56277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0B2FC06D" w14:textId="77777777" w:rsidR="00C56277" w:rsidRDefault="000814F9" w:rsidP="00C56277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Se la documentazione pert</w:t>
            </w:r>
            <w:r w:rsidR="00705935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inente </w:t>
            </w: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è disponibile elettronicamente, indicare (indirizzo web, autorità o </w:t>
            </w: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lastRenderedPageBreak/>
              <w:t>organismo di emanazione, riferimento preciso della documentazione):</w:t>
            </w:r>
          </w:p>
          <w:p w14:paraId="4E33B41F" w14:textId="77777777" w:rsidR="00AF1785" w:rsidRDefault="00AF1785" w:rsidP="00AF1785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41F5D536" w14:textId="3C316670" w:rsidR="00AF1785" w:rsidRPr="00A27272" w:rsidRDefault="00AF1785" w:rsidP="00AF1785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971225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Indirizzo Web</w:t>
            </w:r>
          </w:p>
          <w:p w14:paraId="0F015AA0" w14:textId="77777777" w:rsidR="00AF1785" w:rsidRPr="00971225" w:rsidRDefault="00AF1785" w:rsidP="00AF1785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41FE7614" w14:textId="77777777" w:rsidR="00AF1785" w:rsidRPr="00A27272" w:rsidRDefault="00AF1785" w:rsidP="00AF1785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971225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Autorità o Organismo di</w:t>
            </w:r>
            <w:r w:rsidRPr="00A27272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 </w:t>
            </w:r>
            <w:r w:rsidRPr="00971225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emanazione</w:t>
            </w:r>
          </w:p>
          <w:p w14:paraId="5A04C1D1" w14:textId="77777777" w:rsidR="00AF1785" w:rsidRPr="00A27272" w:rsidRDefault="00AF1785" w:rsidP="00AF1785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038C65FE" w14:textId="77777777" w:rsidR="00AF1785" w:rsidRPr="00A27272" w:rsidRDefault="00AF1785" w:rsidP="00AF1785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971225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Riferimento preciso della</w:t>
            </w:r>
            <w:r w:rsidRPr="00A27272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 documentazione</w:t>
            </w:r>
          </w:p>
          <w:p w14:paraId="5E654F20" w14:textId="1EEFA978" w:rsidR="00AF1785" w:rsidRPr="00AD2CC4" w:rsidRDefault="00AF1785" w:rsidP="00C56277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</w:tc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F996E57" w14:textId="77777777" w:rsidR="00344185" w:rsidRPr="00AD2CC4" w:rsidRDefault="00344185" w:rsidP="00344185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C4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[ ] Sì [ ] No</w:t>
            </w:r>
          </w:p>
          <w:p w14:paraId="6C2AF923" w14:textId="77777777" w:rsidR="000814F9" w:rsidRPr="00AD2CC4" w:rsidRDefault="000814F9" w:rsidP="00344185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7A4A588" w14:textId="77777777" w:rsidR="000814F9" w:rsidRPr="00AD2CC4" w:rsidRDefault="000814F9" w:rsidP="00344185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26F28F4" w14:textId="77777777" w:rsidR="000814F9" w:rsidRPr="00AD2CC4" w:rsidRDefault="000814F9" w:rsidP="00344185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D82C440" w14:textId="77777777" w:rsidR="000814F9" w:rsidRPr="00AD2CC4" w:rsidRDefault="000814F9" w:rsidP="00344185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CAF9A27" w14:textId="77777777" w:rsidR="000814F9" w:rsidRPr="00AD2CC4" w:rsidRDefault="000814F9" w:rsidP="00344185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7B987E8" w14:textId="77777777" w:rsidR="001676D5" w:rsidRPr="00AD2CC4" w:rsidRDefault="001676D5" w:rsidP="001676D5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539FC2E5" w14:textId="77777777" w:rsidR="001676D5" w:rsidRPr="00AD2CC4" w:rsidRDefault="001676D5" w:rsidP="001676D5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3304AF72" w14:textId="77777777" w:rsidR="001676D5" w:rsidRPr="00AD2CC4" w:rsidRDefault="001676D5" w:rsidP="001676D5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5508352E" w14:textId="77777777" w:rsidR="008E19D9" w:rsidRDefault="008E19D9" w:rsidP="001676D5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  <w:p w14:paraId="55CB839A" w14:textId="16C9C145" w:rsidR="001676D5" w:rsidRPr="00AD2CC4" w:rsidRDefault="001676D5" w:rsidP="001676D5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7B8486F4" w14:textId="77777777" w:rsidR="001676D5" w:rsidRPr="00AD2CC4" w:rsidRDefault="001676D5" w:rsidP="001676D5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263A40F1" w14:textId="77777777" w:rsidR="000814F9" w:rsidRPr="00AD2CC4" w:rsidRDefault="000814F9" w:rsidP="00344185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3DA3299" w14:textId="77777777" w:rsidR="000814F9" w:rsidRPr="00AD2CC4" w:rsidRDefault="000814F9" w:rsidP="000814F9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C4">
              <w:rPr>
                <w:rFonts w:ascii="Arial" w:hAnsi="Arial" w:cs="Arial"/>
                <w:color w:val="000000"/>
                <w:sz w:val="20"/>
                <w:szCs w:val="20"/>
              </w:rPr>
              <w:t>[ ] Sì [ ] No</w:t>
            </w:r>
          </w:p>
          <w:p w14:paraId="6AAAAC9F" w14:textId="77777777" w:rsidR="00AF1785" w:rsidRDefault="00AF1785" w:rsidP="001676D5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  <w:p w14:paraId="7F161F9F" w14:textId="77777777" w:rsidR="00AF1785" w:rsidRDefault="00AF1785" w:rsidP="001676D5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  <w:p w14:paraId="2C53FCFF" w14:textId="77777777" w:rsidR="00AF1785" w:rsidRDefault="00AF1785" w:rsidP="001676D5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  <w:p w14:paraId="5F659B67" w14:textId="77777777" w:rsidR="00AF1785" w:rsidRDefault="00AF1785" w:rsidP="001676D5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  <w:p w14:paraId="4D106563" w14:textId="2D1D7D88" w:rsidR="001676D5" w:rsidRPr="00AD2CC4" w:rsidRDefault="001676D5" w:rsidP="001676D5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68A17996" w14:textId="77777777" w:rsidR="00932746" w:rsidRDefault="00AF1785" w:rsidP="00944034">
            <w:pPr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090E6394" w14:textId="15C2705F" w:rsidR="00AF1785" w:rsidRPr="00AD2CC4" w:rsidRDefault="00AF1785" w:rsidP="00944034">
            <w:pPr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</w:tc>
      </w:tr>
      <w:tr w:rsidR="000814F9" w:rsidRPr="00AD2CC4" w14:paraId="14035989" w14:textId="77777777" w:rsidTr="00A41767">
        <w:trPr>
          <w:trHeight w:val="51"/>
        </w:trPr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3F75F292" w14:textId="77777777" w:rsidR="000814F9" w:rsidRPr="00AD2CC4" w:rsidRDefault="000814F9" w:rsidP="000814F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AD2CC4">
              <w:rPr>
                <w:rFonts w:ascii="Arial" w:hAnsi="Arial" w:cs="Arial"/>
                <w:b/>
                <w:i/>
                <w:sz w:val="20"/>
                <w:szCs w:val="20"/>
              </w:rPr>
              <w:lastRenderedPageBreak/>
              <w:t>Iscrizione in un registro commerciale</w:t>
            </w:r>
          </w:p>
        </w:tc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AE7A721" w14:textId="77777777" w:rsidR="000814F9" w:rsidRPr="00AD2CC4" w:rsidRDefault="000814F9" w:rsidP="00944034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AD2CC4">
              <w:rPr>
                <w:rFonts w:ascii="Arial" w:hAnsi="Arial" w:cs="Arial"/>
                <w:b/>
                <w:i/>
                <w:sz w:val="20"/>
                <w:szCs w:val="20"/>
              </w:rPr>
              <w:t>Risposta</w:t>
            </w:r>
          </w:p>
        </w:tc>
      </w:tr>
      <w:tr w:rsidR="000814F9" w:rsidRPr="00AD2CC4" w14:paraId="12F9DC8B" w14:textId="77777777" w:rsidTr="00A41767">
        <w:trPr>
          <w:trHeight w:val="51"/>
        </w:trPr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F8E8741" w14:textId="77777777" w:rsidR="000814F9" w:rsidRPr="00AD2CC4" w:rsidRDefault="000814F9" w:rsidP="000814F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È iscritto nei registri commerciali tenuti nello Stato membro di stabilimento come indicato nell'allegato XI della direttiva 2014/24/UE; gli operatori economici di taluni Stati membri potrebbero dover soddisfare altri requisiti previsti nello stesso allegato.</w:t>
            </w:r>
          </w:p>
          <w:p w14:paraId="79E7A213" w14:textId="77777777" w:rsidR="000814F9" w:rsidRPr="00AD2CC4" w:rsidRDefault="000814F9" w:rsidP="000814F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Iscrizioni nel registro delle imprese che svolgono attività commerciale - art. 100, co. 3 d.lgs. n. 36/2023.</w:t>
            </w:r>
          </w:p>
          <w:p w14:paraId="4641AE76" w14:textId="77777777" w:rsidR="000814F9" w:rsidRPr="00AD2CC4" w:rsidRDefault="000814F9" w:rsidP="000814F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60CEAC92" w14:textId="77777777" w:rsidR="000814F9" w:rsidRPr="00AD2CC4" w:rsidRDefault="000814F9" w:rsidP="000814F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Identificazione Lotti</w:t>
            </w:r>
          </w:p>
          <w:p w14:paraId="73BF56B8" w14:textId="77777777" w:rsidR="000814F9" w:rsidRPr="00AD2CC4" w:rsidRDefault="000814F9" w:rsidP="000814F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Nome del registro</w:t>
            </w:r>
          </w:p>
          <w:p w14:paraId="0E6ED073" w14:textId="77777777" w:rsidR="000814F9" w:rsidRPr="00AD2CC4" w:rsidRDefault="000814F9" w:rsidP="000814F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URL</w:t>
            </w:r>
          </w:p>
          <w:p w14:paraId="4C3F8C24" w14:textId="77777777" w:rsidR="000814F9" w:rsidRPr="00AD2CC4" w:rsidRDefault="000814F9" w:rsidP="000814F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3CF01C0B" w14:textId="77777777" w:rsidR="000814F9" w:rsidRPr="00AD2CC4" w:rsidRDefault="000814F9" w:rsidP="000814F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Numero registrazione</w:t>
            </w:r>
          </w:p>
          <w:p w14:paraId="6270991A" w14:textId="77777777" w:rsidR="000814F9" w:rsidRPr="00AD2CC4" w:rsidRDefault="000814F9" w:rsidP="000814F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Motivazione mancata registrazione</w:t>
            </w:r>
          </w:p>
          <w:p w14:paraId="14AE62C0" w14:textId="77777777" w:rsidR="000814F9" w:rsidRPr="00AD2CC4" w:rsidRDefault="000814F9" w:rsidP="000814F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010F0D3C" w14:textId="162DD033" w:rsidR="000814F9" w:rsidRDefault="001D6415" w:rsidP="000814F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Se la documentazione pertinente</w:t>
            </w:r>
            <w:r w:rsidR="000814F9"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 è disponibile elettronicamente, indicare (indirizzo web, autorità o organismo di emanazione, riferimento preciso della documentazione):</w:t>
            </w:r>
          </w:p>
          <w:p w14:paraId="113AB2AB" w14:textId="77777777" w:rsidR="0026677E" w:rsidRDefault="0026677E" w:rsidP="0026677E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7934E476" w14:textId="3BD90FAA" w:rsidR="0026677E" w:rsidRPr="0026677E" w:rsidRDefault="0026677E" w:rsidP="0026677E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971225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Indirizzo Web</w:t>
            </w:r>
          </w:p>
          <w:p w14:paraId="7D2D864A" w14:textId="77777777" w:rsidR="0026677E" w:rsidRPr="00971225" w:rsidRDefault="0026677E" w:rsidP="0026677E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5685B5CC" w14:textId="77777777" w:rsidR="0026677E" w:rsidRPr="0026677E" w:rsidRDefault="0026677E" w:rsidP="0026677E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971225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Autorità o Organismo di</w:t>
            </w:r>
            <w:r w:rsidRPr="0026677E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 </w:t>
            </w:r>
            <w:r w:rsidRPr="00971225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emanazione</w:t>
            </w:r>
          </w:p>
          <w:p w14:paraId="629C491F" w14:textId="77777777" w:rsidR="0026677E" w:rsidRPr="0026677E" w:rsidRDefault="0026677E" w:rsidP="0026677E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20AE0753" w14:textId="77777777" w:rsidR="0026677E" w:rsidRPr="0026677E" w:rsidRDefault="0026677E" w:rsidP="0026677E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971225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Riferimento preciso della</w:t>
            </w:r>
            <w:r w:rsidRPr="0026677E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 documentazione</w:t>
            </w:r>
          </w:p>
          <w:p w14:paraId="5911D26E" w14:textId="77777777" w:rsidR="0026677E" w:rsidRPr="00AD2CC4" w:rsidRDefault="0026677E" w:rsidP="000814F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397B7417" w14:textId="77777777" w:rsidR="000814F9" w:rsidRPr="00AD2CC4" w:rsidRDefault="000814F9" w:rsidP="000814F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</w:tc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0216029" w14:textId="77777777" w:rsidR="00057D46" w:rsidRPr="00AD2CC4" w:rsidRDefault="00057D46" w:rsidP="00057D46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C4">
              <w:rPr>
                <w:rFonts w:ascii="Arial" w:hAnsi="Arial" w:cs="Arial"/>
                <w:color w:val="000000"/>
                <w:sz w:val="20"/>
                <w:szCs w:val="20"/>
              </w:rPr>
              <w:t>[ ] Sì [ ] No</w:t>
            </w:r>
          </w:p>
          <w:p w14:paraId="2B72E6FA" w14:textId="77777777" w:rsidR="00057D46" w:rsidRPr="00AD2CC4" w:rsidRDefault="00057D46" w:rsidP="00057D46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213D5BD" w14:textId="77777777" w:rsidR="00057D46" w:rsidRPr="00AD2CC4" w:rsidRDefault="00057D46" w:rsidP="00057D46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DFBBA74" w14:textId="77777777" w:rsidR="00057D46" w:rsidRPr="00AD2CC4" w:rsidRDefault="00057D46" w:rsidP="00057D46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3D2CEBA7" w14:textId="77777777" w:rsidR="00057D46" w:rsidRPr="00AD2CC4" w:rsidRDefault="00057D46" w:rsidP="00057D46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F5934B7" w14:textId="77777777" w:rsidR="00D220F9" w:rsidRPr="00AD2CC4" w:rsidRDefault="00D220F9" w:rsidP="00D220F9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1C484286" w14:textId="77777777" w:rsidR="00D220F9" w:rsidRPr="00AD2CC4" w:rsidRDefault="00D220F9" w:rsidP="00D220F9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1B2CD3D7" w14:textId="77777777" w:rsidR="00D220F9" w:rsidRPr="00AD2CC4" w:rsidRDefault="00D220F9" w:rsidP="00D220F9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5F22FCA8" w14:textId="77777777" w:rsidR="00440825" w:rsidRDefault="00440825" w:rsidP="00D220F9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  <w:p w14:paraId="21C7ABAF" w14:textId="32BEDCA2" w:rsidR="00D220F9" w:rsidRPr="00AD2CC4" w:rsidRDefault="00D220F9" w:rsidP="00D220F9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0412247B" w14:textId="77777777" w:rsidR="00D220F9" w:rsidRPr="00AD2CC4" w:rsidRDefault="00D220F9" w:rsidP="00D220F9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470E363C" w14:textId="77777777" w:rsidR="00057D46" w:rsidRPr="00AD2CC4" w:rsidRDefault="00057D46" w:rsidP="00057D46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7437471" w14:textId="77777777" w:rsidR="00057D46" w:rsidRPr="00AD2CC4" w:rsidRDefault="00057D46" w:rsidP="00057D46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C4">
              <w:rPr>
                <w:rFonts w:ascii="Arial" w:hAnsi="Arial" w:cs="Arial"/>
                <w:color w:val="000000"/>
                <w:sz w:val="20"/>
                <w:szCs w:val="20"/>
              </w:rPr>
              <w:t>[ ] Sì [ ] No</w:t>
            </w:r>
          </w:p>
          <w:p w14:paraId="67B0228E" w14:textId="77777777" w:rsidR="0026677E" w:rsidRDefault="0026677E" w:rsidP="00D220F9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  <w:p w14:paraId="55966916" w14:textId="77777777" w:rsidR="0026677E" w:rsidRDefault="0026677E" w:rsidP="00D220F9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  <w:p w14:paraId="41D6C1F5" w14:textId="13E50FA8" w:rsidR="00D220F9" w:rsidRDefault="00D220F9" w:rsidP="00D220F9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32770BD5" w14:textId="77777777" w:rsidR="0026677E" w:rsidRDefault="0026677E" w:rsidP="00D220F9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5C937F4E" w14:textId="2AB30FEF" w:rsidR="0026677E" w:rsidRDefault="0026677E" w:rsidP="00D220F9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27272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[……………]</w:t>
            </w:r>
          </w:p>
          <w:p w14:paraId="54A0E75F" w14:textId="77777777" w:rsidR="0026677E" w:rsidRDefault="0026677E" w:rsidP="00D220F9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0117E367" w14:textId="1C0DB336" w:rsidR="0026677E" w:rsidRPr="00AD2CC4" w:rsidRDefault="0026677E" w:rsidP="00D220F9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27272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[……………]</w:t>
            </w:r>
          </w:p>
          <w:p w14:paraId="66DBA29A" w14:textId="77777777" w:rsidR="000814F9" w:rsidRPr="00AD2CC4" w:rsidRDefault="000814F9" w:rsidP="0094403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2746" w:rsidRPr="00AD2CC4" w14:paraId="0160F2B2" w14:textId="77777777" w:rsidTr="00A41767">
        <w:trPr>
          <w:trHeight w:val="51"/>
        </w:trPr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68E77DF" w14:textId="77777777" w:rsidR="00932746" w:rsidRPr="00AD2CC4" w:rsidRDefault="000814F9" w:rsidP="000814F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AD2CC4">
              <w:rPr>
                <w:rFonts w:ascii="Arial" w:hAnsi="Arial" w:cs="Arial"/>
                <w:b/>
                <w:i/>
                <w:sz w:val="20"/>
                <w:szCs w:val="20"/>
              </w:rPr>
              <w:t>Per gli appalti di servizi: necessità di autorizzazione particolare</w:t>
            </w:r>
          </w:p>
        </w:tc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2996267" w14:textId="77777777" w:rsidR="00932746" w:rsidRPr="00AD2CC4" w:rsidRDefault="000814F9" w:rsidP="00944034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AD2CC4">
              <w:rPr>
                <w:rFonts w:ascii="Arial" w:hAnsi="Arial" w:cs="Arial"/>
                <w:b/>
                <w:i/>
                <w:sz w:val="20"/>
                <w:szCs w:val="20"/>
              </w:rPr>
              <w:t>Risposta</w:t>
            </w:r>
          </w:p>
        </w:tc>
      </w:tr>
      <w:tr w:rsidR="00D220F9" w:rsidRPr="00AD2CC4" w14:paraId="3A043EE6" w14:textId="77777777" w:rsidTr="00A41767">
        <w:trPr>
          <w:trHeight w:val="51"/>
        </w:trPr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F4B5214" w14:textId="77777777" w:rsidR="00D220F9" w:rsidRPr="00AD2CC4" w:rsidRDefault="00D220F9" w:rsidP="00D220F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È richiesta un'autorizzazione particolare per poter prestare il servizio di cui trattasi nel paese di stabilimento dell'operatore economico?</w:t>
            </w:r>
          </w:p>
          <w:p w14:paraId="0798CB0C" w14:textId="77777777" w:rsidR="00D220F9" w:rsidRPr="00DD3539" w:rsidRDefault="00D220F9" w:rsidP="00D220F9">
            <w:pPr>
              <w:pStyle w:val="Paragrafoelenco1"/>
              <w:tabs>
                <w:tab w:val="left" w:pos="0"/>
              </w:tabs>
              <w:ind w:left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val="en-US" w:eastAsia="en-US" w:bidi="ar-SA"/>
                <w14:ligatures w14:val="standardContextual"/>
              </w:rPr>
            </w:pPr>
            <w:r w:rsidRPr="00DD3539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val="en-US" w:eastAsia="en-US" w:bidi="ar-SA"/>
                <w14:ligatures w14:val="standardContextual"/>
              </w:rPr>
              <w:t>Art. 100, co. 1, lett. a) d.lgs. n. 36/2023.</w:t>
            </w:r>
          </w:p>
          <w:p w14:paraId="0BB23B18" w14:textId="77777777" w:rsidR="00D220F9" w:rsidRPr="00AD2CC4" w:rsidRDefault="00D220F9" w:rsidP="00D220F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Identificazione Lotti</w:t>
            </w:r>
          </w:p>
          <w:p w14:paraId="4F91AFE1" w14:textId="77777777" w:rsidR="00D220F9" w:rsidRPr="00AD2CC4" w:rsidRDefault="00D220F9" w:rsidP="00D220F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Nome del registro</w:t>
            </w:r>
          </w:p>
          <w:p w14:paraId="2315325E" w14:textId="77777777" w:rsidR="00D220F9" w:rsidRPr="00AD2CC4" w:rsidRDefault="00D220F9" w:rsidP="00D220F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URL</w:t>
            </w:r>
          </w:p>
          <w:p w14:paraId="7F39FBA3" w14:textId="77777777" w:rsidR="00D220F9" w:rsidRPr="00AD2CC4" w:rsidRDefault="00D220F9" w:rsidP="00D220F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6E77A4F5" w14:textId="77777777" w:rsidR="00D220F9" w:rsidRPr="00AD2CC4" w:rsidRDefault="00D220F9" w:rsidP="00D220F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Numero registrazione</w:t>
            </w:r>
          </w:p>
          <w:p w14:paraId="7F0037DF" w14:textId="45C846F3" w:rsidR="00D220F9" w:rsidRDefault="00D220F9" w:rsidP="00D220F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lastRenderedPageBreak/>
              <w:t>Motivazione mancata registrazione</w:t>
            </w:r>
          </w:p>
          <w:p w14:paraId="2F56AA2D" w14:textId="77777777" w:rsidR="00CA1BBC" w:rsidRPr="00AD2CC4" w:rsidRDefault="00CA1BBC" w:rsidP="00D220F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466C635E" w14:textId="77777777" w:rsidR="00D220F9" w:rsidRPr="00AD2CC4" w:rsidRDefault="00705935" w:rsidP="00D220F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Se la documentazione pertinente</w:t>
            </w:r>
            <w:r w:rsidR="00D220F9"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 è disponibile elettronicamente, indicare (indirizzo web, autorità o organismo di emanazione, riferimento preciso della documentazione):</w:t>
            </w:r>
          </w:p>
          <w:p w14:paraId="6D7A472C" w14:textId="77777777" w:rsidR="005A51D9" w:rsidRDefault="005A51D9" w:rsidP="005A51D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458412ED" w14:textId="036FA785" w:rsidR="005A51D9" w:rsidRPr="0026677E" w:rsidRDefault="005A51D9" w:rsidP="005A51D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971225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Indirizzo Web</w:t>
            </w:r>
          </w:p>
          <w:p w14:paraId="76D6E683" w14:textId="77777777" w:rsidR="005A51D9" w:rsidRPr="00971225" w:rsidRDefault="005A51D9" w:rsidP="005A51D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2D561651" w14:textId="77777777" w:rsidR="005A51D9" w:rsidRPr="0026677E" w:rsidRDefault="005A51D9" w:rsidP="005A51D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971225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Autorità o Organismo di</w:t>
            </w:r>
            <w:r w:rsidRPr="0026677E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 </w:t>
            </w:r>
            <w:r w:rsidRPr="00971225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emanazione</w:t>
            </w:r>
          </w:p>
          <w:p w14:paraId="5AA2FC76" w14:textId="77777777" w:rsidR="005A51D9" w:rsidRPr="0026677E" w:rsidRDefault="005A51D9" w:rsidP="005A51D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39BC2F4E" w14:textId="77777777" w:rsidR="005A51D9" w:rsidRPr="0026677E" w:rsidRDefault="005A51D9" w:rsidP="005A51D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971225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Riferimento preciso della</w:t>
            </w:r>
            <w:r w:rsidRPr="0026677E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 documentazione</w:t>
            </w:r>
          </w:p>
          <w:p w14:paraId="472CE2A4" w14:textId="77777777" w:rsidR="00D220F9" w:rsidRPr="00AD2CC4" w:rsidRDefault="00D220F9" w:rsidP="00D220F9">
            <w:pPr>
              <w:pStyle w:val="Paragrafoelenco1"/>
              <w:tabs>
                <w:tab w:val="left" w:pos="0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FFF9116" w14:textId="77777777" w:rsidR="00D220F9" w:rsidRPr="00AD2CC4" w:rsidRDefault="00D220F9" w:rsidP="00D220F9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C4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[ ] Sì [ ] No</w:t>
            </w:r>
          </w:p>
          <w:p w14:paraId="2A6DB4DD" w14:textId="77777777" w:rsidR="00D220F9" w:rsidRPr="00AD2CC4" w:rsidRDefault="00D220F9" w:rsidP="00D220F9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DC03AC8" w14:textId="77777777" w:rsidR="00D220F9" w:rsidRPr="00AD2CC4" w:rsidRDefault="00D220F9" w:rsidP="00D220F9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5A09DFE" w14:textId="77777777" w:rsidR="00D220F9" w:rsidRPr="00AD2CC4" w:rsidRDefault="00D220F9" w:rsidP="00D220F9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0DDA05A0" w14:textId="77777777" w:rsidR="00D220F9" w:rsidRPr="00AD2CC4" w:rsidRDefault="00D220F9" w:rsidP="00D220F9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00167145" w14:textId="77777777" w:rsidR="00D220F9" w:rsidRPr="00AD2CC4" w:rsidRDefault="00D220F9" w:rsidP="00D220F9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66BD3C1B" w14:textId="77777777" w:rsidR="00CA1BBC" w:rsidRDefault="00CA1BBC" w:rsidP="00D220F9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  <w:p w14:paraId="780402A2" w14:textId="0E7CD9D3" w:rsidR="00D220F9" w:rsidRPr="00AD2CC4" w:rsidRDefault="00D220F9" w:rsidP="00D220F9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4CE60540" w14:textId="77777777" w:rsidR="00D220F9" w:rsidRPr="00AD2CC4" w:rsidRDefault="00D220F9" w:rsidP="00D220F9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lastRenderedPageBreak/>
              <w:t>[……………]</w:t>
            </w:r>
          </w:p>
          <w:p w14:paraId="314E0B5C" w14:textId="77777777" w:rsidR="00CA1BBC" w:rsidRDefault="00CA1BBC" w:rsidP="00D220F9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3619E914" w14:textId="07F3DC10" w:rsidR="00D220F9" w:rsidRPr="00AD2CC4" w:rsidRDefault="00D220F9" w:rsidP="00D220F9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C4">
              <w:rPr>
                <w:rFonts w:ascii="Arial" w:hAnsi="Arial" w:cs="Arial"/>
                <w:color w:val="000000"/>
                <w:sz w:val="20"/>
                <w:szCs w:val="20"/>
              </w:rPr>
              <w:t>[ ] Sì [ ] No</w:t>
            </w:r>
          </w:p>
          <w:p w14:paraId="3F8AE459" w14:textId="77777777" w:rsidR="00857444" w:rsidRDefault="00857444" w:rsidP="00CA29E5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  <w:p w14:paraId="61629A4B" w14:textId="77777777" w:rsidR="00857444" w:rsidRDefault="00857444" w:rsidP="00CA29E5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  <w:p w14:paraId="7615ED4E" w14:textId="77777777" w:rsidR="00857444" w:rsidRDefault="00857444" w:rsidP="00857444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423DB48F" w14:textId="77777777" w:rsidR="00857444" w:rsidRDefault="00857444" w:rsidP="00857444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5444A917" w14:textId="77777777" w:rsidR="00857444" w:rsidRDefault="00857444" w:rsidP="00857444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27272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[……………]</w:t>
            </w:r>
          </w:p>
          <w:p w14:paraId="6917BAB5" w14:textId="77777777" w:rsidR="00857444" w:rsidRDefault="00857444" w:rsidP="00857444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4E62AC69" w14:textId="77777777" w:rsidR="00857444" w:rsidRPr="00AD2CC4" w:rsidRDefault="00857444" w:rsidP="00857444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27272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[……………]</w:t>
            </w:r>
          </w:p>
          <w:p w14:paraId="1B0F6E39" w14:textId="7CF24A36" w:rsidR="00D220F9" w:rsidRPr="00AD2CC4" w:rsidRDefault="00D220F9" w:rsidP="00CA29E5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20F9" w:rsidRPr="00AD2CC4" w14:paraId="4F64C583" w14:textId="77777777" w:rsidTr="00A41767">
        <w:trPr>
          <w:trHeight w:val="51"/>
        </w:trPr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FEDCE40" w14:textId="77777777" w:rsidR="00D220F9" w:rsidRPr="00AD2CC4" w:rsidRDefault="00D220F9" w:rsidP="00D220F9">
            <w:pPr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AD2CC4">
              <w:rPr>
                <w:rFonts w:ascii="Arial" w:hAnsi="Arial" w:cs="Arial"/>
                <w:b/>
                <w:i/>
                <w:sz w:val="20"/>
                <w:szCs w:val="20"/>
              </w:rPr>
              <w:lastRenderedPageBreak/>
              <w:t>Per gli appalti di servizi: obbligo di appartenenza a una particolare organizzazione</w:t>
            </w:r>
          </w:p>
        </w:tc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10E5F23" w14:textId="77777777" w:rsidR="00D220F9" w:rsidRPr="00AD2CC4" w:rsidRDefault="00D220F9" w:rsidP="00D220F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AD2CC4">
              <w:rPr>
                <w:rFonts w:ascii="Arial" w:hAnsi="Arial" w:cs="Arial"/>
                <w:b/>
                <w:i/>
                <w:sz w:val="20"/>
                <w:szCs w:val="20"/>
              </w:rPr>
              <w:t>Risposta</w:t>
            </w:r>
          </w:p>
        </w:tc>
      </w:tr>
      <w:tr w:rsidR="00D220F9" w:rsidRPr="00AD2CC4" w14:paraId="5B3D2022" w14:textId="77777777" w:rsidTr="00A41767">
        <w:trPr>
          <w:trHeight w:val="51"/>
        </w:trPr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7FA1FE8" w14:textId="77777777" w:rsidR="00D220F9" w:rsidRPr="00AD2CC4" w:rsidRDefault="00D220F9" w:rsidP="00D220F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È richiesta l'appartenenza a una particolare organizzazione per poter prestare il servizio di cui trattasi nel paese di stabilimento dell'operatore economico</w:t>
            </w:r>
          </w:p>
          <w:p w14:paraId="01A70803" w14:textId="77777777" w:rsidR="00D220F9" w:rsidRPr="00AD2CC4" w:rsidRDefault="00D220F9" w:rsidP="00D220F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7FEB10CF" w14:textId="77777777" w:rsidR="00D220F9" w:rsidRPr="00AD2CC4" w:rsidRDefault="00D220F9" w:rsidP="00D220F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Identificazione Lotti</w:t>
            </w:r>
          </w:p>
          <w:p w14:paraId="77F0DE77" w14:textId="77777777" w:rsidR="00D220F9" w:rsidRPr="00AD2CC4" w:rsidRDefault="00D220F9" w:rsidP="00D220F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Nome del registro</w:t>
            </w:r>
          </w:p>
          <w:p w14:paraId="6E937DFA" w14:textId="77777777" w:rsidR="00D220F9" w:rsidRPr="00AD2CC4" w:rsidRDefault="00D220F9" w:rsidP="00D220F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URL</w:t>
            </w:r>
          </w:p>
          <w:p w14:paraId="2B54DEAD" w14:textId="77777777" w:rsidR="00D220F9" w:rsidRPr="00AD2CC4" w:rsidRDefault="00D220F9" w:rsidP="00D220F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Numero registrazione</w:t>
            </w:r>
          </w:p>
          <w:p w14:paraId="71EF5A40" w14:textId="77777777" w:rsidR="00CA29E5" w:rsidRDefault="00CA29E5" w:rsidP="00D220F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06664D6D" w14:textId="77777777" w:rsidR="00D220F9" w:rsidRPr="00AD2CC4" w:rsidRDefault="00D220F9" w:rsidP="00D220F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Motivazione mancata registrazione</w:t>
            </w:r>
          </w:p>
          <w:p w14:paraId="5DE5DCB8" w14:textId="77777777" w:rsidR="000A316D" w:rsidRDefault="000A316D" w:rsidP="00D220F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0960B18A" w14:textId="77777777" w:rsidR="00D220F9" w:rsidRDefault="00705935" w:rsidP="00D220F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Se la documentazione pertinente</w:t>
            </w:r>
            <w:r w:rsidR="00D220F9"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 è disponibile elettronicamente, indicare (indirizzo web, autorità o organismo di emanazione, riferimento preciso della documentazione):</w:t>
            </w:r>
          </w:p>
          <w:p w14:paraId="3A19FEA5" w14:textId="77777777" w:rsidR="005A51D9" w:rsidRDefault="005A51D9" w:rsidP="00D220F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124AD729" w14:textId="77777777" w:rsidR="005A51D9" w:rsidRPr="0026677E" w:rsidRDefault="005A51D9" w:rsidP="005A51D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971225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Indirizzo Web</w:t>
            </w:r>
          </w:p>
          <w:p w14:paraId="5C2D03DA" w14:textId="77777777" w:rsidR="005A51D9" w:rsidRPr="00971225" w:rsidRDefault="005A51D9" w:rsidP="005A51D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45F9B8BB" w14:textId="77777777" w:rsidR="005A51D9" w:rsidRPr="0026677E" w:rsidRDefault="005A51D9" w:rsidP="005A51D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971225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Autorità o Organismo di</w:t>
            </w:r>
            <w:r w:rsidRPr="0026677E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 </w:t>
            </w:r>
            <w:r w:rsidRPr="00971225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emanazione</w:t>
            </w:r>
          </w:p>
          <w:p w14:paraId="1830C56A" w14:textId="77777777" w:rsidR="005A51D9" w:rsidRPr="0026677E" w:rsidRDefault="005A51D9" w:rsidP="005A51D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22122111" w14:textId="77777777" w:rsidR="005A51D9" w:rsidRPr="0026677E" w:rsidRDefault="005A51D9" w:rsidP="005A51D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971225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Riferimento preciso della</w:t>
            </w:r>
            <w:r w:rsidRPr="0026677E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 documentazione</w:t>
            </w:r>
          </w:p>
          <w:p w14:paraId="1DB511F6" w14:textId="3C492A3B" w:rsidR="005A51D9" w:rsidRPr="00AD2CC4" w:rsidRDefault="005A51D9" w:rsidP="00D220F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67EC928" w14:textId="77777777" w:rsidR="00D220F9" w:rsidRPr="00AD2CC4" w:rsidRDefault="00D220F9" w:rsidP="00D220F9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C4">
              <w:rPr>
                <w:rFonts w:ascii="Arial" w:hAnsi="Arial" w:cs="Arial"/>
                <w:color w:val="000000"/>
                <w:sz w:val="20"/>
                <w:szCs w:val="20"/>
              </w:rPr>
              <w:t>[ ] Sì [ ] No</w:t>
            </w:r>
          </w:p>
          <w:p w14:paraId="08F7E59E" w14:textId="77777777" w:rsidR="00D220F9" w:rsidRPr="00AD2CC4" w:rsidRDefault="00D220F9" w:rsidP="00D220F9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93088F6" w14:textId="77777777" w:rsidR="00D220F9" w:rsidRPr="00AD2CC4" w:rsidRDefault="00D220F9" w:rsidP="00D220F9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602FF70" w14:textId="77777777" w:rsidR="00D220F9" w:rsidRPr="00AD2CC4" w:rsidRDefault="00D220F9" w:rsidP="00D220F9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7C0E3CC2" w14:textId="77777777" w:rsidR="00D220F9" w:rsidRPr="00AD2CC4" w:rsidRDefault="00D220F9" w:rsidP="00D220F9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493DCCD9" w14:textId="77777777" w:rsidR="00D220F9" w:rsidRPr="00AD2CC4" w:rsidRDefault="00D220F9" w:rsidP="00D220F9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62E869BC" w14:textId="77777777" w:rsidR="00D220F9" w:rsidRPr="00AD2CC4" w:rsidRDefault="00D220F9" w:rsidP="00D220F9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092D4763" w14:textId="77777777" w:rsidR="00D220F9" w:rsidRPr="00AD2CC4" w:rsidRDefault="00D220F9" w:rsidP="00D220F9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29185EA2" w14:textId="77777777" w:rsidR="00D220F9" w:rsidRPr="00AD2CC4" w:rsidRDefault="00D220F9" w:rsidP="00D220F9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6F33323" w14:textId="77777777" w:rsidR="00D220F9" w:rsidRPr="00AD2CC4" w:rsidRDefault="00D220F9" w:rsidP="00D220F9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C4">
              <w:rPr>
                <w:rFonts w:ascii="Arial" w:hAnsi="Arial" w:cs="Arial"/>
                <w:color w:val="000000"/>
                <w:sz w:val="20"/>
                <w:szCs w:val="20"/>
              </w:rPr>
              <w:t>[ ] Sì [ ] No</w:t>
            </w:r>
          </w:p>
          <w:p w14:paraId="5AFD87BA" w14:textId="77777777" w:rsidR="00D220F9" w:rsidRPr="00AD2CC4" w:rsidRDefault="00D220F9" w:rsidP="00D220F9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6D248B53" w14:textId="77777777" w:rsidR="00D220F9" w:rsidRDefault="00D220F9" w:rsidP="00D220F9">
            <w:pPr>
              <w:rPr>
                <w:rFonts w:ascii="Arial" w:hAnsi="Arial" w:cs="Arial"/>
                <w:sz w:val="20"/>
                <w:szCs w:val="20"/>
              </w:rPr>
            </w:pPr>
          </w:p>
          <w:p w14:paraId="2567097D" w14:textId="77777777" w:rsidR="00857444" w:rsidRDefault="00857444" w:rsidP="00857444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7CE3C185" w14:textId="77777777" w:rsidR="00857444" w:rsidRDefault="00857444" w:rsidP="00857444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48840599" w14:textId="77777777" w:rsidR="00857444" w:rsidRDefault="00857444" w:rsidP="00857444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27272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[……………]</w:t>
            </w:r>
          </w:p>
          <w:p w14:paraId="0BD7A935" w14:textId="77777777" w:rsidR="00857444" w:rsidRDefault="00857444" w:rsidP="00857444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6B831BEF" w14:textId="77777777" w:rsidR="00857444" w:rsidRPr="00AD2CC4" w:rsidRDefault="00857444" w:rsidP="00857444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27272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[……………]</w:t>
            </w:r>
          </w:p>
          <w:p w14:paraId="4B4CC562" w14:textId="77777777" w:rsidR="00857444" w:rsidRPr="00AD2CC4" w:rsidRDefault="00857444" w:rsidP="00D220F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18A2C4A" w14:textId="77777777" w:rsidR="00932746" w:rsidRPr="00AD2CC4" w:rsidRDefault="00932746" w:rsidP="00932746">
      <w:pPr>
        <w:pStyle w:val="SectionTitle"/>
        <w:spacing w:before="0" w:after="0"/>
        <w:rPr>
          <w:rFonts w:ascii="Arial" w:hAnsi="Arial" w:cs="Arial"/>
          <w:w w:val="0"/>
          <w:sz w:val="20"/>
          <w:szCs w:val="20"/>
        </w:rPr>
      </w:pPr>
      <w:r w:rsidRPr="00AD2CC4">
        <w:rPr>
          <w:rFonts w:ascii="Arial" w:hAnsi="Arial" w:cs="Arial"/>
          <w:b w:val="0"/>
          <w:caps/>
          <w:sz w:val="20"/>
          <w:szCs w:val="20"/>
        </w:rPr>
        <w:t xml:space="preserve">B: Capacità economica e finanziaria </w:t>
      </w:r>
    </w:p>
    <w:p w14:paraId="6CD1D737" w14:textId="77777777" w:rsidR="00932746" w:rsidRPr="00AD2CC4" w:rsidRDefault="00057D46" w:rsidP="00057D46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hd w:val="clear" w:color="auto" w:fill="BFBFBF"/>
        <w:jc w:val="both"/>
        <w:rPr>
          <w:rFonts w:ascii="Arial" w:eastAsiaTheme="minorHAnsi" w:hAnsi="Arial" w:cs="Arial"/>
          <w:color w:val="auto"/>
          <w:kern w:val="0"/>
          <w:sz w:val="20"/>
          <w:szCs w:val="20"/>
          <w:lang w:eastAsia="en-US" w:bidi="ar-SA"/>
          <w14:ligatures w14:val="standardContextual"/>
        </w:rPr>
      </w:pPr>
      <w:r w:rsidRPr="00AD2CC4">
        <w:rPr>
          <w:rFonts w:ascii="Arial" w:eastAsiaTheme="minorHAnsi" w:hAnsi="Arial" w:cs="Arial"/>
          <w:color w:val="auto"/>
          <w:kern w:val="0"/>
          <w:sz w:val="20"/>
          <w:szCs w:val="20"/>
          <w:lang w:eastAsia="en-US" w:bidi="ar-SA"/>
          <w14:ligatures w14:val="standardContextual"/>
        </w:rPr>
        <w:t>L'operatore economico deve fornire informazioni solo se i criteri di selezione in oggetto sono stati richiesti dall'amministrazione aggiudicatrice o dall'ente aggiudicatore nell'avviso o bando pertinente o nei documenti di gara ivi citati.</w:t>
      </w:r>
    </w:p>
    <w:tbl>
      <w:tblPr>
        <w:tblW w:w="9288" w:type="dxa"/>
        <w:tblInd w:w="-20" w:type="dxa"/>
        <w:tblLayout w:type="fixed"/>
        <w:tblCellMar>
          <w:left w:w="93" w:type="dxa"/>
        </w:tblCellMar>
        <w:tblLook w:val="0000" w:firstRow="0" w:lastRow="0" w:firstColumn="0" w:lastColumn="0" w:noHBand="0" w:noVBand="0"/>
      </w:tblPr>
      <w:tblGrid>
        <w:gridCol w:w="4644"/>
        <w:gridCol w:w="4644"/>
      </w:tblGrid>
      <w:tr w:rsidR="00932746" w:rsidRPr="00AD2CC4" w14:paraId="0D2758E5" w14:textId="77777777" w:rsidTr="00513781"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93A4BFF" w14:textId="77777777" w:rsidR="00932746" w:rsidRPr="00AD2CC4" w:rsidRDefault="00057D46" w:rsidP="00944034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AD2CC4">
              <w:rPr>
                <w:rFonts w:ascii="Arial" w:hAnsi="Arial" w:cs="Arial"/>
                <w:b/>
                <w:i/>
                <w:sz w:val="20"/>
                <w:szCs w:val="20"/>
              </w:rPr>
              <w:t>Fatturato annuo generale</w:t>
            </w:r>
          </w:p>
        </w:tc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C824895" w14:textId="77777777" w:rsidR="00932746" w:rsidRPr="00AD2CC4" w:rsidRDefault="00057D46" w:rsidP="00944034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AD2CC4">
              <w:rPr>
                <w:rFonts w:ascii="Arial" w:hAnsi="Arial" w:cs="Arial"/>
                <w:b/>
                <w:i/>
                <w:sz w:val="20"/>
                <w:szCs w:val="20"/>
              </w:rPr>
              <w:t>Risposta</w:t>
            </w:r>
          </w:p>
        </w:tc>
      </w:tr>
      <w:tr w:rsidR="00932746" w:rsidRPr="00AD2CC4" w14:paraId="5DB2DB0B" w14:textId="77777777" w:rsidTr="00513781"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3989F7B9" w14:textId="77777777" w:rsidR="00057D46" w:rsidRPr="00AD2CC4" w:rsidRDefault="00057D46" w:rsidP="00057D46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Il fatturato annuo ("generale") dell'operatore economico per il numero di esercizi richiesto </w:t>
            </w: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lastRenderedPageBreak/>
              <w:t>nell'avviso o bando pertinente o nei documenti di gara è il seguente:</w:t>
            </w:r>
          </w:p>
          <w:p w14:paraId="7CF14653" w14:textId="77777777" w:rsidR="00932746" w:rsidRPr="00DD3539" w:rsidRDefault="00057D46" w:rsidP="00057D46">
            <w:pPr>
              <w:ind w:left="284" w:hanging="284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val="en-US" w:eastAsia="en-US" w:bidi="ar-SA"/>
                <w14:ligatures w14:val="standardContextual"/>
              </w:rPr>
            </w:pPr>
            <w:r w:rsidRPr="00DD3539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val="en-US" w:eastAsia="en-US" w:bidi="ar-SA"/>
                <w14:ligatures w14:val="standardContextual"/>
              </w:rPr>
              <w:t>Art. 100, co. 1, lett. b) e co. 11 d.lgs. n. 36/2023.</w:t>
            </w:r>
            <w:r w:rsidR="00932746" w:rsidRPr="00DD3539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val="en-US" w:eastAsia="en-US" w:bidi="ar-SA"/>
                <w14:ligatures w14:val="standardContextual"/>
              </w:rPr>
              <w:t>:</w:t>
            </w:r>
          </w:p>
          <w:p w14:paraId="4F23E15A" w14:textId="77777777" w:rsidR="00CE7C1C" w:rsidRPr="00DD3539" w:rsidRDefault="00CE7C1C" w:rsidP="00057D46">
            <w:pPr>
              <w:ind w:left="284" w:hanging="284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val="en-US" w:eastAsia="en-US" w:bidi="ar-SA"/>
                <w14:ligatures w14:val="standardContextual"/>
              </w:rPr>
            </w:pPr>
          </w:p>
          <w:p w14:paraId="2E8915A2" w14:textId="77777777" w:rsidR="00CE7C1C" w:rsidRPr="00AD2CC4" w:rsidRDefault="00CE7C1C" w:rsidP="00057D46">
            <w:pPr>
              <w:ind w:left="284" w:hanging="284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Requisito minimo</w:t>
            </w:r>
          </w:p>
          <w:p w14:paraId="5C0FBCD2" w14:textId="77777777" w:rsidR="00CE7C1C" w:rsidRPr="00AD2CC4" w:rsidRDefault="00CE7C1C" w:rsidP="00057D46">
            <w:pPr>
              <w:ind w:left="284" w:hanging="284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62CB9D61" w14:textId="77777777" w:rsidR="00CE7C1C" w:rsidRPr="00AD2CC4" w:rsidRDefault="00CE7C1C" w:rsidP="00057D46">
            <w:pPr>
              <w:ind w:left="284" w:hanging="284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Fatturato</w:t>
            </w:r>
          </w:p>
          <w:p w14:paraId="38616AF4" w14:textId="277B7898" w:rsidR="00CE7C1C" w:rsidRPr="00AD2CC4" w:rsidRDefault="00CE7C1C" w:rsidP="00057D46">
            <w:pPr>
              <w:ind w:left="284" w:hanging="284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Periodo</w:t>
            </w:r>
            <w:r w:rsidR="00A059E8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 (</w:t>
            </w:r>
            <w:r w:rsidR="00C32D20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D</w:t>
            </w:r>
            <w:r w:rsidR="00A059E8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ata </w:t>
            </w:r>
            <w:r w:rsidR="00C32D20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I</w:t>
            </w:r>
            <w:r w:rsidR="00A059E8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nizio, </w:t>
            </w:r>
            <w:r w:rsidR="00C32D20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D</w:t>
            </w:r>
            <w:r w:rsidR="00A059E8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ata </w:t>
            </w:r>
            <w:r w:rsidR="00C32D20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F</w:t>
            </w:r>
            <w:r w:rsidR="00A059E8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ine)</w:t>
            </w:r>
          </w:p>
          <w:p w14:paraId="0C50EEE1" w14:textId="77777777" w:rsidR="00CE7C1C" w:rsidRPr="00AD2CC4" w:rsidRDefault="00CE7C1C" w:rsidP="00057D46">
            <w:pPr>
              <w:ind w:left="284" w:hanging="284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17E8F838" w14:textId="77777777" w:rsidR="00CE7C1C" w:rsidRDefault="00705935" w:rsidP="00CE7C1C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Se la documentazione pertinente</w:t>
            </w:r>
            <w:r w:rsidR="00CE7C1C"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 è disponibile elettronicamente, indicare (indirizzo web, autorità o organismo di emanazione, riferimento preciso della documentazione):</w:t>
            </w:r>
          </w:p>
          <w:p w14:paraId="152DEEC0" w14:textId="77777777" w:rsidR="00A059E8" w:rsidRDefault="00A059E8" w:rsidP="005A51D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1C241E82" w14:textId="558973D7" w:rsidR="005A51D9" w:rsidRPr="0026677E" w:rsidRDefault="005A51D9" w:rsidP="005A51D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971225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Indirizzo Web</w:t>
            </w:r>
          </w:p>
          <w:p w14:paraId="30B3105C" w14:textId="77777777" w:rsidR="005A51D9" w:rsidRPr="00971225" w:rsidRDefault="005A51D9" w:rsidP="005A51D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60875690" w14:textId="77777777" w:rsidR="005A51D9" w:rsidRPr="0026677E" w:rsidRDefault="005A51D9" w:rsidP="005A51D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971225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Autorità o Organismo di</w:t>
            </w:r>
            <w:r w:rsidRPr="0026677E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 </w:t>
            </w:r>
            <w:r w:rsidRPr="00971225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emanazione</w:t>
            </w:r>
          </w:p>
          <w:p w14:paraId="4310B48B" w14:textId="77777777" w:rsidR="005A51D9" w:rsidRPr="0026677E" w:rsidRDefault="005A51D9" w:rsidP="005A51D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72EB175A" w14:textId="77777777" w:rsidR="005A51D9" w:rsidRPr="0026677E" w:rsidRDefault="005A51D9" w:rsidP="005A51D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971225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Riferimento preciso della</w:t>
            </w:r>
            <w:r w:rsidRPr="0026677E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 documentazione</w:t>
            </w:r>
          </w:p>
          <w:p w14:paraId="7726875E" w14:textId="77777777" w:rsidR="005A51D9" w:rsidRPr="00AD2CC4" w:rsidRDefault="005A51D9" w:rsidP="00CE7C1C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5F8744F3" w14:textId="77777777" w:rsidR="00CE7C1C" w:rsidRPr="00AD2CC4" w:rsidRDefault="00CE7C1C" w:rsidP="00057D46">
            <w:pPr>
              <w:ind w:left="284" w:hanging="284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</w:tc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355393E2" w14:textId="5743C610" w:rsidR="00932746" w:rsidRDefault="00932746" w:rsidP="00944034">
            <w:pPr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5E1227E1" w14:textId="7BBE697E" w:rsidR="006C0187" w:rsidRDefault="006C0187" w:rsidP="00944034">
            <w:pPr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52E20757" w14:textId="18E47064" w:rsidR="006C0187" w:rsidRDefault="006C0187" w:rsidP="00944034">
            <w:pPr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0EB86B45" w14:textId="77777777" w:rsidR="006C0187" w:rsidRPr="00AD2CC4" w:rsidRDefault="006C0187" w:rsidP="00944034">
            <w:pPr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625D1533" w14:textId="77777777" w:rsidR="00D220F9" w:rsidRPr="00AD2CC4" w:rsidRDefault="00D220F9" w:rsidP="00D220F9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1BD6FF50" w14:textId="0713401E" w:rsidR="00D220F9" w:rsidRDefault="00D220F9" w:rsidP="00D220F9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088F73A7" w14:textId="77777777" w:rsidR="006C0187" w:rsidRPr="00AD2CC4" w:rsidRDefault="006C0187" w:rsidP="00D220F9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</w:p>
          <w:p w14:paraId="76C02A7B" w14:textId="77777777" w:rsidR="00CE7C1C" w:rsidRDefault="00D220F9" w:rsidP="00D220F9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79C55204" w14:textId="77777777" w:rsidR="00A059E8" w:rsidRPr="00AD2CC4" w:rsidRDefault="00A059E8" w:rsidP="00D220F9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452A9C48" w14:textId="77777777" w:rsidR="00CE7C1C" w:rsidRPr="00AD2CC4" w:rsidRDefault="00CE7C1C" w:rsidP="00944034">
            <w:pPr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Data Inizio                              Data Fine</w:t>
            </w:r>
          </w:p>
          <w:p w14:paraId="0EBA49B4" w14:textId="77777777" w:rsidR="00513781" w:rsidRPr="00AD2CC4" w:rsidRDefault="00513781" w:rsidP="00944034">
            <w:pPr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1BAA462D" w14:textId="77777777" w:rsidR="00513781" w:rsidRPr="00AD2CC4" w:rsidRDefault="00513781" w:rsidP="00944034">
            <w:pPr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6E52E045" w14:textId="77777777" w:rsidR="00513781" w:rsidRPr="00AD2CC4" w:rsidRDefault="00513781" w:rsidP="00513781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C4">
              <w:rPr>
                <w:rFonts w:ascii="Arial" w:hAnsi="Arial" w:cs="Arial"/>
                <w:color w:val="000000"/>
                <w:sz w:val="20"/>
                <w:szCs w:val="20"/>
              </w:rPr>
              <w:t>[ ] Sì [ ] No</w:t>
            </w:r>
          </w:p>
          <w:p w14:paraId="4CE9FA30" w14:textId="77777777" w:rsidR="00857444" w:rsidRDefault="00857444" w:rsidP="00857444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  <w:p w14:paraId="55B9D767" w14:textId="77777777" w:rsidR="00A059E8" w:rsidRDefault="00A059E8" w:rsidP="00857444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  <w:p w14:paraId="1FD39D2E" w14:textId="71C961CD" w:rsidR="00857444" w:rsidRDefault="00857444" w:rsidP="00857444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1441C335" w14:textId="77777777" w:rsidR="00857444" w:rsidRDefault="00857444" w:rsidP="00857444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39EA8565" w14:textId="77777777" w:rsidR="00857444" w:rsidRDefault="00857444" w:rsidP="00857444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27272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[……………]</w:t>
            </w:r>
          </w:p>
          <w:p w14:paraId="750C55EB" w14:textId="77777777" w:rsidR="00857444" w:rsidRDefault="00857444" w:rsidP="00857444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75491D97" w14:textId="77777777" w:rsidR="00857444" w:rsidRPr="00AD2CC4" w:rsidRDefault="00857444" w:rsidP="00857444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27272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[……………]</w:t>
            </w:r>
          </w:p>
          <w:p w14:paraId="57388BE2" w14:textId="77777777" w:rsidR="00D220F9" w:rsidRPr="00AD2CC4" w:rsidRDefault="00D220F9" w:rsidP="00513781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F5B5404" w14:textId="77777777" w:rsidR="00513781" w:rsidRPr="00AD2CC4" w:rsidRDefault="00513781" w:rsidP="00944034">
            <w:pPr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</w:tc>
      </w:tr>
      <w:tr w:rsidR="00932746" w:rsidRPr="00AD2CC4" w14:paraId="774D8B9E" w14:textId="77777777" w:rsidTr="00513781"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318A1AAD" w14:textId="77777777" w:rsidR="00932746" w:rsidRPr="00AD2CC4" w:rsidRDefault="00CE7C1C" w:rsidP="00944034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AD2CC4">
              <w:rPr>
                <w:rFonts w:ascii="Arial" w:hAnsi="Arial" w:cs="Arial"/>
                <w:b/>
                <w:i/>
                <w:sz w:val="20"/>
                <w:szCs w:val="20"/>
              </w:rPr>
              <w:lastRenderedPageBreak/>
              <w:t>Fatturato annuo medio</w:t>
            </w:r>
          </w:p>
        </w:tc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A2E24FC" w14:textId="77777777" w:rsidR="00932746" w:rsidRPr="00AD2CC4" w:rsidRDefault="00CE7C1C" w:rsidP="00944034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AD2CC4">
              <w:rPr>
                <w:rFonts w:ascii="Arial" w:hAnsi="Arial" w:cs="Arial"/>
                <w:b/>
                <w:i/>
                <w:sz w:val="20"/>
                <w:szCs w:val="20"/>
              </w:rPr>
              <w:t>Risposta</w:t>
            </w:r>
          </w:p>
        </w:tc>
      </w:tr>
      <w:tr w:rsidR="00932746" w:rsidRPr="00AD2CC4" w14:paraId="28D0C4C6" w14:textId="77777777" w:rsidTr="00513781"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4F235D0" w14:textId="77777777" w:rsidR="00932746" w:rsidRPr="00AD2CC4" w:rsidRDefault="00CE7C1C" w:rsidP="00CE7C1C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Il fatturato annuo medio dell'operatore economico per il numero di esercizi richiesti nell'avviso o bando pertinente o nei documenti di gara è il seguente</w:t>
            </w:r>
          </w:p>
          <w:p w14:paraId="0B0771DD" w14:textId="77777777" w:rsidR="00CE7C1C" w:rsidRPr="00AD2CC4" w:rsidRDefault="00CE7C1C" w:rsidP="00CE7C1C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37A7E428" w14:textId="77777777" w:rsidR="00CE7C1C" w:rsidRPr="00AD2CC4" w:rsidRDefault="00CE7C1C" w:rsidP="00CE7C1C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3EE8A733" w14:textId="77777777" w:rsidR="00CE7C1C" w:rsidRPr="00AD2CC4" w:rsidRDefault="00CE7C1C" w:rsidP="00CE7C1C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Numero di Esercizi </w:t>
            </w:r>
          </w:p>
          <w:p w14:paraId="7E63331B" w14:textId="77777777" w:rsidR="00CE7C1C" w:rsidRPr="00AD2CC4" w:rsidRDefault="00CE7C1C" w:rsidP="00CE7C1C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3EAC7C02" w14:textId="77777777" w:rsidR="00CE7C1C" w:rsidRPr="00AD2CC4" w:rsidRDefault="00CE7C1C" w:rsidP="00CE7C1C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Requisito minimo</w:t>
            </w:r>
          </w:p>
          <w:p w14:paraId="7A1E3376" w14:textId="77777777" w:rsidR="00CE7C1C" w:rsidRPr="00AD2CC4" w:rsidRDefault="00CE7C1C" w:rsidP="00CE7C1C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73A934CB" w14:textId="77777777" w:rsidR="00CE7C1C" w:rsidRPr="00AD2CC4" w:rsidRDefault="00CE7C1C" w:rsidP="00CE7C1C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Media annua nel periodo richiesto</w:t>
            </w:r>
          </w:p>
          <w:p w14:paraId="3D5B448F" w14:textId="77777777" w:rsidR="00CE7C1C" w:rsidRPr="00AD2CC4" w:rsidRDefault="00CE7C1C" w:rsidP="00CE7C1C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716202AE" w14:textId="77777777" w:rsidR="00CE7C1C" w:rsidRPr="00AD2CC4" w:rsidRDefault="00CE7C1C" w:rsidP="00CE7C1C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Informazioni aggiuntive</w:t>
            </w:r>
          </w:p>
          <w:p w14:paraId="580DBA28" w14:textId="77777777" w:rsidR="00CE7C1C" w:rsidRPr="00AD2CC4" w:rsidRDefault="00CE7C1C" w:rsidP="00CE7C1C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21AB6E92" w14:textId="77777777" w:rsidR="00CE7C1C" w:rsidRDefault="00CE7C1C" w:rsidP="00CE7C1C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Se la documentazione pert</w:t>
            </w:r>
            <w:r w:rsidR="00705935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inente </w:t>
            </w: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è disponibile elettronicamente, indicare (indirizzo web, autorità o organismo di emanazione, riferimento preciso della documentazione):</w:t>
            </w:r>
          </w:p>
          <w:p w14:paraId="148D6458" w14:textId="77777777" w:rsidR="00857444" w:rsidRDefault="00857444" w:rsidP="005A51D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3CF5A4BD" w14:textId="472FEC69" w:rsidR="005A51D9" w:rsidRPr="0026677E" w:rsidRDefault="005A51D9" w:rsidP="005A51D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971225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Indirizzo Web</w:t>
            </w:r>
          </w:p>
          <w:p w14:paraId="36BDA886" w14:textId="77777777" w:rsidR="005A51D9" w:rsidRPr="00971225" w:rsidRDefault="005A51D9" w:rsidP="005A51D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24F6E98F" w14:textId="77777777" w:rsidR="005A51D9" w:rsidRPr="0026677E" w:rsidRDefault="005A51D9" w:rsidP="005A51D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971225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Autorità o Organismo di</w:t>
            </w:r>
            <w:r w:rsidRPr="0026677E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 </w:t>
            </w:r>
            <w:r w:rsidRPr="00971225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emanazione</w:t>
            </w:r>
          </w:p>
          <w:p w14:paraId="2F6AD45D" w14:textId="77777777" w:rsidR="005A51D9" w:rsidRPr="0026677E" w:rsidRDefault="005A51D9" w:rsidP="005A51D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3061BD37" w14:textId="77777777" w:rsidR="005A51D9" w:rsidRPr="0026677E" w:rsidRDefault="005A51D9" w:rsidP="005A51D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971225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lastRenderedPageBreak/>
              <w:t>Riferimento preciso della</w:t>
            </w:r>
            <w:r w:rsidRPr="0026677E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 documentazione</w:t>
            </w:r>
          </w:p>
          <w:p w14:paraId="55872725" w14:textId="77777777" w:rsidR="005A51D9" w:rsidRPr="00AD2CC4" w:rsidRDefault="005A51D9" w:rsidP="00CE7C1C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48BD88F1" w14:textId="77777777" w:rsidR="00CE7C1C" w:rsidRPr="00AD2CC4" w:rsidRDefault="00CE7C1C" w:rsidP="00CE7C1C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A3B5E58" w14:textId="1CAB6C0F" w:rsidR="00D220F9" w:rsidRPr="00AD2CC4" w:rsidRDefault="00D220F9" w:rsidP="00D220F9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</w:p>
          <w:p w14:paraId="429F12D0" w14:textId="77777777" w:rsidR="00932746" w:rsidRPr="00AD2CC4" w:rsidRDefault="00932746" w:rsidP="00944034">
            <w:pPr>
              <w:rPr>
                <w:rFonts w:ascii="Arial" w:hAnsi="Arial" w:cs="Arial"/>
                <w:sz w:val="20"/>
                <w:szCs w:val="20"/>
              </w:rPr>
            </w:pPr>
          </w:p>
          <w:p w14:paraId="6BA17BEB" w14:textId="77777777" w:rsidR="00513781" w:rsidRPr="00AD2CC4" w:rsidRDefault="00513781" w:rsidP="00944034">
            <w:pPr>
              <w:rPr>
                <w:rFonts w:ascii="Arial" w:hAnsi="Arial" w:cs="Arial"/>
                <w:sz w:val="20"/>
                <w:szCs w:val="20"/>
              </w:rPr>
            </w:pPr>
          </w:p>
          <w:p w14:paraId="2D1BD5B7" w14:textId="77777777" w:rsidR="00D220F9" w:rsidRPr="00AD2CC4" w:rsidRDefault="00D220F9" w:rsidP="00D220F9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670C7890" w14:textId="77777777" w:rsidR="006C0187" w:rsidRDefault="006C0187" w:rsidP="00D220F9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  <w:p w14:paraId="1FE2A453" w14:textId="7241F2CC" w:rsidR="00D220F9" w:rsidRPr="00AD2CC4" w:rsidRDefault="00D220F9" w:rsidP="00D220F9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697EEAA1" w14:textId="77777777" w:rsidR="00D220F9" w:rsidRPr="00AD2CC4" w:rsidRDefault="00D220F9" w:rsidP="00D220F9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6BCC6B16" w14:textId="77777777" w:rsidR="006C0187" w:rsidRDefault="006C0187" w:rsidP="00D220F9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  <w:p w14:paraId="44FC0817" w14:textId="3720438E" w:rsidR="00D220F9" w:rsidRPr="00AD2CC4" w:rsidRDefault="00D220F9" w:rsidP="00D220F9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13CF3FE3" w14:textId="4F68EC53" w:rsidR="00513781" w:rsidRDefault="00513781" w:rsidP="00944034">
            <w:pPr>
              <w:rPr>
                <w:rFonts w:ascii="Arial" w:hAnsi="Arial" w:cs="Arial"/>
                <w:sz w:val="20"/>
                <w:szCs w:val="20"/>
              </w:rPr>
            </w:pPr>
          </w:p>
          <w:p w14:paraId="073F0B8A" w14:textId="77777777" w:rsidR="006C0187" w:rsidRPr="00AD2CC4" w:rsidRDefault="006C0187" w:rsidP="00944034">
            <w:pPr>
              <w:rPr>
                <w:rFonts w:ascii="Arial" w:hAnsi="Arial" w:cs="Arial"/>
                <w:sz w:val="20"/>
                <w:szCs w:val="20"/>
              </w:rPr>
            </w:pPr>
          </w:p>
          <w:p w14:paraId="10D29FAA" w14:textId="77777777" w:rsidR="00513781" w:rsidRPr="00AD2CC4" w:rsidRDefault="00513781" w:rsidP="00513781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C4">
              <w:rPr>
                <w:rFonts w:ascii="Arial" w:hAnsi="Arial" w:cs="Arial"/>
                <w:color w:val="000000"/>
                <w:sz w:val="20"/>
                <w:szCs w:val="20"/>
              </w:rPr>
              <w:t>[ ] Sì [ ] No</w:t>
            </w:r>
          </w:p>
          <w:p w14:paraId="6EB84EF1" w14:textId="77777777" w:rsidR="00857444" w:rsidRDefault="00857444" w:rsidP="00D220F9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  <w:p w14:paraId="791EBEE8" w14:textId="77777777" w:rsidR="00857444" w:rsidRDefault="00857444" w:rsidP="00D220F9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  <w:p w14:paraId="214B1997" w14:textId="77777777" w:rsidR="00857444" w:rsidRDefault="00857444" w:rsidP="00857444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59217971" w14:textId="77777777" w:rsidR="00857444" w:rsidRDefault="00857444" w:rsidP="00857444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743CB7BE" w14:textId="77777777" w:rsidR="00857444" w:rsidRDefault="00857444" w:rsidP="00857444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27272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[……………]</w:t>
            </w:r>
          </w:p>
          <w:p w14:paraId="5861F01B" w14:textId="77777777" w:rsidR="00857444" w:rsidRDefault="00857444" w:rsidP="00857444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40450DDB" w14:textId="77777777" w:rsidR="00857444" w:rsidRPr="00AD2CC4" w:rsidRDefault="00857444" w:rsidP="00857444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27272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lastRenderedPageBreak/>
              <w:t>[……………]</w:t>
            </w:r>
          </w:p>
          <w:p w14:paraId="03C14716" w14:textId="77777777" w:rsidR="00513781" w:rsidRPr="00AD2CC4" w:rsidRDefault="00513781" w:rsidP="0094403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2746" w:rsidRPr="00AD2CC4" w14:paraId="46AF209C" w14:textId="77777777" w:rsidTr="00513781"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C19B918" w14:textId="77777777" w:rsidR="00932746" w:rsidRPr="00AD2CC4" w:rsidRDefault="00CE7C1C" w:rsidP="00CE7C1C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AD2CC4">
              <w:rPr>
                <w:rFonts w:ascii="Arial" w:hAnsi="Arial" w:cs="Arial"/>
                <w:b/>
                <w:i/>
                <w:sz w:val="20"/>
                <w:szCs w:val="20"/>
              </w:rPr>
              <w:lastRenderedPageBreak/>
              <w:t>Fatturato medio specifico</w:t>
            </w:r>
          </w:p>
        </w:tc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31DEAD67" w14:textId="77777777" w:rsidR="00932746" w:rsidRPr="00AD2CC4" w:rsidRDefault="00CE7C1C" w:rsidP="00944034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AD2CC4">
              <w:rPr>
                <w:rFonts w:ascii="Arial" w:hAnsi="Arial" w:cs="Arial"/>
                <w:b/>
                <w:i/>
                <w:sz w:val="20"/>
                <w:szCs w:val="20"/>
              </w:rPr>
              <w:t>Risposta</w:t>
            </w:r>
          </w:p>
        </w:tc>
      </w:tr>
      <w:tr w:rsidR="00932746" w:rsidRPr="00AD2CC4" w14:paraId="0293B075" w14:textId="77777777" w:rsidTr="00513781"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1498F0F" w14:textId="77777777" w:rsidR="007006C6" w:rsidRDefault="00513781" w:rsidP="00513781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Il fatturato annuo medio specifico nel settore di attività oggetto dell'appalto per il numero di esercizi richiesti nell'avviso o bando pertinente o nei documenti di gara è il seguente: </w:t>
            </w:r>
          </w:p>
          <w:p w14:paraId="097B66D0" w14:textId="77777777" w:rsidR="000A316D" w:rsidRDefault="000A316D" w:rsidP="00513781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7F98795D" w14:textId="77777777" w:rsidR="000A316D" w:rsidRDefault="000A316D" w:rsidP="00513781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4782D27E" w14:textId="66EF262D" w:rsidR="00513781" w:rsidRPr="00AD2CC4" w:rsidRDefault="00513781" w:rsidP="00513781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Numero esercizi</w:t>
            </w:r>
          </w:p>
          <w:p w14:paraId="00D2131B" w14:textId="77777777" w:rsidR="00513781" w:rsidRPr="00AD2CC4" w:rsidRDefault="00513781" w:rsidP="00513781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1633926E" w14:textId="77777777" w:rsidR="00513781" w:rsidRPr="00AD2CC4" w:rsidRDefault="00513781" w:rsidP="00513781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Descrizione dominio di Business </w:t>
            </w:r>
          </w:p>
          <w:p w14:paraId="53855277" w14:textId="77777777" w:rsidR="00513781" w:rsidRPr="00AD2CC4" w:rsidRDefault="00513781" w:rsidP="00513781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3CB96FAB" w14:textId="77777777" w:rsidR="00513781" w:rsidRPr="00AD2CC4" w:rsidRDefault="00513781" w:rsidP="00513781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Requisito minimo</w:t>
            </w:r>
          </w:p>
          <w:p w14:paraId="30FDB968" w14:textId="77777777" w:rsidR="00AC30A3" w:rsidRPr="00AD2CC4" w:rsidRDefault="00AC30A3" w:rsidP="00513781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10BE8CCC" w14:textId="147267B5" w:rsidR="00513781" w:rsidRPr="00AD2CC4" w:rsidRDefault="00AC30A3" w:rsidP="00513781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CPVS</w:t>
            </w:r>
            <w:r w:rsidR="000A316D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:</w:t>
            </w:r>
          </w:p>
          <w:p w14:paraId="792C228E" w14:textId="77777777" w:rsidR="00AC30A3" w:rsidRPr="00AD2CC4" w:rsidRDefault="00AC30A3" w:rsidP="00513781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2D36A77C" w14:textId="77777777" w:rsidR="00513781" w:rsidRPr="00AD2CC4" w:rsidRDefault="00513781" w:rsidP="00513781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Codice CPV</w:t>
            </w:r>
          </w:p>
          <w:p w14:paraId="24C40A4E" w14:textId="77777777" w:rsidR="00513781" w:rsidRPr="00AD2CC4" w:rsidRDefault="00513781" w:rsidP="00513781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0FCC060A" w14:textId="0E44692C" w:rsidR="00513781" w:rsidRPr="00AD2CC4" w:rsidRDefault="00513781" w:rsidP="00513781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Periodo</w:t>
            </w:r>
            <w:r w:rsidR="00C32D20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 (Data Inizio, Data Fine)</w:t>
            </w:r>
          </w:p>
          <w:p w14:paraId="21106DD9" w14:textId="77777777" w:rsidR="00513781" w:rsidRPr="00AD2CC4" w:rsidRDefault="00513781" w:rsidP="00513781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0E52EADD" w14:textId="77777777" w:rsidR="00513781" w:rsidRPr="00AD2CC4" w:rsidRDefault="00513781" w:rsidP="00513781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1E08C946" w14:textId="77777777" w:rsidR="00513781" w:rsidRPr="00AD2CC4" w:rsidRDefault="00513781" w:rsidP="00513781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Fatturato medio specifico</w:t>
            </w:r>
          </w:p>
          <w:p w14:paraId="31C6DA06" w14:textId="77777777" w:rsidR="00513781" w:rsidRPr="00AD2CC4" w:rsidRDefault="00705935" w:rsidP="00513781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Se la documentazione pertinente</w:t>
            </w:r>
            <w:r w:rsidR="00513781"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 è disponibile elettronicamente, indicare (indirizzo web, autorità o organismo di emanazione, riferimento preciso della documentazione):</w:t>
            </w:r>
          </w:p>
          <w:p w14:paraId="654D1594" w14:textId="77777777" w:rsidR="00857444" w:rsidRDefault="00857444" w:rsidP="005A51D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30A4C11F" w14:textId="3431606D" w:rsidR="005A51D9" w:rsidRPr="0026677E" w:rsidRDefault="005A51D9" w:rsidP="005A51D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971225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Indirizzo Web</w:t>
            </w:r>
          </w:p>
          <w:p w14:paraId="3B918972" w14:textId="77777777" w:rsidR="005A51D9" w:rsidRPr="00971225" w:rsidRDefault="005A51D9" w:rsidP="005A51D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5952A351" w14:textId="77777777" w:rsidR="005A51D9" w:rsidRPr="0026677E" w:rsidRDefault="005A51D9" w:rsidP="005A51D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971225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Autorità o Organismo di</w:t>
            </w:r>
            <w:r w:rsidRPr="0026677E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 </w:t>
            </w:r>
            <w:r w:rsidRPr="00971225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emanazione</w:t>
            </w:r>
          </w:p>
          <w:p w14:paraId="52505083" w14:textId="77777777" w:rsidR="005A51D9" w:rsidRPr="0026677E" w:rsidRDefault="005A51D9" w:rsidP="005A51D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6E2D959E" w14:textId="77777777" w:rsidR="005A51D9" w:rsidRPr="0026677E" w:rsidRDefault="005A51D9" w:rsidP="005A51D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971225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Riferimento preciso della</w:t>
            </w:r>
            <w:r w:rsidRPr="0026677E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 documentazione</w:t>
            </w:r>
          </w:p>
          <w:p w14:paraId="34A6DE3D" w14:textId="77777777" w:rsidR="00932746" w:rsidRPr="00AD2CC4" w:rsidRDefault="00932746" w:rsidP="00513781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0A89DA2" w14:textId="77777777" w:rsidR="00932746" w:rsidRPr="00AD2CC4" w:rsidRDefault="00932746" w:rsidP="00944034">
            <w:pPr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  <w:p w14:paraId="57382A46" w14:textId="77777777" w:rsidR="007006C6" w:rsidRDefault="007006C6" w:rsidP="00D220F9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  <w:p w14:paraId="55937261" w14:textId="77777777" w:rsidR="007006C6" w:rsidRDefault="007006C6" w:rsidP="00D220F9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  <w:p w14:paraId="639802D0" w14:textId="7016B513" w:rsidR="007006C6" w:rsidRDefault="007006C6" w:rsidP="00D220F9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  <w:p w14:paraId="322D7E28" w14:textId="433B10EC" w:rsidR="000A316D" w:rsidRDefault="000A316D" w:rsidP="00D220F9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  <w:p w14:paraId="5FB410AA" w14:textId="60D4ED14" w:rsidR="00D220F9" w:rsidRPr="00AD2CC4" w:rsidRDefault="00D220F9" w:rsidP="00D220F9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19F0282C" w14:textId="77777777" w:rsidR="00513781" w:rsidRPr="00AD2CC4" w:rsidRDefault="00513781" w:rsidP="00944034">
            <w:pPr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  <w:p w14:paraId="280CDB3B" w14:textId="77777777" w:rsidR="00D220F9" w:rsidRPr="00AD2CC4" w:rsidRDefault="00D220F9" w:rsidP="00D220F9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6D03C89A" w14:textId="77777777" w:rsidR="007006C6" w:rsidRDefault="007006C6" w:rsidP="00D220F9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  <w:p w14:paraId="686DF5A7" w14:textId="77777777" w:rsidR="00C32D20" w:rsidRDefault="00C32D20" w:rsidP="00D220F9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  <w:p w14:paraId="10432E25" w14:textId="07DE0F76" w:rsidR="00D220F9" w:rsidRPr="00AD2CC4" w:rsidRDefault="00D220F9" w:rsidP="00D220F9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54BF984B" w14:textId="77777777" w:rsidR="00513781" w:rsidRPr="00AD2CC4" w:rsidRDefault="00513781" w:rsidP="00944034">
            <w:pPr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  <w:p w14:paraId="11CB8233" w14:textId="77777777" w:rsidR="00C32D20" w:rsidRDefault="00C32D20" w:rsidP="00D220F9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  <w:p w14:paraId="2C526164" w14:textId="77777777" w:rsidR="00C32D20" w:rsidRDefault="00C32D20" w:rsidP="00D220F9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  <w:p w14:paraId="55425BF9" w14:textId="474E9261" w:rsidR="00D220F9" w:rsidRPr="00AD2CC4" w:rsidRDefault="00D220F9" w:rsidP="00D220F9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6CCF5480" w14:textId="77777777" w:rsidR="00C32D20" w:rsidRPr="00AD2CC4" w:rsidRDefault="00C32D20" w:rsidP="00D220F9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  <w:p w14:paraId="42010857" w14:textId="77777777" w:rsidR="00513781" w:rsidRPr="00AD2CC4" w:rsidRDefault="00513781" w:rsidP="00944034">
            <w:pPr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Data Inizio                        Data Fine</w:t>
            </w:r>
          </w:p>
          <w:p w14:paraId="3CA9D9FB" w14:textId="77777777" w:rsidR="00513781" w:rsidRPr="00AD2CC4" w:rsidRDefault="00513781" w:rsidP="00944034">
            <w:pPr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5B1C4CFF" w14:textId="77777777" w:rsidR="00513781" w:rsidRPr="00AD2CC4" w:rsidRDefault="00513781" w:rsidP="00944034">
            <w:pPr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67C2B22B" w14:textId="77777777" w:rsidR="00513781" w:rsidRPr="00AD2CC4" w:rsidRDefault="00513781" w:rsidP="00944034">
            <w:pPr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333A0C2A" w14:textId="77777777" w:rsidR="00D220F9" w:rsidRPr="00AD2CC4" w:rsidRDefault="00D220F9" w:rsidP="00D220F9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54F17A5A" w14:textId="77777777" w:rsidR="00513781" w:rsidRPr="00AD2CC4" w:rsidRDefault="00513781" w:rsidP="00944034">
            <w:pPr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4EEFB965" w14:textId="77777777" w:rsidR="00513781" w:rsidRPr="00AD2CC4" w:rsidRDefault="00513781" w:rsidP="00944034">
            <w:pPr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5DA82457" w14:textId="77777777" w:rsidR="00513781" w:rsidRPr="00AD2CC4" w:rsidRDefault="00513781" w:rsidP="00944034">
            <w:pPr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168716D8" w14:textId="77777777" w:rsidR="00513781" w:rsidRPr="00AD2CC4" w:rsidRDefault="00513781" w:rsidP="00513781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C4">
              <w:rPr>
                <w:rFonts w:ascii="Arial" w:hAnsi="Arial" w:cs="Arial"/>
                <w:color w:val="000000"/>
                <w:sz w:val="20"/>
                <w:szCs w:val="20"/>
              </w:rPr>
              <w:t>[ ] Sì [ ] No</w:t>
            </w:r>
          </w:p>
          <w:p w14:paraId="4AD946D8" w14:textId="77777777" w:rsidR="00857444" w:rsidRDefault="00857444" w:rsidP="00857444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0C7FB96B" w14:textId="77777777" w:rsidR="00857444" w:rsidRDefault="00857444" w:rsidP="00857444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1AF8F565" w14:textId="77777777" w:rsidR="00857444" w:rsidRDefault="00857444" w:rsidP="00857444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27272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[……………]</w:t>
            </w:r>
          </w:p>
          <w:p w14:paraId="5BEAEE05" w14:textId="77777777" w:rsidR="00857444" w:rsidRDefault="00857444" w:rsidP="00857444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5EBA16D9" w14:textId="77777777" w:rsidR="00857444" w:rsidRPr="00AD2CC4" w:rsidRDefault="00857444" w:rsidP="00857444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27272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[……………]</w:t>
            </w:r>
          </w:p>
          <w:p w14:paraId="68FE65C9" w14:textId="77777777" w:rsidR="00513781" w:rsidRPr="00AD2CC4" w:rsidRDefault="00513781" w:rsidP="00944034">
            <w:pPr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3781" w:rsidRPr="00AD2CC4" w14:paraId="325315BF" w14:textId="77777777" w:rsidTr="00513781"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6E52336" w14:textId="77777777" w:rsidR="00513781" w:rsidRPr="00AD2CC4" w:rsidRDefault="00513781" w:rsidP="00C877EF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AD2CC4">
              <w:rPr>
                <w:rFonts w:ascii="Arial" w:hAnsi="Arial" w:cs="Arial"/>
                <w:b/>
                <w:i/>
                <w:sz w:val="20"/>
                <w:szCs w:val="20"/>
              </w:rPr>
              <w:t>Fatturato annuo specifico</w:t>
            </w:r>
          </w:p>
        </w:tc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F84BCFD" w14:textId="77777777" w:rsidR="00513781" w:rsidRPr="00AD2CC4" w:rsidRDefault="00513781" w:rsidP="00C877EF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AD2CC4">
              <w:rPr>
                <w:rFonts w:ascii="Arial" w:hAnsi="Arial" w:cs="Arial"/>
                <w:b/>
                <w:i/>
                <w:sz w:val="20"/>
                <w:szCs w:val="20"/>
              </w:rPr>
              <w:t>Risposta</w:t>
            </w:r>
          </w:p>
        </w:tc>
      </w:tr>
      <w:tr w:rsidR="00932746" w:rsidRPr="00AD2CC4" w14:paraId="6FA12B86" w14:textId="77777777" w:rsidTr="00513781"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38760014" w14:textId="77777777" w:rsidR="00513781" w:rsidRPr="00AD2CC4" w:rsidRDefault="00513781" w:rsidP="00513781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Il fatturato annuo specifico dell'operatore economico nel settore di attività oggetto dell'appalto per il numero di esercizi richiesti nell'avviso o bando pertinente o nei documenti di gara è il seguente </w:t>
            </w:r>
          </w:p>
          <w:p w14:paraId="0BBDB7F9" w14:textId="77777777" w:rsidR="00513781" w:rsidRPr="00AD2CC4" w:rsidRDefault="00513781" w:rsidP="00513781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08477246" w14:textId="77777777" w:rsidR="00513781" w:rsidRPr="00AD2CC4" w:rsidRDefault="00513781" w:rsidP="00513781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Numero esercizi</w:t>
            </w:r>
          </w:p>
          <w:p w14:paraId="37F79E5A" w14:textId="77777777" w:rsidR="00513781" w:rsidRPr="00AD2CC4" w:rsidRDefault="00513781" w:rsidP="00513781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3182C201" w14:textId="77777777" w:rsidR="00513781" w:rsidRPr="00AD2CC4" w:rsidRDefault="00513781" w:rsidP="00513781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Descrizione dominio di Business </w:t>
            </w:r>
          </w:p>
          <w:p w14:paraId="00597C01" w14:textId="77777777" w:rsidR="00513781" w:rsidRPr="00AD2CC4" w:rsidRDefault="00513781" w:rsidP="00513781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03F6EB76" w14:textId="77777777" w:rsidR="00513781" w:rsidRPr="00AD2CC4" w:rsidRDefault="00513781" w:rsidP="00513781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Requisito minimo</w:t>
            </w:r>
          </w:p>
          <w:p w14:paraId="32B3D115" w14:textId="77777777" w:rsidR="00513781" w:rsidRPr="00AD2CC4" w:rsidRDefault="00513781" w:rsidP="00513781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3768D1DB" w14:textId="7D4C00B9" w:rsidR="00AC30A3" w:rsidRPr="00AD2CC4" w:rsidRDefault="00AC30A3" w:rsidP="00AC30A3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lastRenderedPageBreak/>
              <w:t>CPVS</w:t>
            </w:r>
            <w:r w:rsidR="000A316D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:</w:t>
            </w:r>
          </w:p>
          <w:p w14:paraId="4B478D32" w14:textId="77777777" w:rsidR="00AC30A3" w:rsidRPr="00AD2CC4" w:rsidRDefault="00AC30A3" w:rsidP="00513781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13009607" w14:textId="77777777" w:rsidR="00513781" w:rsidRPr="00AD2CC4" w:rsidRDefault="00513781" w:rsidP="00513781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Codice CPV</w:t>
            </w:r>
          </w:p>
          <w:p w14:paraId="18883C5F" w14:textId="77777777" w:rsidR="00513781" w:rsidRPr="00AD2CC4" w:rsidRDefault="00513781" w:rsidP="00513781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3D80DA55" w14:textId="0FF1C236" w:rsidR="00513781" w:rsidRPr="00AD2CC4" w:rsidRDefault="00513781" w:rsidP="00513781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Periodo</w:t>
            </w:r>
            <w:r w:rsidR="00FB7C01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 (Data Inizio, Data Fine)</w:t>
            </w:r>
          </w:p>
          <w:p w14:paraId="1344D635" w14:textId="77777777" w:rsidR="00513781" w:rsidRPr="00AD2CC4" w:rsidRDefault="00513781" w:rsidP="00513781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52DA753C" w14:textId="77777777" w:rsidR="00513781" w:rsidRPr="00AD2CC4" w:rsidRDefault="00513781" w:rsidP="00513781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Fatturato specifico annuo</w:t>
            </w:r>
          </w:p>
          <w:p w14:paraId="21D071AA" w14:textId="77777777" w:rsidR="00513781" w:rsidRPr="00AD2CC4" w:rsidRDefault="00513781" w:rsidP="00513781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7444A2DB" w14:textId="77777777" w:rsidR="000A316D" w:rsidRDefault="000A316D" w:rsidP="00513781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54A54BB1" w14:textId="058256B2" w:rsidR="00513781" w:rsidRDefault="00513781" w:rsidP="00513781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S</w:t>
            </w:r>
            <w:r w:rsidR="00705935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e la documentazione pertinente </w:t>
            </w: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è disponibile elettronicamente, indicare (indirizzo web, autorità o organismo di emanazione, riferimento preciso della documentazione):</w:t>
            </w:r>
          </w:p>
          <w:p w14:paraId="64399548" w14:textId="77777777" w:rsidR="00857444" w:rsidRDefault="00857444" w:rsidP="005A51D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66394010" w14:textId="240B654A" w:rsidR="005A51D9" w:rsidRPr="0026677E" w:rsidRDefault="005A51D9" w:rsidP="005A51D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971225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Indirizzo Web</w:t>
            </w:r>
          </w:p>
          <w:p w14:paraId="3D5BA378" w14:textId="77777777" w:rsidR="005A51D9" w:rsidRPr="00971225" w:rsidRDefault="005A51D9" w:rsidP="005A51D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7F9AFD85" w14:textId="77777777" w:rsidR="005A51D9" w:rsidRPr="0026677E" w:rsidRDefault="005A51D9" w:rsidP="005A51D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971225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Autorità o Organismo di</w:t>
            </w:r>
            <w:r w:rsidRPr="0026677E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 </w:t>
            </w:r>
            <w:r w:rsidRPr="00971225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emanazione</w:t>
            </w:r>
          </w:p>
          <w:p w14:paraId="77FCC9BB" w14:textId="77777777" w:rsidR="005A51D9" w:rsidRPr="0026677E" w:rsidRDefault="005A51D9" w:rsidP="005A51D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37D3F2DC" w14:textId="77777777" w:rsidR="005A51D9" w:rsidRPr="0026677E" w:rsidRDefault="005A51D9" w:rsidP="005A51D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971225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Riferimento preciso della</w:t>
            </w:r>
            <w:r w:rsidRPr="0026677E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 documentazione</w:t>
            </w:r>
          </w:p>
          <w:p w14:paraId="4467F282" w14:textId="77777777" w:rsidR="00513781" w:rsidRPr="00AD2CC4" w:rsidRDefault="00513781" w:rsidP="00513781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</w:tc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2CF3E04" w14:textId="77777777" w:rsidR="00932746" w:rsidRPr="00AD2CC4" w:rsidRDefault="00932746" w:rsidP="00513781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438B02A9" w14:textId="77777777" w:rsidR="00513781" w:rsidRPr="00AD2CC4" w:rsidRDefault="00513781" w:rsidP="00513781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46F1D3C1" w14:textId="01303E35" w:rsidR="00D220F9" w:rsidRPr="00AD2CC4" w:rsidRDefault="00D220F9" w:rsidP="00D220F9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</w:p>
          <w:p w14:paraId="46555C18" w14:textId="77777777" w:rsidR="00513781" w:rsidRPr="00AD2CC4" w:rsidRDefault="00513781" w:rsidP="00513781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4A007EBE" w14:textId="77777777" w:rsidR="00D220F9" w:rsidRPr="00AD2CC4" w:rsidRDefault="00D220F9" w:rsidP="00D220F9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100B23E1" w14:textId="77777777" w:rsidR="00513781" w:rsidRPr="00AD2CC4" w:rsidRDefault="00513781" w:rsidP="00513781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166C34F3" w14:textId="77777777" w:rsidR="00D220F9" w:rsidRPr="00AD2CC4" w:rsidRDefault="00D220F9" w:rsidP="00D220F9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50380952" w14:textId="77777777" w:rsidR="00513781" w:rsidRPr="00AD2CC4" w:rsidRDefault="00513781" w:rsidP="00513781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10CA6DBA" w14:textId="77777777" w:rsidR="00D220F9" w:rsidRPr="00AD2CC4" w:rsidRDefault="00D220F9" w:rsidP="00D220F9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73D2B0D9" w14:textId="2CB14374" w:rsidR="00D220F9" w:rsidRDefault="00D220F9" w:rsidP="00D220F9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</w:p>
          <w:p w14:paraId="168B2762" w14:textId="77777777" w:rsidR="00FB7C01" w:rsidRPr="00AD2CC4" w:rsidRDefault="00FB7C01" w:rsidP="00D220F9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</w:p>
          <w:p w14:paraId="74D75C88" w14:textId="77777777" w:rsidR="00513781" w:rsidRPr="00AD2CC4" w:rsidRDefault="00513781" w:rsidP="00513781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0505B63C" w14:textId="77777777" w:rsidR="00D220F9" w:rsidRPr="00AD2CC4" w:rsidRDefault="00D220F9" w:rsidP="00D220F9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472CD3C5" w14:textId="77777777" w:rsidR="00AC30A3" w:rsidRPr="00AD2CC4" w:rsidRDefault="00AC30A3" w:rsidP="00513781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1DC4FA58" w14:textId="77777777" w:rsidR="00513781" w:rsidRPr="00AD2CC4" w:rsidRDefault="00513781" w:rsidP="00513781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Data Inizio                        Data Fine</w:t>
            </w:r>
          </w:p>
          <w:p w14:paraId="28C4CA47" w14:textId="77777777" w:rsidR="00513781" w:rsidRPr="00AD2CC4" w:rsidRDefault="00513781" w:rsidP="00513781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2090C423" w14:textId="77777777" w:rsidR="00513781" w:rsidRPr="00AD2CC4" w:rsidRDefault="00513781" w:rsidP="00513781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6CC12AFC" w14:textId="56CEF824" w:rsidR="00D220F9" w:rsidRDefault="00D220F9" w:rsidP="00D220F9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5D1258CA" w14:textId="77777777" w:rsidR="00DB11E7" w:rsidRPr="00AD2CC4" w:rsidRDefault="00DB11E7" w:rsidP="00D220F9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</w:p>
          <w:p w14:paraId="499AEF32" w14:textId="77777777" w:rsidR="00513781" w:rsidRPr="00AD2CC4" w:rsidRDefault="00513781" w:rsidP="00513781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57D72F7F" w14:textId="77777777" w:rsidR="00513781" w:rsidRPr="00AD2CC4" w:rsidRDefault="00513781" w:rsidP="00513781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C4">
              <w:rPr>
                <w:rFonts w:ascii="Arial" w:hAnsi="Arial" w:cs="Arial"/>
                <w:color w:val="000000"/>
                <w:sz w:val="20"/>
                <w:szCs w:val="20"/>
              </w:rPr>
              <w:t>[ ] Sì [ ] No</w:t>
            </w:r>
          </w:p>
          <w:p w14:paraId="1BC4DF1A" w14:textId="77777777" w:rsidR="00D220F9" w:rsidRPr="00AD2CC4" w:rsidRDefault="00D220F9" w:rsidP="00513781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2BAF6FA" w14:textId="77777777" w:rsidR="00513781" w:rsidRDefault="00513781" w:rsidP="00513781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204DDABD" w14:textId="77777777" w:rsidR="00857444" w:rsidRDefault="00857444" w:rsidP="00513781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65CD51FC" w14:textId="77777777" w:rsidR="00857444" w:rsidRDefault="00857444" w:rsidP="00857444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10CF1BC6" w14:textId="77777777" w:rsidR="00857444" w:rsidRDefault="00857444" w:rsidP="00857444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74692BA1" w14:textId="77777777" w:rsidR="00857444" w:rsidRDefault="00857444" w:rsidP="00857444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27272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[……………]</w:t>
            </w:r>
          </w:p>
          <w:p w14:paraId="01BBC23E" w14:textId="77777777" w:rsidR="00857444" w:rsidRDefault="00857444" w:rsidP="00857444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1B1776A7" w14:textId="77777777" w:rsidR="00857444" w:rsidRPr="00AD2CC4" w:rsidRDefault="00857444" w:rsidP="00857444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27272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[……………]</w:t>
            </w:r>
          </w:p>
          <w:p w14:paraId="6AAFA6DC" w14:textId="77777777" w:rsidR="00857444" w:rsidRPr="00AD2CC4" w:rsidRDefault="00857444" w:rsidP="00513781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</w:tc>
      </w:tr>
      <w:tr w:rsidR="00137334" w:rsidRPr="00AD2CC4" w14:paraId="3CAC421D" w14:textId="77777777" w:rsidTr="00513781"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50F9936" w14:textId="77777777" w:rsidR="00137334" w:rsidRPr="00AD2CC4" w:rsidRDefault="00137334" w:rsidP="00513781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AD2CC4">
              <w:rPr>
                <w:rFonts w:ascii="Arial" w:hAnsi="Arial" w:cs="Arial"/>
                <w:b/>
                <w:i/>
                <w:sz w:val="20"/>
                <w:szCs w:val="20"/>
              </w:rPr>
              <w:lastRenderedPageBreak/>
              <w:t>Costituzione o avvio dell'attività dell'operatore economico</w:t>
            </w:r>
          </w:p>
        </w:tc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27564E4" w14:textId="77777777" w:rsidR="00137334" w:rsidRPr="00AD2CC4" w:rsidRDefault="00137334" w:rsidP="00513781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AD2CC4">
              <w:rPr>
                <w:rFonts w:ascii="Arial" w:hAnsi="Arial" w:cs="Arial"/>
                <w:b/>
                <w:i/>
                <w:sz w:val="20"/>
                <w:szCs w:val="20"/>
              </w:rPr>
              <w:t>Risposta</w:t>
            </w:r>
          </w:p>
        </w:tc>
      </w:tr>
      <w:tr w:rsidR="00AD624D" w:rsidRPr="00AD2CC4" w14:paraId="2E7CC995" w14:textId="77777777" w:rsidTr="00513781"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377130B9" w14:textId="77777777" w:rsidR="00137334" w:rsidRPr="00AD2CC4" w:rsidRDefault="00137334" w:rsidP="00137334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Se le informazioni relative al fatturato (generale o specifico) non sono disponibili per tutto il periodo richiesto, indicare la data di costituzione o di avvio delle attività dell'operatore economico:</w:t>
            </w:r>
          </w:p>
          <w:p w14:paraId="0C66E90D" w14:textId="77777777" w:rsidR="00137334" w:rsidRPr="00AD2CC4" w:rsidRDefault="00137334" w:rsidP="00137334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630741E8" w14:textId="77777777" w:rsidR="00137334" w:rsidRPr="00AD2CC4" w:rsidRDefault="00137334" w:rsidP="00137334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2878453D" w14:textId="77777777" w:rsidR="00AD624D" w:rsidRPr="00AD2CC4" w:rsidRDefault="00137334" w:rsidP="00137334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Costituzione o avvio dell'attività dell'operatore economico</w:t>
            </w:r>
          </w:p>
          <w:p w14:paraId="2904F47A" w14:textId="77777777" w:rsidR="00137334" w:rsidRPr="00AD2CC4" w:rsidRDefault="00137334" w:rsidP="00137334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3E23B274" w14:textId="77777777" w:rsidR="00137334" w:rsidRPr="00AD2CC4" w:rsidRDefault="00137334" w:rsidP="00137334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7A81E693" w14:textId="77777777" w:rsidR="00137334" w:rsidRPr="00AD2CC4" w:rsidRDefault="00137334" w:rsidP="00137334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Data di costituzione</w:t>
            </w:r>
          </w:p>
          <w:p w14:paraId="64779ED2" w14:textId="77777777" w:rsidR="001716A8" w:rsidRPr="00AD2CC4" w:rsidRDefault="001716A8" w:rsidP="00137334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5C14BD39" w14:textId="77777777" w:rsidR="001716A8" w:rsidRPr="00AD2CC4" w:rsidRDefault="001716A8" w:rsidP="00137334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22AC12DE" w14:textId="77777777" w:rsidR="00137334" w:rsidRPr="00AD2CC4" w:rsidRDefault="00137334" w:rsidP="00137334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S</w:t>
            </w:r>
            <w:r w:rsidR="00705935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e la documentazione pertinente </w:t>
            </w: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è disponibile elettronicamente, indicare (indirizzo web, autorità o organismo di emanazione, riferimento preciso della documentazione):</w:t>
            </w:r>
          </w:p>
          <w:p w14:paraId="5F7D530E" w14:textId="77777777" w:rsidR="00150CA3" w:rsidRDefault="00150CA3" w:rsidP="005A51D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5918B95D" w14:textId="69B1A7C0" w:rsidR="005A51D9" w:rsidRPr="0026677E" w:rsidRDefault="005A51D9" w:rsidP="005A51D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971225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Indirizzo Web</w:t>
            </w:r>
          </w:p>
          <w:p w14:paraId="248BFDA7" w14:textId="77777777" w:rsidR="005A51D9" w:rsidRPr="00971225" w:rsidRDefault="005A51D9" w:rsidP="005A51D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298EB37B" w14:textId="77777777" w:rsidR="005A51D9" w:rsidRPr="0026677E" w:rsidRDefault="005A51D9" w:rsidP="005A51D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971225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Autorità o Organismo di</w:t>
            </w:r>
            <w:r w:rsidRPr="0026677E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 </w:t>
            </w:r>
            <w:r w:rsidRPr="00971225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emanazione</w:t>
            </w:r>
          </w:p>
          <w:p w14:paraId="628837EB" w14:textId="77777777" w:rsidR="005A51D9" w:rsidRPr="0026677E" w:rsidRDefault="005A51D9" w:rsidP="005A51D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1ED62217" w14:textId="77777777" w:rsidR="005A51D9" w:rsidRPr="0026677E" w:rsidRDefault="005A51D9" w:rsidP="005A51D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971225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Riferimento preciso della</w:t>
            </w:r>
            <w:r w:rsidRPr="0026677E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 documentazione</w:t>
            </w:r>
          </w:p>
          <w:p w14:paraId="3E5C9C59" w14:textId="77777777" w:rsidR="00137334" w:rsidRPr="00AD2CC4" w:rsidRDefault="00137334" w:rsidP="00137334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01E6EA09" w14:textId="77777777" w:rsidR="00137334" w:rsidRPr="00AD2CC4" w:rsidRDefault="00137334" w:rsidP="00137334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</w:tc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2AD1DBC" w14:textId="77777777" w:rsidR="00AD624D" w:rsidRPr="00AD2CC4" w:rsidRDefault="00AD624D" w:rsidP="00513781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165A6D33" w14:textId="26DB1F89" w:rsidR="00137334" w:rsidRPr="00AD2CC4" w:rsidRDefault="00137334" w:rsidP="00513781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261BF4FA" w14:textId="77777777" w:rsidR="00137334" w:rsidRPr="00AD2CC4" w:rsidRDefault="00137334" w:rsidP="00513781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1991DE2F" w14:textId="77777777" w:rsidR="00137334" w:rsidRPr="00AD2CC4" w:rsidRDefault="00137334" w:rsidP="00513781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0C056FDE" w14:textId="77777777" w:rsidR="00137334" w:rsidRPr="00AD2CC4" w:rsidRDefault="00137334" w:rsidP="00513781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47A1535E" w14:textId="77777777" w:rsidR="00137334" w:rsidRPr="00AD2CC4" w:rsidRDefault="00137334" w:rsidP="00513781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13080E13" w14:textId="00AED07C" w:rsidR="00137334" w:rsidRPr="00AD2CC4" w:rsidRDefault="00137334" w:rsidP="00513781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3710A8F9" w14:textId="77777777" w:rsidR="00137334" w:rsidRPr="00AD2CC4" w:rsidRDefault="00137334" w:rsidP="00513781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152F2988" w14:textId="77777777" w:rsidR="00137334" w:rsidRPr="00AD2CC4" w:rsidRDefault="00137334" w:rsidP="00513781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4D590E69" w14:textId="77777777" w:rsidR="00137334" w:rsidRPr="00AD2CC4" w:rsidRDefault="00137334" w:rsidP="00513781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6C8AC156" w14:textId="77777777" w:rsidR="00137334" w:rsidRPr="00AD2CC4" w:rsidRDefault="00D55069" w:rsidP="00513781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2227EF5D" w14:textId="77777777" w:rsidR="00137334" w:rsidRPr="00AD2CC4" w:rsidRDefault="00137334" w:rsidP="00513781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711684A5" w14:textId="77777777" w:rsidR="00137334" w:rsidRPr="00AD2CC4" w:rsidRDefault="00137334" w:rsidP="00513781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07EBA12F" w14:textId="77777777" w:rsidR="00137334" w:rsidRPr="00AD2CC4" w:rsidRDefault="00137334" w:rsidP="00137334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C4">
              <w:rPr>
                <w:rFonts w:ascii="Arial" w:hAnsi="Arial" w:cs="Arial"/>
                <w:color w:val="000000"/>
                <w:sz w:val="20"/>
                <w:szCs w:val="20"/>
              </w:rPr>
              <w:t>[ ] Sì [ ] No</w:t>
            </w:r>
          </w:p>
          <w:p w14:paraId="190A0F77" w14:textId="77777777" w:rsidR="00137334" w:rsidRDefault="00137334" w:rsidP="00513781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45E66F3A" w14:textId="77777777" w:rsidR="00150CA3" w:rsidRDefault="00150CA3" w:rsidP="00513781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75A7391A" w14:textId="77777777" w:rsidR="00150CA3" w:rsidRDefault="00150CA3" w:rsidP="00513781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2B46848C" w14:textId="77777777" w:rsidR="00150CA3" w:rsidRDefault="00150CA3" w:rsidP="00150CA3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4B57AA21" w14:textId="77777777" w:rsidR="00150CA3" w:rsidRDefault="00150CA3" w:rsidP="00150CA3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7D268176" w14:textId="77777777" w:rsidR="00150CA3" w:rsidRDefault="00150CA3" w:rsidP="00150CA3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27272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[……………]</w:t>
            </w:r>
          </w:p>
          <w:p w14:paraId="49418507" w14:textId="77777777" w:rsidR="00150CA3" w:rsidRDefault="00150CA3" w:rsidP="00150CA3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71992C71" w14:textId="77777777" w:rsidR="00150CA3" w:rsidRPr="00AD2CC4" w:rsidRDefault="00150CA3" w:rsidP="00150CA3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27272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[……………]</w:t>
            </w:r>
          </w:p>
          <w:p w14:paraId="759349A2" w14:textId="65E825E9" w:rsidR="00150CA3" w:rsidRPr="00AD2CC4" w:rsidRDefault="00150CA3" w:rsidP="00513781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</w:tc>
      </w:tr>
      <w:tr w:rsidR="001716A8" w:rsidRPr="00AD2CC4" w14:paraId="045634CC" w14:textId="77777777" w:rsidTr="001716A8">
        <w:trPr>
          <w:trHeight w:val="725"/>
        </w:trPr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44E2B2E" w14:textId="77777777" w:rsidR="001716A8" w:rsidRPr="00AD2CC4" w:rsidRDefault="001716A8" w:rsidP="00137334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14:paraId="45DB3337" w14:textId="77777777" w:rsidR="001716A8" w:rsidRPr="00AD2CC4" w:rsidRDefault="001716A8" w:rsidP="00137334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AD2CC4">
              <w:rPr>
                <w:rFonts w:ascii="Arial" w:hAnsi="Arial" w:cs="Arial"/>
                <w:b/>
                <w:i/>
                <w:sz w:val="20"/>
                <w:szCs w:val="20"/>
              </w:rPr>
              <w:t>Copertura contro i rischi professionali</w:t>
            </w:r>
          </w:p>
        </w:tc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548A4F8" w14:textId="77777777" w:rsidR="001716A8" w:rsidRPr="00AD2CC4" w:rsidRDefault="001716A8" w:rsidP="00513781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14:paraId="4EED655B" w14:textId="77777777" w:rsidR="001716A8" w:rsidRPr="00AD2CC4" w:rsidRDefault="001716A8" w:rsidP="00513781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AD2CC4">
              <w:rPr>
                <w:rFonts w:ascii="Arial" w:hAnsi="Arial" w:cs="Arial"/>
                <w:b/>
                <w:i/>
                <w:sz w:val="20"/>
                <w:szCs w:val="20"/>
              </w:rPr>
              <w:t>Risposta</w:t>
            </w:r>
          </w:p>
        </w:tc>
      </w:tr>
      <w:tr w:rsidR="001716A8" w:rsidRPr="00AD2CC4" w14:paraId="3B88C41F" w14:textId="77777777" w:rsidTr="00513781"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A341653" w14:textId="77777777" w:rsidR="001716A8" w:rsidRPr="00AD2CC4" w:rsidRDefault="001716A8" w:rsidP="001716A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lastRenderedPageBreak/>
              <w:t>L'importo assicurato dalla copertura contro i</w:t>
            </w:r>
            <w:r w:rsidR="009D4D06"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 </w:t>
            </w: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rischi professionali è il seguente:</w:t>
            </w:r>
            <w:r w:rsidR="009D4D06"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 </w:t>
            </w:r>
          </w:p>
          <w:p w14:paraId="3B497267" w14:textId="77777777" w:rsidR="001716A8" w:rsidRPr="00AD2CC4" w:rsidRDefault="001716A8" w:rsidP="001716A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0BB6A3D3" w14:textId="77777777" w:rsidR="001716A8" w:rsidRPr="00AD2CC4" w:rsidRDefault="001716A8" w:rsidP="001716A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Lotti per i quali si applica il requisito</w:t>
            </w:r>
          </w:p>
          <w:p w14:paraId="3633D038" w14:textId="77777777" w:rsidR="001716A8" w:rsidRPr="00AD2CC4" w:rsidRDefault="001716A8" w:rsidP="001716A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Identificazione lotti </w:t>
            </w:r>
          </w:p>
          <w:p w14:paraId="7CC7C231" w14:textId="48B457AD" w:rsidR="001716A8" w:rsidRPr="00AD2CC4" w:rsidRDefault="001716A8" w:rsidP="001716A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Tipo di assicurazione</w:t>
            </w:r>
          </w:p>
          <w:p w14:paraId="1671C771" w14:textId="77777777" w:rsidR="001716A8" w:rsidRPr="00AD2CC4" w:rsidRDefault="001716A8" w:rsidP="001716A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Requisito minimo</w:t>
            </w:r>
          </w:p>
          <w:p w14:paraId="25FCF46C" w14:textId="77777777" w:rsidR="001716A8" w:rsidRPr="00AD2CC4" w:rsidRDefault="001716A8" w:rsidP="001716A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Valore assicurazione</w:t>
            </w:r>
          </w:p>
          <w:p w14:paraId="743999D0" w14:textId="77777777" w:rsidR="001716A8" w:rsidRPr="00AD2CC4" w:rsidRDefault="001716A8" w:rsidP="009D4D06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Come EO mi impegno ad</w:t>
            </w:r>
            <w:r w:rsidR="009D4D06"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 </w:t>
            </w: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ottenere il requisito</w:t>
            </w:r>
            <w:r w:rsidR="009D4D06"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 </w:t>
            </w: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richiesto</w:t>
            </w:r>
          </w:p>
          <w:p w14:paraId="60CEC4CF" w14:textId="77777777" w:rsidR="009D4D06" w:rsidRPr="00AD2CC4" w:rsidRDefault="009D4D06" w:rsidP="009D4D06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776129F7" w14:textId="77777777" w:rsidR="009D4D06" w:rsidRPr="00AD2CC4" w:rsidRDefault="009D4D06" w:rsidP="009D4D06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Sono esente</w:t>
            </w:r>
          </w:p>
          <w:p w14:paraId="6593D0BB" w14:textId="55322042" w:rsidR="009D4D06" w:rsidRDefault="009D4D06" w:rsidP="009D4D06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7F0C7351" w14:textId="77777777" w:rsidR="0081743B" w:rsidRPr="00AD2CC4" w:rsidRDefault="0081743B" w:rsidP="009D4D06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72BB7444" w14:textId="77777777" w:rsidR="009D4D06" w:rsidRPr="00AD2CC4" w:rsidRDefault="009D4D06" w:rsidP="009D4D06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S</w:t>
            </w:r>
            <w:r w:rsidR="00705935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e la documentazione pertinente </w:t>
            </w: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è disponibile elettronicamente, indicare (indirizzo web, autorità o organismo di emanazione, riferimento preciso della documentazione):</w:t>
            </w:r>
          </w:p>
          <w:p w14:paraId="1C6848D8" w14:textId="77777777" w:rsidR="009D4D06" w:rsidRPr="00AD2CC4" w:rsidRDefault="009D4D06" w:rsidP="009D4D06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17E69F87" w14:textId="77777777" w:rsidR="005A51D9" w:rsidRPr="0026677E" w:rsidRDefault="005A51D9" w:rsidP="005A51D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971225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Indirizzo Web</w:t>
            </w:r>
          </w:p>
          <w:p w14:paraId="0582C95A" w14:textId="77777777" w:rsidR="005A51D9" w:rsidRPr="00971225" w:rsidRDefault="005A51D9" w:rsidP="005A51D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057323DE" w14:textId="77777777" w:rsidR="005A51D9" w:rsidRPr="0026677E" w:rsidRDefault="005A51D9" w:rsidP="005A51D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971225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Autorità o Organismo di</w:t>
            </w:r>
            <w:r w:rsidRPr="0026677E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 </w:t>
            </w:r>
            <w:r w:rsidRPr="00971225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emanazione</w:t>
            </w:r>
          </w:p>
          <w:p w14:paraId="2D33A888" w14:textId="77777777" w:rsidR="005A51D9" w:rsidRPr="0026677E" w:rsidRDefault="005A51D9" w:rsidP="005A51D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31D53BAE" w14:textId="77777777" w:rsidR="005A51D9" w:rsidRPr="0026677E" w:rsidRDefault="005A51D9" w:rsidP="005A51D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971225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Riferimento preciso della</w:t>
            </w:r>
            <w:r w:rsidRPr="0026677E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 documentazione</w:t>
            </w:r>
          </w:p>
          <w:p w14:paraId="67BF4EEC" w14:textId="77777777" w:rsidR="009D4D06" w:rsidRPr="00AD2CC4" w:rsidRDefault="009D4D06" w:rsidP="009D4D06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3143A660" w14:textId="77777777" w:rsidR="009D4D06" w:rsidRPr="00AD2CC4" w:rsidRDefault="009D4D06" w:rsidP="009D4D06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</w:tc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9485F19" w14:textId="77777777" w:rsidR="000A316D" w:rsidRPr="00AD2CC4" w:rsidRDefault="000A316D" w:rsidP="000A316D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781C2619" w14:textId="14A4FC83" w:rsidR="009D4D06" w:rsidRDefault="009D4D06" w:rsidP="00513781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1877DBE6" w14:textId="77777777" w:rsidR="003D4A0F" w:rsidRPr="00AD2CC4" w:rsidRDefault="003D4A0F" w:rsidP="00513781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6AEE8A96" w14:textId="77777777" w:rsidR="009D4D06" w:rsidRPr="00AD2CC4" w:rsidRDefault="009D4D06" w:rsidP="00513781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21F0087D" w14:textId="77777777" w:rsidR="009D4D06" w:rsidRPr="00AD2CC4" w:rsidRDefault="00D55069" w:rsidP="00513781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1082771C" w14:textId="77777777" w:rsidR="009D4D06" w:rsidRPr="00AD2CC4" w:rsidRDefault="00D55069" w:rsidP="00513781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78201C86" w14:textId="77777777" w:rsidR="009D4D06" w:rsidRPr="00AD2CC4" w:rsidRDefault="00D55069" w:rsidP="00513781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02F33918" w14:textId="77777777" w:rsidR="009D4D06" w:rsidRPr="00AD2CC4" w:rsidRDefault="00D55069" w:rsidP="00513781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47E1FD4C" w14:textId="77777777" w:rsidR="009D4D06" w:rsidRPr="00AD2CC4" w:rsidRDefault="009D4D06" w:rsidP="009D4D06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C4">
              <w:rPr>
                <w:rFonts w:ascii="Arial" w:hAnsi="Arial" w:cs="Arial"/>
                <w:color w:val="000000"/>
                <w:sz w:val="20"/>
                <w:szCs w:val="20"/>
              </w:rPr>
              <w:t>[ ] Sì [ ] No</w:t>
            </w:r>
          </w:p>
          <w:p w14:paraId="1837E9B0" w14:textId="77777777" w:rsidR="003D4A0F" w:rsidRDefault="003D4A0F" w:rsidP="00AC30A3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3BF3390" w14:textId="226BAF7C" w:rsidR="00AC30A3" w:rsidRPr="00AD2CC4" w:rsidRDefault="00AC30A3" w:rsidP="00AC30A3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C4">
              <w:rPr>
                <w:rFonts w:ascii="Arial" w:hAnsi="Arial" w:cs="Arial"/>
                <w:color w:val="000000"/>
                <w:sz w:val="20"/>
                <w:szCs w:val="20"/>
              </w:rPr>
              <w:t>[ ] Sì [ ] No</w:t>
            </w:r>
          </w:p>
          <w:p w14:paraId="1929FBD3" w14:textId="77777777" w:rsidR="009D4D06" w:rsidRPr="00AD2CC4" w:rsidRDefault="009D4D06" w:rsidP="009D4D06">
            <w:pPr>
              <w:spacing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7AAE7F54" w14:textId="77777777" w:rsidR="009D4D06" w:rsidRPr="00AD2CC4" w:rsidRDefault="009D4D06" w:rsidP="009D4D06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C4">
              <w:rPr>
                <w:rFonts w:ascii="Arial" w:hAnsi="Arial" w:cs="Arial"/>
                <w:color w:val="000000"/>
                <w:sz w:val="20"/>
                <w:szCs w:val="20"/>
              </w:rPr>
              <w:t>[ ] Sì [ ] No</w:t>
            </w:r>
          </w:p>
          <w:p w14:paraId="1357A3C4" w14:textId="77777777" w:rsidR="00D55069" w:rsidRDefault="00D55069" w:rsidP="00D5506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7CF9FEC7" w14:textId="77777777" w:rsidR="00150CA3" w:rsidRDefault="00150CA3" w:rsidP="00D5506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92FCA22" w14:textId="77777777" w:rsidR="00150CA3" w:rsidRDefault="00150CA3" w:rsidP="00150CA3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496A4E0C" w14:textId="77777777" w:rsidR="00150CA3" w:rsidRDefault="00150CA3" w:rsidP="00150CA3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0E40F815" w14:textId="77777777" w:rsidR="00150CA3" w:rsidRDefault="00150CA3" w:rsidP="00150CA3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27272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[……………]</w:t>
            </w:r>
          </w:p>
          <w:p w14:paraId="6D79E94F" w14:textId="77777777" w:rsidR="00150CA3" w:rsidRDefault="00150CA3" w:rsidP="00150CA3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78F877ED" w14:textId="77777777" w:rsidR="00150CA3" w:rsidRPr="00AD2CC4" w:rsidRDefault="00150CA3" w:rsidP="00150CA3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27272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[……………]</w:t>
            </w:r>
          </w:p>
          <w:p w14:paraId="09381FFC" w14:textId="77777777" w:rsidR="00150CA3" w:rsidRPr="00AD2CC4" w:rsidRDefault="00150CA3" w:rsidP="00D5506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24325F8F" w14:textId="77777777" w:rsidR="009D4D06" w:rsidRPr="00AD2CC4" w:rsidRDefault="009D4D06" w:rsidP="00513781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</w:tc>
      </w:tr>
      <w:tr w:rsidR="001716A8" w:rsidRPr="00AD2CC4" w14:paraId="553D1F80" w14:textId="77777777" w:rsidTr="00513781"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8D8A491" w14:textId="77777777" w:rsidR="001716A8" w:rsidRPr="00AD2CC4" w:rsidRDefault="0014698D" w:rsidP="00137334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AD2CC4">
              <w:rPr>
                <w:rFonts w:ascii="Arial" w:hAnsi="Arial" w:cs="Arial"/>
                <w:b/>
                <w:i/>
                <w:sz w:val="20"/>
                <w:szCs w:val="20"/>
              </w:rPr>
              <w:t>Altri requisiti economici o finanziari</w:t>
            </w:r>
          </w:p>
        </w:tc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A2E1734" w14:textId="77777777" w:rsidR="001716A8" w:rsidRPr="00AD2CC4" w:rsidRDefault="0014698D" w:rsidP="00513781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AD2CC4">
              <w:rPr>
                <w:rFonts w:ascii="Arial" w:hAnsi="Arial" w:cs="Arial"/>
                <w:b/>
                <w:i/>
                <w:sz w:val="20"/>
                <w:szCs w:val="20"/>
              </w:rPr>
              <w:t>Risposta</w:t>
            </w:r>
          </w:p>
        </w:tc>
      </w:tr>
      <w:tr w:rsidR="001716A8" w:rsidRPr="00AD2CC4" w14:paraId="7BE7AD62" w14:textId="77777777" w:rsidTr="00513781"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4EE43D9" w14:textId="77777777" w:rsidR="001716A8" w:rsidRPr="00AD2CC4" w:rsidRDefault="0014698D" w:rsidP="0014698D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Per quanto riguarda gli eventuali altri requisiti economici o finanziari specificati nell'avviso o bando pertinente o nei documenti di gara, l'operatore economico dichiara che:</w:t>
            </w:r>
          </w:p>
          <w:p w14:paraId="63ADA735" w14:textId="77777777" w:rsidR="000A65A4" w:rsidRPr="00AD2CC4" w:rsidRDefault="000A65A4" w:rsidP="0014698D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17F4921E" w14:textId="77777777" w:rsidR="000A65A4" w:rsidRPr="00AD2CC4" w:rsidRDefault="000A65A4" w:rsidP="000A65A4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Lotti per i quali si applica il requisito</w:t>
            </w:r>
          </w:p>
          <w:p w14:paraId="4EBBB0D3" w14:textId="77777777" w:rsidR="0014698D" w:rsidRPr="00AD2CC4" w:rsidRDefault="0014698D" w:rsidP="0014698D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117B75E8" w14:textId="77777777" w:rsidR="0014698D" w:rsidRPr="00AD2CC4" w:rsidRDefault="0014698D" w:rsidP="0014698D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Identificazione lotti</w:t>
            </w:r>
          </w:p>
          <w:p w14:paraId="331CA83C" w14:textId="77777777" w:rsidR="0014698D" w:rsidRPr="00AD2CC4" w:rsidRDefault="0014698D" w:rsidP="0014698D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Selezionare il tipo di requisito</w:t>
            </w:r>
          </w:p>
          <w:p w14:paraId="6D6ECA5B" w14:textId="77777777" w:rsidR="0014698D" w:rsidRPr="00AD2CC4" w:rsidRDefault="0014698D" w:rsidP="0014698D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4E55E69D" w14:textId="77777777" w:rsidR="0014698D" w:rsidRPr="00AD2CC4" w:rsidRDefault="0014698D" w:rsidP="0014698D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 </w:t>
            </w:r>
          </w:p>
          <w:p w14:paraId="507D020E" w14:textId="77777777" w:rsidR="0014698D" w:rsidRPr="00AD2CC4" w:rsidRDefault="0014698D" w:rsidP="0014698D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Descrizione del fabbisogno economico o finanziario </w:t>
            </w:r>
          </w:p>
          <w:p w14:paraId="66C4B7F0" w14:textId="77777777" w:rsidR="0014698D" w:rsidRPr="00AD2CC4" w:rsidRDefault="0014698D" w:rsidP="0014698D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23D15EC3" w14:textId="77777777" w:rsidR="0014698D" w:rsidRPr="00AD2CC4" w:rsidRDefault="0014698D" w:rsidP="0014698D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Requisito minimo</w:t>
            </w:r>
          </w:p>
          <w:p w14:paraId="322D19E2" w14:textId="77777777" w:rsidR="0014698D" w:rsidRPr="00AD2CC4" w:rsidRDefault="0014698D" w:rsidP="0014698D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0746D20A" w14:textId="2FACDE81" w:rsidR="0014698D" w:rsidRPr="00AD2CC4" w:rsidRDefault="0014698D" w:rsidP="0014698D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Periodo</w:t>
            </w:r>
            <w:r w:rsidR="00220D3B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 (Data Inizio, Data Fine)</w:t>
            </w:r>
          </w:p>
          <w:p w14:paraId="42F4826E" w14:textId="77777777" w:rsidR="000A65A4" w:rsidRPr="00AD2CC4" w:rsidRDefault="000A65A4" w:rsidP="0014698D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393C83AA" w14:textId="77777777" w:rsidR="000A65A4" w:rsidRPr="00AD2CC4" w:rsidRDefault="000A65A4" w:rsidP="0014698D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6193D218" w14:textId="77777777" w:rsidR="000A65A4" w:rsidRPr="00AD2CC4" w:rsidRDefault="000A65A4" w:rsidP="0014698D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Valore del requisito</w:t>
            </w:r>
          </w:p>
          <w:p w14:paraId="506071C1" w14:textId="77777777" w:rsidR="000A65A4" w:rsidRPr="00AD2CC4" w:rsidRDefault="000A65A4" w:rsidP="0014698D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1EF8E670" w14:textId="77777777" w:rsidR="000A65A4" w:rsidRPr="00AD2CC4" w:rsidRDefault="000A65A4" w:rsidP="000A65A4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Minimo rating</w:t>
            </w:r>
          </w:p>
          <w:p w14:paraId="4DAD0AB0" w14:textId="77777777" w:rsidR="000A65A4" w:rsidRPr="00AD2CC4" w:rsidRDefault="000A65A4" w:rsidP="000A65A4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027FDE07" w14:textId="77777777" w:rsidR="000A65A4" w:rsidRPr="00AD2CC4" w:rsidRDefault="000A65A4" w:rsidP="000A65A4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Descrizione del calcolo dell'indice</w:t>
            </w:r>
          </w:p>
          <w:p w14:paraId="7E756F15" w14:textId="77777777" w:rsidR="000A65A4" w:rsidRPr="00AD2CC4" w:rsidRDefault="000A65A4" w:rsidP="000A65A4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7A336FD7" w14:textId="77777777" w:rsidR="000A65A4" w:rsidRPr="00AD2CC4" w:rsidRDefault="000A65A4" w:rsidP="000A65A4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lastRenderedPageBreak/>
              <w:t>Valore dell'indice</w:t>
            </w:r>
          </w:p>
          <w:p w14:paraId="22567B93" w14:textId="77777777" w:rsidR="000A65A4" w:rsidRPr="00AD2CC4" w:rsidRDefault="000A65A4" w:rsidP="000A65A4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35D243BC" w14:textId="77777777" w:rsidR="000A65A4" w:rsidRDefault="000A65A4" w:rsidP="000A65A4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S</w:t>
            </w:r>
            <w:r w:rsidR="00705935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e la documentazione pertinente </w:t>
            </w: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è disponibile elettronicamente, indicare (indirizzo web, autorità o organismo di emanazione, riferimento preciso della documentazione):</w:t>
            </w:r>
          </w:p>
          <w:p w14:paraId="4E251562" w14:textId="77777777" w:rsidR="005A51D9" w:rsidRDefault="005A51D9" w:rsidP="000A65A4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40A714EE" w14:textId="77777777" w:rsidR="005A51D9" w:rsidRPr="0026677E" w:rsidRDefault="005A51D9" w:rsidP="005A51D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971225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Indirizzo Web</w:t>
            </w:r>
          </w:p>
          <w:p w14:paraId="64DAB99D" w14:textId="77777777" w:rsidR="005A51D9" w:rsidRPr="00971225" w:rsidRDefault="005A51D9" w:rsidP="005A51D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360F9CFE" w14:textId="77777777" w:rsidR="005A51D9" w:rsidRPr="0026677E" w:rsidRDefault="005A51D9" w:rsidP="005A51D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971225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Autorità o Organismo di</w:t>
            </w:r>
            <w:r w:rsidRPr="0026677E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 </w:t>
            </w:r>
            <w:r w:rsidRPr="00971225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emanazione</w:t>
            </w:r>
          </w:p>
          <w:p w14:paraId="100697C4" w14:textId="77777777" w:rsidR="005A51D9" w:rsidRPr="0026677E" w:rsidRDefault="005A51D9" w:rsidP="005A51D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67F8E55C" w14:textId="77777777" w:rsidR="005A51D9" w:rsidRPr="0026677E" w:rsidRDefault="005A51D9" w:rsidP="005A51D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971225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Riferimento preciso della</w:t>
            </w:r>
            <w:r w:rsidRPr="0026677E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 documentazione</w:t>
            </w:r>
          </w:p>
          <w:p w14:paraId="6F6995DC" w14:textId="77777777" w:rsidR="005A51D9" w:rsidRPr="00AD2CC4" w:rsidRDefault="005A51D9" w:rsidP="000A65A4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5E7D4B74" w14:textId="77777777" w:rsidR="000A65A4" w:rsidRPr="00AD2CC4" w:rsidRDefault="000A65A4" w:rsidP="000A65A4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</w:tc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738E629" w14:textId="6ADEDD15" w:rsidR="00D55069" w:rsidRPr="00AD2CC4" w:rsidRDefault="00D55069" w:rsidP="00D5506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45E81538" w14:textId="77777777" w:rsidR="00E34159" w:rsidRPr="00AD2CC4" w:rsidRDefault="00E34159" w:rsidP="00E3415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7CE2756D" w14:textId="77777777" w:rsidR="00D55069" w:rsidRPr="00AD2CC4" w:rsidRDefault="00D55069" w:rsidP="00D5506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16BFE231" w14:textId="77777777" w:rsidR="00D55069" w:rsidRPr="00AD2CC4" w:rsidRDefault="00D55069" w:rsidP="00D5506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5A553490" w14:textId="59445BF1" w:rsidR="00D55069" w:rsidRPr="00AD2CC4" w:rsidRDefault="00D55069" w:rsidP="00D5506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11CE4C16" w14:textId="77777777" w:rsidR="00D55069" w:rsidRPr="00AD2CC4" w:rsidRDefault="00D55069" w:rsidP="00D5506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5C63075B" w14:textId="77777777" w:rsidR="00FB7C01" w:rsidRPr="00AD2CC4" w:rsidRDefault="00FB7C01" w:rsidP="00D5506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E62EDF0" w14:textId="77777777" w:rsidR="00D55069" w:rsidRPr="00AD2CC4" w:rsidRDefault="00D55069" w:rsidP="00D5506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144EECA7" w14:textId="77777777" w:rsidR="00D55069" w:rsidRPr="00AD2CC4" w:rsidRDefault="00D55069" w:rsidP="00D5506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32D97BB1" w14:textId="77777777" w:rsidR="00D55069" w:rsidRPr="00AD2CC4" w:rsidRDefault="00D55069" w:rsidP="00D5506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C6AF18B" w14:textId="77777777" w:rsidR="00D55069" w:rsidRPr="00AD2CC4" w:rsidRDefault="00D55069" w:rsidP="00D5506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947A154" w14:textId="02057BED" w:rsidR="00D55069" w:rsidRPr="00AD2CC4" w:rsidRDefault="00D55069" w:rsidP="00D5506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1620674D" w14:textId="77777777" w:rsidR="00220D3B" w:rsidRDefault="00220D3B" w:rsidP="00D5506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C04E736" w14:textId="490D1661" w:rsidR="00D55069" w:rsidRPr="00AD2CC4" w:rsidRDefault="00D55069" w:rsidP="00D5506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4326D856" w14:textId="77777777" w:rsidR="00D55069" w:rsidRPr="00AD2CC4" w:rsidRDefault="00D55069" w:rsidP="00D5506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44462D4A" w14:textId="77777777" w:rsidR="00D55069" w:rsidRPr="00AD2CC4" w:rsidRDefault="00D55069" w:rsidP="00D5506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Data Inizio                                          Data Fine</w:t>
            </w:r>
          </w:p>
          <w:p w14:paraId="534445C0" w14:textId="77777777" w:rsidR="00D55069" w:rsidRPr="00AD2CC4" w:rsidRDefault="00D55069" w:rsidP="00D55069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D34B6BB" w14:textId="77777777" w:rsidR="00D55069" w:rsidRPr="00AD2CC4" w:rsidRDefault="00D55069" w:rsidP="00D5506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6A5317EC" w14:textId="77777777" w:rsidR="00D55069" w:rsidRPr="00AD2CC4" w:rsidRDefault="00D55069" w:rsidP="00D55069">
            <w:pPr>
              <w:spacing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10C99978" w14:textId="77777777" w:rsidR="00D55069" w:rsidRPr="00AD2CC4" w:rsidRDefault="00D55069" w:rsidP="00D5506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2111572E" w14:textId="77777777" w:rsidR="0014698D" w:rsidRPr="00AD2CC4" w:rsidRDefault="0014698D" w:rsidP="00513781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314A373C" w14:textId="77777777" w:rsidR="0014698D" w:rsidRPr="00AD2CC4" w:rsidRDefault="0014698D" w:rsidP="00513781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0735C321" w14:textId="2C1283C5" w:rsidR="00D55069" w:rsidRDefault="00D55069" w:rsidP="00D5506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lastRenderedPageBreak/>
              <w:t>[……………]</w:t>
            </w:r>
          </w:p>
          <w:p w14:paraId="5D55DBA8" w14:textId="77777777" w:rsidR="00FD35D4" w:rsidRPr="00AD2CC4" w:rsidRDefault="00FD35D4" w:rsidP="00D5506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348B83A8" w14:textId="77777777" w:rsidR="00D55069" w:rsidRPr="00AD2CC4" w:rsidRDefault="00D55069" w:rsidP="00D5506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6746A67C" w14:textId="77777777" w:rsidR="0014698D" w:rsidRPr="00AD2CC4" w:rsidRDefault="0014698D" w:rsidP="00513781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6820AA30" w14:textId="3FDD5D71" w:rsidR="00D55069" w:rsidRPr="00220D3B" w:rsidRDefault="00D55069" w:rsidP="00220D3B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C4">
              <w:rPr>
                <w:rFonts w:ascii="Arial" w:hAnsi="Arial" w:cs="Arial"/>
                <w:color w:val="000000"/>
                <w:sz w:val="20"/>
                <w:szCs w:val="20"/>
              </w:rPr>
              <w:t>[ ] Sì [ ] No</w:t>
            </w:r>
          </w:p>
          <w:p w14:paraId="643233DB" w14:textId="77777777" w:rsidR="00150CA3" w:rsidRDefault="00150CA3" w:rsidP="00513781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360EDCCD" w14:textId="77777777" w:rsidR="00150CA3" w:rsidRDefault="00150CA3" w:rsidP="00150CA3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733976BE" w14:textId="77777777" w:rsidR="00150CA3" w:rsidRDefault="00150CA3" w:rsidP="00150CA3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7E8D41CB" w14:textId="77777777" w:rsidR="00150CA3" w:rsidRDefault="00150CA3" w:rsidP="00150CA3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27272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[……………]</w:t>
            </w:r>
          </w:p>
          <w:p w14:paraId="0C2202CF" w14:textId="77777777" w:rsidR="00150CA3" w:rsidRDefault="00150CA3" w:rsidP="00150CA3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0FD26EA2" w14:textId="77777777" w:rsidR="00150CA3" w:rsidRPr="00AD2CC4" w:rsidRDefault="00150CA3" w:rsidP="00150CA3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27272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[……………]</w:t>
            </w:r>
          </w:p>
          <w:p w14:paraId="4BEA706C" w14:textId="77777777" w:rsidR="000A65A4" w:rsidRPr="00AD2CC4" w:rsidRDefault="000A65A4" w:rsidP="00513781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</w:tc>
      </w:tr>
    </w:tbl>
    <w:p w14:paraId="36789116" w14:textId="5E81647F" w:rsidR="00932746" w:rsidRPr="00E34159" w:rsidRDefault="00E34159" w:rsidP="00932746">
      <w:pPr>
        <w:pStyle w:val="SectionTitle"/>
        <w:spacing w:before="0" w:after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aps/>
          <w:sz w:val="20"/>
          <w:szCs w:val="20"/>
        </w:rPr>
        <w:lastRenderedPageBreak/>
        <w:t xml:space="preserve"> </w:t>
      </w:r>
    </w:p>
    <w:p w14:paraId="4A62B981" w14:textId="445526C0" w:rsidR="00932746" w:rsidRPr="00AD2CC4" w:rsidRDefault="007B7998" w:rsidP="00932746">
      <w:pPr>
        <w:pStyle w:val="Titolo1"/>
        <w:spacing w:before="0" w:after="0"/>
        <w:ind w:left="85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 w:val="0"/>
          <w:caps/>
          <w:sz w:val="20"/>
          <w:szCs w:val="20"/>
        </w:rPr>
        <w:t>c</w:t>
      </w:r>
      <w:r w:rsidRPr="00AD2CC4">
        <w:rPr>
          <w:rFonts w:ascii="Arial" w:hAnsi="Arial" w:cs="Arial"/>
          <w:b w:val="0"/>
          <w:caps/>
          <w:sz w:val="20"/>
          <w:szCs w:val="20"/>
        </w:rPr>
        <w:t xml:space="preserve">: Capacità </w:t>
      </w:r>
      <w:r>
        <w:rPr>
          <w:rFonts w:ascii="Arial" w:hAnsi="Arial" w:cs="Arial"/>
          <w:b w:val="0"/>
          <w:caps/>
          <w:sz w:val="20"/>
          <w:szCs w:val="20"/>
        </w:rPr>
        <w:t xml:space="preserve">tecniche </w:t>
      </w:r>
      <w:r w:rsidRPr="00AD2CC4">
        <w:rPr>
          <w:rFonts w:ascii="Arial" w:hAnsi="Arial" w:cs="Arial"/>
          <w:b w:val="0"/>
          <w:caps/>
          <w:sz w:val="20"/>
          <w:szCs w:val="20"/>
        </w:rPr>
        <w:t xml:space="preserve">e </w:t>
      </w:r>
      <w:r>
        <w:rPr>
          <w:rFonts w:ascii="Arial" w:hAnsi="Arial" w:cs="Arial"/>
          <w:b w:val="0"/>
          <w:caps/>
          <w:sz w:val="20"/>
          <w:szCs w:val="20"/>
        </w:rPr>
        <w:t>professionali</w:t>
      </w:r>
    </w:p>
    <w:p w14:paraId="487372C3" w14:textId="77777777" w:rsidR="00932746" w:rsidRPr="00AD2CC4" w:rsidRDefault="00C877EF" w:rsidP="00C877EF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hd w:val="clear" w:color="auto" w:fill="BFBFBF"/>
        <w:jc w:val="both"/>
        <w:rPr>
          <w:rFonts w:ascii="Arial" w:eastAsiaTheme="minorHAnsi" w:hAnsi="Arial" w:cs="Arial"/>
          <w:color w:val="auto"/>
          <w:kern w:val="0"/>
          <w:sz w:val="20"/>
          <w:szCs w:val="20"/>
          <w:lang w:eastAsia="en-US" w:bidi="ar-SA"/>
          <w14:ligatures w14:val="standardContextual"/>
        </w:rPr>
      </w:pPr>
      <w:r w:rsidRPr="00AD2CC4">
        <w:rPr>
          <w:rFonts w:ascii="Arial" w:eastAsiaTheme="minorHAnsi" w:hAnsi="Arial" w:cs="Arial"/>
          <w:color w:val="auto"/>
          <w:kern w:val="0"/>
          <w:sz w:val="20"/>
          <w:szCs w:val="20"/>
          <w:lang w:eastAsia="en-US" w:bidi="ar-SA"/>
          <w14:ligatures w14:val="standardContextual"/>
        </w:rPr>
        <w:t>L'operatore economico deve fornire informazioni solo se i criteri di selezione in oggetto sono stati richiesti dall'amministrazione aggiudicatrice o dall'ente aggiudicatore nell'avviso o bando pertinente o nei documenti di gara ivi citati.</w:t>
      </w:r>
    </w:p>
    <w:tbl>
      <w:tblPr>
        <w:tblW w:w="9288" w:type="dxa"/>
        <w:tblInd w:w="-20" w:type="dxa"/>
        <w:tblLayout w:type="fixed"/>
        <w:tblCellMar>
          <w:left w:w="93" w:type="dxa"/>
        </w:tblCellMar>
        <w:tblLook w:val="0000" w:firstRow="0" w:lastRow="0" w:firstColumn="0" w:lastColumn="0" w:noHBand="0" w:noVBand="0"/>
      </w:tblPr>
      <w:tblGrid>
        <w:gridCol w:w="4644"/>
        <w:gridCol w:w="4644"/>
      </w:tblGrid>
      <w:tr w:rsidR="00932746" w:rsidRPr="00AD2CC4" w14:paraId="1A99C6E0" w14:textId="77777777" w:rsidTr="007470A7"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0068812" w14:textId="77777777" w:rsidR="00932746" w:rsidRPr="00AD2CC4" w:rsidRDefault="00C877EF" w:rsidP="00C877EF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bookmarkStart w:id="2" w:name="_DV_M4301"/>
            <w:bookmarkStart w:id="3" w:name="_DV_M4300"/>
            <w:bookmarkEnd w:id="2"/>
            <w:bookmarkEnd w:id="3"/>
            <w:r w:rsidRPr="00AD2CC4">
              <w:rPr>
                <w:rFonts w:ascii="Arial" w:hAnsi="Arial" w:cs="Arial"/>
                <w:b/>
                <w:i/>
                <w:sz w:val="20"/>
                <w:szCs w:val="20"/>
              </w:rPr>
              <w:t>Per gli appalti di lavori: esecuzione di lavori del tipo specificato</w:t>
            </w:r>
          </w:p>
        </w:tc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59EDD39" w14:textId="77777777" w:rsidR="00932746" w:rsidRPr="00AD2CC4" w:rsidRDefault="00932746" w:rsidP="00C877EF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AD2CC4">
              <w:rPr>
                <w:rFonts w:ascii="Arial" w:hAnsi="Arial" w:cs="Arial"/>
                <w:b/>
                <w:i/>
                <w:sz w:val="20"/>
                <w:szCs w:val="20"/>
              </w:rPr>
              <w:t>Risposta:</w:t>
            </w:r>
          </w:p>
        </w:tc>
      </w:tr>
      <w:tr w:rsidR="00932746" w:rsidRPr="00AD2CC4" w14:paraId="0082A01E" w14:textId="77777777" w:rsidTr="007470A7"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86F39D2" w14:textId="31D381BF" w:rsidR="00932746" w:rsidRPr="00AD2CC4" w:rsidRDefault="00C877EF" w:rsidP="00C524A0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Unicamente per g</w:t>
            </w:r>
            <w:r w:rsidR="00E34159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li appalti pubblici di lavori: d</w:t>
            </w: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urante il periodo di riferimento l'operatore economico ha eseguito i seguenti lavori del tipo specificato: Le amministrazioni aggiudicatrici possono richiedere fino a cinque anni e ammettere un'esperienza che risale a più di</w:t>
            </w:r>
            <w:r w:rsidR="00C524A0"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 </w:t>
            </w: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cinque anni prima.</w:t>
            </w:r>
          </w:p>
          <w:p w14:paraId="7E09FAD6" w14:textId="77777777" w:rsidR="00C524A0" w:rsidRPr="00AD2CC4" w:rsidRDefault="00C524A0" w:rsidP="00C524A0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5FE8E3DE" w14:textId="77777777" w:rsidR="00C524A0" w:rsidRPr="00AD2CC4" w:rsidRDefault="00C524A0" w:rsidP="00C524A0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Art. 28 co. 1 lett. a) dell'allegato II.12 al d. lgs.  36/2023</w:t>
            </w:r>
          </w:p>
          <w:p w14:paraId="047AACDE" w14:textId="77777777" w:rsidR="00D55069" w:rsidRPr="00AD2CC4" w:rsidRDefault="00D55069" w:rsidP="00C524A0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714685BB" w14:textId="77777777" w:rsidR="00C524A0" w:rsidRPr="00AD2CC4" w:rsidRDefault="00D55069" w:rsidP="00C524A0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Numero minimo di referenze</w:t>
            </w:r>
          </w:p>
          <w:p w14:paraId="398542E8" w14:textId="77777777" w:rsidR="00C524A0" w:rsidRPr="00AD2CC4" w:rsidRDefault="00AC30A3" w:rsidP="00C524A0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Requisiti</w:t>
            </w:r>
          </w:p>
          <w:p w14:paraId="48648E61" w14:textId="77777777" w:rsidR="00C524A0" w:rsidRPr="00FD35D4" w:rsidRDefault="00C524A0" w:rsidP="00C524A0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b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FD35D4">
              <w:rPr>
                <w:rFonts w:ascii="Arial" w:eastAsiaTheme="minorHAnsi" w:hAnsi="Arial" w:cs="Arial"/>
                <w:b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I requisiti si applicano ai seguenti lotti</w:t>
            </w:r>
          </w:p>
          <w:p w14:paraId="54B6FFBF" w14:textId="77777777" w:rsidR="00C524A0" w:rsidRPr="00AD2CC4" w:rsidRDefault="00C524A0" w:rsidP="00C524A0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Identificazione lotti</w:t>
            </w:r>
          </w:p>
          <w:p w14:paraId="0B7E1A6E" w14:textId="77777777" w:rsidR="00C524A0" w:rsidRPr="003C6ACE" w:rsidRDefault="00C524A0" w:rsidP="00C524A0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b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3C6ACE">
              <w:rPr>
                <w:rFonts w:ascii="Arial" w:eastAsiaTheme="minorHAnsi" w:hAnsi="Arial" w:cs="Arial"/>
                <w:b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Lotti ai quali si applicano le referenze</w:t>
            </w:r>
          </w:p>
          <w:p w14:paraId="7FC8B1D8" w14:textId="77777777" w:rsidR="00C524A0" w:rsidRPr="00AD2CC4" w:rsidRDefault="00C524A0" w:rsidP="00C524A0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Identificazione lotti</w:t>
            </w:r>
          </w:p>
          <w:p w14:paraId="515B9B09" w14:textId="77777777" w:rsidR="00D36B82" w:rsidRPr="00AD2CC4" w:rsidRDefault="00D36B82" w:rsidP="00C524A0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425793F1" w14:textId="77777777" w:rsidR="00C524A0" w:rsidRPr="00E34159" w:rsidRDefault="00AC30A3" w:rsidP="00C524A0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b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E34159">
              <w:rPr>
                <w:rFonts w:ascii="Arial" w:eastAsiaTheme="minorHAnsi" w:hAnsi="Arial" w:cs="Arial"/>
                <w:b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Referenza</w:t>
            </w:r>
          </w:p>
          <w:p w14:paraId="34D35F11" w14:textId="77777777" w:rsidR="00C524A0" w:rsidRPr="00AD2CC4" w:rsidRDefault="00C524A0" w:rsidP="00C524A0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Descrizione referenza</w:t>
            </w:r>
          </w:p>
          <w:p w14:paraId="2BF2D2D6" w14:textId="77777777" w:rsidR="00C524A0" w:rsidRPr="00AD2CC4" w:rsidRDefault="00C524A0" w:rsidP="00C524A0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Valore complessivo</w:t>
            </w:r>
          </w:p>
          <w:p w14:paraId="1D8F3668" w14:textId="77777777" w:rsidR="00C524A0" w:rsidRPr="00AD2CC4" w:rsidRDefault="00C524A0" w:rsidP="00C524A0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Attività svolta dall'Operatore</w:t>
            </w:r>
            <w:r w:rsidR="00AC30A3"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 </w:t>
            </w: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Economico</w:t>
            </w:r>
          </w:p>
          <w:p w14:paraId="1A270561" w14:textId="77777777" w:rsidR="00C524A0" w:rsidRPr="00AD2CC4" w:rsidRDefault="00C524A0" w:rsidP="00C524A0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Valore specifico</w:t>
            </w:r>
          </w:p>
          <w:p w14:paraId="66062CA8" w14:textId="3F78E505" w:rsidR="00C524A0" w:rsidRPr="00AD2CC4" w:rsidRDefault="00C524A0" w:rsidP="00C524A0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Periodo</w:t>
            </w:r>
            <w:r w:rsidR="008947AC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 (Data Inizio, Data Fine)</w:t>
            </w:r>
          </w:p>
          <w:p w14:paraId="15EC21BE" w14:textId="77777777" w:rsidR="00C524A0" w:rsidRPr="00AD2CC4" w:rsidRDefault="00C524A0" w:rsidP="00C524A0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1ED74167" w14:textId="77777777" w:rsidR="00C524A0" w:rsidRPr="00AD2CC4" w:rsidRDefault="00C524A0" w:rsidP="00C524A0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42F4DBEB" w14:textId="77777777" w:rsidR="00C524A0" w:rsidRPr="00AD2CC4" w:rsidRDefault="00C524A0" w:rsidP="00C524A0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Confidenziale</w:t>
            </w:r>
          </w:p>
          <w:p w14:paraId="46A5957F" w14:textId="77777777" w:rsidR="00C524A0" w:rsidRPr="00AD2CC4" w:rsidRDefault="00C524A0" w:rsidP="00C524A0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5964FBC8" w14:textId="77777777" w:rsidR="00C524A0" w:rsidRPr="00AD2CC4" w:rsidRDefault="00C524A0" w:rsidP="00C524A0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121C0EE9" w14:textId="77777777" w:rsidR="00C524A0" w:rsidRPr="003C6ACE" w:rsidRDefault="00C524A0" w:rsidP="00C524A0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b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5974BFA8" w14:textId="77777777" w:rsidR="00C524A0" w:rsidRPr="003C6ACE" w:rsidRDefault="00C524A0" w:rsidP="00C524A0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b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3C6ACE">
              <w:rPr>
                <w:rFonts w:ascii="Arial" w:eastAsiaTheme="minorHAnsi" w:hAnsi="Arial" w:cs="Arial"/>
                <w:b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Committente</w:t>
            </w:r>
          </w:p>
          <w:p w14:paraId="6EE98704" w14:textId="77777777" w:rsidR="00C524A0" w:rsidRPr="00AD2CC4" w:rsidRDefault="00C524A0" w:rsidP="00C524A0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Nome del committente</w:t>
            </w:r>
          </w:p>
          <w:p w14:paraId="0FED8F61" w14:textId="77777777" w:rsidR="00C524A0" w:rsidRPr="00AD2CC4" w:rsidRDefault="00C524A0" w:rsidP="00C524A0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Nome persona di contatto</w:t>
            </w:r>
          </w:p>
          <w:p w14:paraId="27A23782" w14:textId="77777777" w:rsidR="00C524A0" w:rsidRPr="00AD2CC4" w:rsidRDefault="00C524A0" w:rsidP="00C524A0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E-Mail persona di contatto</w:t>
            </w:r>
          </w:p>
          <w:p w14:paraId="153843B5" w14:textId="77777777" w:rsidR="00C524A0" w:rsidRPr="00AD2CC4" w:rsidRDefault="00C524A0" w:rsidP="00C524A0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Numero di telefono persona di contatto</w:t>
            </w:r>
          </w:p>
          <w:p w14:paraId="2A8A2330" w14:textId="77777777" w:rsidR="00C524A0" w:rsidRPr="00AD2CC4" w:rsidRDefault="00C524A0" w:rsidP="00C524A0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1074B744" w14:textId="77777777" w:rsidR="00C524A0" w:rsidRPr="00AD2CC4" w:rsidRDefault="00C524A0" w:rsidP="00C524A0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S</w:t>
            </w:r>
            <w:r w:rsidR="00705935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e la documentazione </w:t>
            </w: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è disponibile elettronicamente, indicare (indirizzo web, autorità o organismo di emanazione, riferimento preciso della documentazione):</w:t>
            </w:r>
          </w:p>
          <w:p w14:paraId="2A0AB6A1" w14:textId="77777777" w:rsidR="00C524A0" w:rsidRDefault="00C524A0" w:rsidP="00C524A0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780D097D" w14:textId="77777777" w:rsidR="005A51D9" w:rsidRPr="0026677E" w:rsidRDefault="005A51D9" w:rsidP="005A51D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971225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Indirizzo Web</w:t>
            </w:r>
          </w:p>
          <w:p w14:paraId="2731F9CC" w14:textId="77777777" w:rsidR="005A51D9" w:rsidRPr="00971225" w:rsidRDefault="005A51D9" w:rsidP="005A51D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4348C47A" w14:textId="77777777" w:rsidR="005A51D9" w:rsidRPr="0026677E" w:rsidRDefault="005A51D9" w:rsidP="005A51D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971225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Autorità o Organismo di</w:t>
            </w:r>
            <w:r w:rsidRPr="0026677E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 </w:t>
            </w:r>
            <w:r w:rsidRPr="00971225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emanazione</w:t>
            </w:r>
          </w:p>
          <w:p w14:paraId="59A64D17" w14:textId="77777777" w:rsidR="005A51D9" w:rsidRPr="0026677E" w:rsidRDefault="005A51D9" w:rsidP="005A51D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5BE86437" w14:textId="77777777" w:rsidR="005A51D9" w:rsidRPr="0026677E" w:rsidRDefault="005A51D9" w:rsidP="005A51D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971225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Riferimento preciso della</w:t>
            </w:r>
            <w:r w:rsidRPr="0026677E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 documentazione</w:t>
            </w:r>
          </w:p>
          <w:p w14:paraId="68A76279" w14:textId="77777777" w:rsidR="005A51D9" w:rsidRPr="00AD2CC4" w:rsidRDefault="005A51D9" w:rsidP="00C524A0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</w:tc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FEF712D" w14:textId="3970D60A" w:rsidR="00D55069" w:rsidRPr="00AD2CC4" w:rsidRDefault="00D55069" w:rsidP="00D5506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4FD5D07F" w14:textId="77777777" w:rsidR="00C524A0" w:rsidRPr="00AD2CC4" w:rsidRDefault="00C524A0" w:rsidP="00944034">
            <w:pPr>
              <w:rPr>
                <w:rFonts w:ascii="Arial" w:hAnsi="Arial" w:cs="Arial"/>
                <w:sz w:val="20"/>
                <w:szCs w:val="20"/>
              </w:rPr>
            </w:pPr>
          </w:p>
          <w:p w14:paraId="58AC696F" w14:textId="77777777" w:rsidR="00C524A0" w:rsidRPr="00AD2CC4" w:rsidRDefault="00C524A0" w:rsidP="00944034">
            <w:pPr>
              <w:rPr>
                <w:rFonts w:ascii="Arial" w:hAnsi="Arial" w:cs="Arial"/>
                <w:sz w:val="20"/>
                <w:szCs w:val="20"/>
              </w:rPr>
            </w:pPr>
          </w:p>
          <w:p w14:paraId="6955A43C" w14:textId="7072117D" w:rsidR="00D55069" w:rsidRPr="00AD2CC4" w:rsidRDefault="00D55069" w:rsidP="00D5506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7BA90E5D" w14:textId="6E1633B6" w:rsidR="00D55069" w:rsidRDefault="00D55069" w:rsidP="00D5506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4CAACE0" w14:textId="13C31C83" w:rsidR="00FD35D4" w:rsidRDefault="00FD35D4" w:rsidP="00D5506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F298D6E" w14:textId="2C3AC283" w:rsidR="00FD35D4" w:rsidRDefault="00FD35D4" w:rsidP="00D5506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544E71E" w14:textId="3AF451D7" w:rsidR="00FD35D4" w:rsidRDefault="00FD35D4" w:rsidP="00D5506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F9909BC" w14:textId="77777777" w:rsidR="00D55069" w:rsidRPr="00AD2CC4" w:rsidRDefault="00D55069" w:rsidP="00D5506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4D174631" w14:textId="77777777" w:rsidR="00D55069" w:rsidRPr="00AD2CC4" w:rsidRDefault="00D55069" w:rsidP="00D5506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10EC97ED" w14:textId="03FFAF43" w:rsidR="00D55069" w:rsidRPr="00AD2CC4" w:rsidRDefault="00D55069" w:rsidP="00D5506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5F8D1592" w14:textId="77777777" w:rsidR="00D55069" w:rsidRPr="00AD2CC4" w:rsidRDefault="00D55069" w:rsidP="00D5506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0A3AEB55" w14:textId="77777777" w:rsidR="003C6ACE" w:rsidRDefault="003C6ACE" w:rsidP="00D5506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2815DE7" w14:textId="21530D88" w:rsidR="00D55069" w:rsidRPr="00AD2CC4" w:rsidRDefault="00D55069" w:rsidP="00D5506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77FC34EA" w14:textId="48B6A9B2" w:rsidR="00D55069" w:rsidRPr="00AD2CC4" w:rsidRDefault="00D55069" w:rsidP="00D5506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2186F896" w14:textId="3F793F39" w:rsidR="00D55069" w:rsidRPr="00AD2CC4" w:rsidRDefault="00D55069" w:rsidP="00D5506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51FB4478" w14:textId="77777777" w:rsidR="00D55069" w:rsidRPr="00AD2CC4" w:rsidRDefault="00D55069" w:rsidP="00D5506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2F7E8F5A" w14:textId="77777777" w:rsidR="00C524A0" w:rsidRPr="00AD2CC4" w:rsidRDefault="00D55069" w:rsidP="00D5506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254E4EC8" w14:textId="4601BE6B" w:rsidR="00D55069" w:rsidRDefault="00D55069" w:rsidP="00D5506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0340FE03" w14:textId="77777777" w:rsidR="003C6ACE" w:rsidRPr="00AD2CC4" w:rsidRDefault="003C6ACE" w:rsidP="003C6ACE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48311563" w14:textId="77777777" w:rsidR="00D36B82" w:rsidRPr="00AD2CC4" w:rsidRDefault="00D36B82" w:rsidP="00D36B82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Data Inizio                                          Data Fine</w:t>
            </w:r>
          </w:p>
          <w:p w14:paraId="1E0E62CA" w14:textId="77777777" w:rsidR="00D55069" w:rsidRPr="00AD2CC4" w:rsidRDefault="00D55069" w:rsidP="00D5506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8F0A179" w14:textId="77777777" w:rsidR="00D36B82" w:rsidRPr="00AD2CC4" w:rsidRDefault="00D36B82" w:rsidP="00D36B82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C4">
              <w:rPr>
                <w:rFonts w:ascii="Arial" w:hAnsi="Arial" w:cs="Arial"/>
                <w:color w:val="000000"/>
                <w:sz w:val="20"/>
                <w:szCs w:val="20"/>
              </w:rPr>
              <w:t>[ ] Sì [ ] No</w:t>
            </w:r>
          </w:p>
          <w:p w14:paraId="326F5A60" w14:textId="77777777" w:rsidR="00C524A0" w:rsidRPr="00AD2CC4" w:rsidRDefault="00C524A0" w:rsidP="00944034">
            <w:pPr>
              <w:rPr>
                <w:rFonts w:ascii="Arial" w:hAnsi="Arial" w:cs="Arial"/>
                <w:sz w:val="20"/>
                <w:szCs w:val="20"/>
              </w:rPr>
            </w:pPr>
          </w:p>
          <w:p w14:paraId="74EAF049" w14:textId="77777777" w:rsidR="00C524A0" w:rsidRPr="00AD2CC4" w:rsidRDefault="00C524A0" w:rsidP="00944034">
            <w:pPr>
              <w:rPr>
                <w:rFonts w:ascii="Arial" w:hAnsi="Arial" w:cs="Arial"/>
                <w:sz w:val="20"/>
                <w:szCs w:val="20"/>
              </w:rPr>
            </w:pPr>
          </w:p>
          <w:p w14:paraId="4DD6C556" w14:textId="77777777" w:rsidR="00D55069" w:rsidRPr="00AD2CC4" w:rsidRDefault="00D55069" w:rsidP="00D5506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435D5161" w14:textId="77777777" w:rsidR="00D55069" w:rsidRPr="00AD2CC4" w:rsidRDefault="00D55069" w:rsidP="00D5506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6E07C79C" w14:textId="77777777" w:rsidR="00D55069" w:rsidRPr="00AD2CC4" w:rsidRDefault="00D55069" w:rsidP="00D5506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3B818F8D" w14:textId="77777777" w:rsidR="00D55069" w:rsidRPr="00AD2CC4" w:rsidRDefault="00D55069" w:rsidP="00D5506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746CF301" w14:textId="77777777" w:rsidR="00D55069" w:rsidRPr="00AD2CC4" w:rsidRDefault="00D55069" w:rsidP="00944034">
            <w:pPr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12B364F4" w14:textId="77777777" w:rsidR="00D36B82" w:rsidRPr="00AD2CC4" w:rsidRDefault="00D36B82" w:rsidP="00D36B82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C4">
              <w:rPr>
                <w:rFonts w:ascii="Arial" w:hAnsi="Arial" w:cs="Arial"/>
                <w:color w:val="000000"/>
                <w:sz w:val="20"/>
                <w:szCs w:val="20"/>
              </w:rPr>
              <w:t>[ ] Sì [ ] No</w:t>
            </w:r>
          </w:p>
          <w:p w14:paraId="07349439" w14:textId="77777777" w:rsidR="00D36B82" w:rsidRDefault="00D36B82" w:rsidP="00D36B82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357A1B03" w14:textId="77777777" w:rsidR="00150CA3" w:rsidRDefault="00150CA3" w:rsidP="00D36B82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C0EE8A4" w14:textId="77777777" w:rsidR="00150CA3" w:rsidRDefault="00150CA3" w:rsidP="00150CA3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22FFB259" w14:textId="77777777" w:rsidR="00150CA3" w:rsidRDefault="00150CA3" w:rsidP="00150CA3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4669C0D8" w14:textId="77777777" w:rsidR="00150CA3" w:rsidRDefault="00150CA3" w:rsidP="00150CA3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27272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[……………]</w:t>
            </w:r>
          </w:p>
          <w:p w14:paraId="6218075E" w14:textId="77777777" w:rsidR="00150CA3" w:rsidRDefault="00150CA3" w:rsidP="00150CA3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0105EEA6" w14:textId="77777777" w:rsidR="00BF3B6F" w:rsidRDefault="00BF3B6F" w:rsidP="00150CA3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4EDF8660" w14:textId="2E9764E2" w:rsidR="00150CA3" w:rsidRPr="00AD2CC4" w:rsidRDefault="00150CA3" w:rsidP="00150CA3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27272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[……………]</w:t>
            </w:r>
          </w:p>
          <w:p w14:paraId="2E1022AC" w14:textId="77777777" w:rsidR="00150CA3" w:rsidRPr="00AD2CC4" w:rsidRDefault="00150CA3" w:rsidP="00D36B82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07270F4D" w14:textId="77777777" w:rsidR="00C524A0" w:rsidRPr="00AD2CC4" w:rsidRDefault="00C524A0" w:rsidP="0094403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70A7" w:rsidRPr="00AD2CC4" w14:paraId="76614524" w14:textId="77777777" w:rsidTr="007470A7"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E4559A5" w14:textId="77777777" w:rsidR="007470A7" w:rsidRPr="00AD2CC4" w:rsidRDefault="007470A7" w:rsidP="007470A7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AD2CC4">
              <w:rPr>
                <w:rFonts w:ascii="Arial" w:hAnsi="Arial" w:cs="Arial"/>
                <w:b/>
                <w:i/>
                <w:sz w:val="20"/>
                <w:szCs w:val="20"/>
              </w:rPr>
              <w:lastRenderedPageBreak/>
              <w:t>Per gli appalti di forniture: consegna di forniture del tipo specificato</w:t>
            </w:r>
          </w:p>
        </w:tc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358CD201" w14:textId="77777777" w:rsidR="007470A7" w:rsidRPr="00AD2CC4" w:rsidRDefault="007470A7" w:rsidP="007470A7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AD2CC4">
              <w:rPr>
                <w:rFonts w:ascii="Arial" w:hAnsi="Arial" w:cs="Arial"/>
                <w:b/>
                <w:i/>
                <w:sz w:val="20"/>
                <w:szCs w:val="20"/>
              </w:rPr>
              <w:t>Risposta</w:t>
            </w:r>
          </w:p>
        </w:tc>
      </w:tr>
      <w:tr w:rsidR="00932746" w:rsidRPr="00AD2CC4" w14:paraId="68BAF9AF" w14:textId="77777777" w:rsidTr="007470A7"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CA67742" w14:textId="77777777" w:rsidR="007470A7" w:rsidRPr="00AD2CC4" w:rsidRDefault="007470A7" w:rsidP="007470A7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Unicamente per gli appalti pubblici di forniture: Durante il periodo di riferimento l'operatore economico ha consegnato le seguenti principali forniture del tipo specificato. Le amministrazioni aggiudicatrici possono richiedere fino a tre anni e ammettere un'esperienza che risale a più di tre anni prima.</w:t>
            </w:r>
          </w:p>
          <w:p w14:paraId="6939D825" w14:textId="77777777" w:rsidR="00932746" w:rsidRPr="00DD3539" w:rsidRDefault="007470A7" w:rsidP="007470A7">
            <w:pPr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val="en-US" w:eastAsia="en-US" w:bidi="ar-SA"/>
                <w14:ligatures w14:val="standardContextual"/>
              </w:rPr>
            </w:pPr>
            <w:r w:rsidRPr="00DD3539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val="en-US" w:eastAsia="en-US" w:bidi="ar-SA"/>
                <w14:ligatures w14:val="standardContextual"/>
              </w:rPr>
              <w:t>Art. 100 co. 1, lett. c) e co. 11 d.lgs. 36/2023</w:t>
            </w:r>
          </w:p>
          <w:p w14:paraId="6B25F3FB" w14:textId="77777777" w:rsidR="007470A7" w:rsidRPr="00DD3539" w:rsidRDefault="007470A7" w:rsidP="007470A7">
            <w:pPr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val="en-US" w:eastAsia="en-US" w:bidi="ar-SA"/>
                <w14:ligatures w14:val="standardContextual"/>
              </w:rPr>
            </w:pPr>
          </w:p>
          <w:p w14:paraId="2A0DDDA5" w14:textId="77777777" w:rsidR="007470A7" w:rsidRPr="00AD2CC4" w:rsidRDefault="007470A7" w:rsidP="007470A7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Numero minimo di referenze</w:t>
            </w:r>
          </w:p>
          <w:p w14:paraId="70FCC759" w14:textId="77777777" w:rsidR="007470A7" w:rsidRPr="00AD2CC4" w:rsidRDefault="007470A7" w:rsidP="007470A7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2C789B51" w14:textId="77777777" w:rsidR="007470A7" w:rsidRPr="00AD2CC4" w:rsidRDefault="007470A7" w:rsidP="007470A7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Requisiti</w:t>
            </w:r>
          </w:p>
          <w:p w14:paraId="29EB412D" w14:textId="77777777" w:rsidR="007470A7" w:rsidRPr="00AD2CC4" w:rsidRDefault="007470A7" w:rsidP="007470A7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I requisiti si applicano ai seguenti lotti</w:t>
            </w:r>
          </w:p>
          <w:p w14:paraId="41303184" w14:textId="77777777" w:rsidR="00AC30A3" w:rsidRPr="003C6ACE" w:rsidRDefault="00AC30A3" w:rsidP="00AC30A3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b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3C6ACE">
              <w:rPr>
                <w:rFonts w:ascii="Arial" w:eastAsiaTheme="minorHAnsi" w:hAnsi="Arial" w:cs="Arial"/>
                <w:b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Lotti ai quali si applicano le referenze</w:t>
            </w:r>
          </w:p>
          <w:p w14:paraId="70E86A72" w14:textId="77777777" w:rsidR="00AC30A3" w:rsidRPr="00AD2CC4" w:rsidRDefault="00AC30A3" w:rsidP="007470A7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1F487AEC" w14:textId="77777777" w:rsidR="007470A7" w:rsidRPr="00AD2CC4" w:rsidRDefault="007470A7" w:rsidP="007470A7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Identificazione lotti</w:t>
            </w:r>
          </w:p>
          <w:p w14:paraId="2AB99D19" w14:textId="77777777" w:rsidR="00E34159" w:rsidRDefault="00E34159" w:rsidP="007470A7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b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3AA06B9A" w14:textId="1F521342" w:rsidR="007470A7" w:rsidRPr="003C6ACE" w:rsidRDefault="00AC30A3" w:rsidP="007470A7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b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3C6ACE">
              <w:rPr>
                <w:rFonts w:ascii="Arial" w:eastAsiaTheme="minorHAnsi" w:hAnsi="Arial" w:cs="Arial"/>
                <w:b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Referenza</w:t>
            </w:r>
          </w:p>
          <w:p w14:paraId="374CD1CE" w14:textId="77777777" w:rsidR="007470A7" w:rsidRPr="00AD2CC4" w:rsidRDefault="007470A7" w:rsidP="007470A7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Descrizione referenza</w:t>
            </w:r>
          </w:p>
          <w:p w14:paraId="1919A407" w14:textId="77777777" w:rsidR="007470A7" w:rsidRPr="00AD2CC4" w:rsidRDefault="007470A7" w:rsidP="007470A7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Valore complessivo</w:t>
            </w:r>
          </w:p>
          <w:p w14:paraId="07B6725E" w14:textId="77777777" w:rsidR="007470A7" w:rsidRPr="00AD2CC4" w:rsidRDefault="007470A7" w:rsidP="007470A7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Attività svolta dall'Operatore</w:t>
            </w:r>
            <w:r w:rsidR="00AC30A3"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 </w:t>
            </w: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Economico</w:t>
            </w:r>
          </w:p>
          <w:p w14:paraId="7D4E411C" w14:textId="77777777" w:rsidR="007470A7" w:rsidRPr="00AD2CC4" w:rsidRDefault="007470A7" w:rsidP="007470A7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Valore specifico</w:t>
            </w:r>
          </w:p>
          <w:p w14:paraId="3E24BB85" w14:textId="31A8BAFC" w:rsidR="007470A7" w:rsidRPr="00AD2CC4" w:rsidRDefault="007470A7" w:rsidP="007470A7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Periodo</w:t>
            </w:r>
            <w:r w:rsidR="008947AC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 (Data Inizio, Data Fine)</w:t>
            </w:r>
          </w:p>
          <w:p w14:paraId="223AA9F8" w14:textId="77777777" w:rsidR="007470A7" w:rsidRPr="00AD2CC4" w:rsidRDefault="007470A7" w:rsidP="007470A7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3F9761F7" w14:textId="77777777" w:rsidR="007470A7" w:rsidRPr="00AD2CC4" w:rsidRDefault="007470A7" w:rsidP="007470A7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Confidenziale</w:t>
            </w:r>
          </w:p>
          <w:p w14:paraId="2D961686" w14:textId="77777777" w:rsidR="000B45A9" w:rsidRPr="003C6ACE" w:rsidRDefault="000B45A9" w:rsidP="007470A7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b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71EAEBB1" w14:textId="77777777" w:rsidR="000B45A9" w:rsidRPr="003C6ACE" w:rsidRDefault="000B45A9" w:rsidP="000B45A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b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3C6ACE">
              <w:rPr>
                <w:rFonts w:ascii="Arial" w:eastAsiaTheme="minorHAnsi" w:hAnsi="Arial" w:cs="Arial"/>
                <w:b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Committente</w:t>
            </w:r>
          </w:p>
          <w:p w14:paraId="5C60DD69" w14:textId="77777777" w:rsidR="000B45A9" w:rsidRPr="00AD2CC4" w:rsidRDefault="000B45A9" w:rsidP="000B45A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lastRenderedPageBreak/>
              <w:t>Nome del committente</w:t>
            </w:r>
          </w:p>
          <w:p w14:paraId="0B1AE595" w14:textId="77777777" w:rsidR="000B45A9" w:rsidRPr="00AD2CC4" w:rsidRDefault="000B45A9" w:rsidP="000B45A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Nome persona di contatto</w:t>
            </w:r>
          </w:p>
          <w:p w14:paraId="21E62FD7" w14:textId="77777777" w:rsidR="000B45A9" w:rsidRPr="00AD2CC4" w:rsidRDefault="000B45A9" w:rsidP="000B45A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E-Mail persona di contatto</w:t>
            </w:r>
          </w:p>
          <w:p w14:paraId="16C6131D" w14:textId="77777777" w:rsidR="000B45A9" w:rsidRPr="00AD2CC4" w:rsidRDefault="000B45A9" w:rsidP="000B45A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Numero di telefono persona di contatto</w:t>
            </w:r>
          </w:p>
          <w:p w14:paraId="47D8085E" w14:textId="77777777" w:rsidR="000B45A9" w:rsidRPr="00AD2CC4" w:rsidRDefault="000B45A9" w:rsidP="000B45A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45C5C6E7" w14:textId="77777777" w:rsidR="000B45A9" w:rsidRDefault="000B45A9" w:rsidP="000B45A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S</w:t>
            </w:r>
            <w:r w:rsidR="00705935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e la documentazione pertinente </w:t>
            </w: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è disponibile elettronicamente, indicare (indirizzo web, autorità o organismo di emanazione, riferimento preciso della documentazione):</w:t>
            </w:r>
          </w:p>
          <w:p w14:paraId="6A7609DD" w14:textId="77777777" w:rsidR="005A51D9" w:rsidRDefault="005A51D9" w:rsidP="000B45A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43D75973" w14:textId="77777777" w:rsidR="005A51D9" w:rsidRPr="0026677E" w:rsidRDefault="005A51D9" w:rsidP="005A51D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971225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Indirizzo Web</w:t>
            </w:r>
          </w:p>
          <w:p w14:paraId="378F7A47" w14:textId="77777777" w:rsidR="005A51D9" w:rsidRPr="00971225" w:rsidRDefault="005A51D9" w:rsidP="005A51D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1652C60B" w14:textId="77777777" w:rsidR="005A51D9" w:rsidRPr="0026677E" w:rsidRDefault="005A51D9" w:rsidP="005A51D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971225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Autorità o Organismo di</w:t>
            </w:r>
            <w:r w:rsidRPr="0026677E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 </w:t>
            </w:r>
            <w:r w:rsidRPr="00971225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emanazione</w:t>
            </w:r>
          </w:p>
          <w:p w14:paraId="00845C15" w14:textId="77777777" w:rsidR="005A51D9" w:rsidRPr="0026677E" w:rsidRDefault="005A51D9" w:rsidP="005A51D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70CD3B10" w14:textId="77777777" w:rsidR="005A51D9" w:rsidRPr="0026677E" w:rsidRDefault="005A51D9" w:rsidP="005A51D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971225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Riferimento preciso della</w:t>
            </w:r>
            <w:r w:rsidRPr="0026677E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 documentazione</w:t>
            </w:r>
          </w:p>
          <w:p w14:paraId="442B1527" w14:textId="77777777" w:rsidR="005A51D9" w:rsidRPr="00AD2CC4" w:rsidRDefault="005A51D9" w:rsidP="000B45A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4F6C7411" w14:textId="77777777" w:rsidR="000B45A9" w:rsidRPr="00AD2CC4" w:rsidRDefault="000B45A9" w:rsidP="007470A7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EAD9C73" w14:textId="77777777" w:rsidR="00932746" w:rsidRPr="00AD2CC4" w:rsidRDefault="00932746" w:rsidP="00944034">
            <w:pPr>
              <w:rPr>
                <w:rFonts w:ascii="Arial" w:hAnsi="Arial" w:cs="Arial"/>
                <w:sz w:val="20"/>
                <w:szCs w:val="20"/>
              </w:rPr>
            </w:pPr>
          </w:p>
          <w:p w14:paraId="3557AD50" w14:textId="7F07F94C" w:rsidR="00D36B82" w:rsidRPr="00AD2CC4" w:rsidRDefault="00D36B82" w:rsidP="00D36B82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7FA09F1D" w14:textId="77777777" w:rsidR="007470A7" w:rsidRPr="00AD2CC4" w:rsidRDefault="007470A7" w:rsidP="00944034">
            <w:pPr>
              <w:rPr>
                <w:rFonts w:ascii="Arial" w:hAnsi="Arial" w:cs="Arial"/>
                <w:sz w:val="20"/>
                <w:szCs w:val="20"/>
              </w:rPr>
            </w:pPr>
          </w:p>
          <w:p w14:paraId="50051F8F" w14:textId="77777777" w:rsidR="007470A7" w:rsidRPr="00AD2CC4" w:rsidRDefault="007470A7" w:rsidP="00944034">
            <w:pPr>
              <w:rPr>
                <w:rFonts w:ascii="Arial" w:hAnsi="Arial" w:cs="Arial"/>
                <w:sz w:val="20"/>
                <w:szCs w:val="20"/>
              </w:rPr>
            </w:pPr>
          </w:p>
          <w:p w14:paraId="6F988CE2" w14:textId="6EFBDA0A" w:rsidR="00D36B82" w:rsidRPr="00AD2CC4" w:rsidRDefault="00D36B82" w:rsidP="00D36B82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4A61B56F" w14:textId="77777777" w:rsidR="007470A7" w:rsidRPr="00AD2CC4" w:rsidRDefault="007470A7" w:rsidP="00944034">
            <w:pPr>
              <w:rPr>
                <w:rFonts w:ascii="Arial" w:hAnsi="Arial" w:cs="Arial"/>
                <w:sz w:val="20"/>
                <w:szCs w:val="20"/>
              </w:rPr>
            </w:pPr>
          </w:p>
          <w:p w14:paraId="217A3C91" w14:textId="77777777" w:rsidR="00D36B82" w:rsidRPr="00AD2CC4" w:rsidRDefault="00D36B82" w:rsidP="00D36B82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12B12B22" w14:textId="77777777" w:rsidR="003C6ACE" w:rsidRDefault="003C6ACE" w:rsidP="00D36B82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97246F6" w14:textId="4FB5F628" w:rsidR="00D36B82" w:rsidRPr="00AD2CC4" w:rsidRDefault="00D36B82" w:rsidP="00D36B82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021C36A1" w14:textId="77777777" w:rsidR="00E34159" w:rsidRDefault="00E34159" w:rsidP="00D36B82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01945B9" w14:textId="7EB85EDD" w:rsidR="00D36B82" w:rsidRPr="00AD2CC4" w:rsidRDefault="00D36B82" w:rsidP="00D36B82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4494BBCC" w14:textId="22ECA1B8" w:rsidR="00D36B82" w:rsidRDefault="00D36B82" w:rsidP="00D36B82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8F5690A" w14:textId="77777777" w:rsidR="00D36B82" w:rsidRPr="00AD2CC4" w:rsidRDefault="00D36B82" w:rsidP="00D36B82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19CB55A3" w14:textId="6FEA302A" w:rsidR="00D36B82" w:rsidRPr="00AD2CC4" w:rsidRDefault="00D36B82" w:rsidP="00D36B82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28A1201D" w14:textId="77777777" w:rsidR="00D36B82" w:rsidRPr="00AD2CC4" w:rsidRDefault="00D36B82" w:rsidP="00D36B82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4859C077" w14:textId="77777777" w:rsidR="00D36B82" w:rsidRPr="00AD2CC4" w:rsidRDefault="00D36B82" w:rsidP="00D36B82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36397D75" w14:textId="77777777" w:rsidR="00D36B82" w:rsidRPr="00AD2CC4" w:rsidRDefault="00D36B82" w:rsidP="00D36B82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3D2A7704" w14:textId="01ECFCF0" w:rsidR="00D36B82" w:rsidRPr="00AD2CC4" w:rsidRDefault="00D36B82" w:rsidP="00D36B82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11F3FB99" w14:textId="77777777" w:rsidR="008947AC" w:rsidRDefault="008947AC" w:rsidP="00D36B82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21249DE3" w14:textId="0CB835C8" w:rsidR="00D36B82" w:rsidRPr="00AD2CC4" w:rsidRDefault="00D36B82" w:rsidP="00D36B82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Data Inizio                                          Data Fine</w:t>
            </w:r>
          </w:p>
          <w:p w14:paraId="14C9C13E" w14:textId="77777777" w:rsidR="007470A7" w:rsidRPr="00AD2CC4" w:rsidRDefault="007470A7" w:rsidP="00D36B82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1B072EB5" w14:textId="77777777" w:rsidR="00D36B82" w:rsidRPr="00AD2CC4" w:rsidRDefault="00D36B82" w:rsidP="00D36B82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C4">
              <w:rPr>
                <w:rFonts w:ascii="Arial" w:hAnsi="Arial" w:cs="Arial"/>
                <w:color w:val="000000"/>
                <w:sz w:val="20"/>
                <w:szCs w:val="20"/>
              </w:rPr>
              <w:t>[ ] Sì [ ] No</w:t>
            </w:r>
          </w:p>
          <w:p w14:paraId="7D979EA8" w14:textId="057257D3" w:rsidR="00D36B82" w:rsidRPr="00AD2CC4" w:rsidRDefault="00D36B82" w:rsidP="00D36B82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3CAE891E" w14:textId="77777777" w:rsidR="00D36B82" w:rsidRPr="00AD2CC4" w:rsidRDefault="00D36B82" w:rsidP="00D36B82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lastRenderedPageBreak/>
              <w:t>[……………]</w:t>
            </w:r>
          </w:p>
          <w:p w14:paraId="0ECF27EE" w14:textId="77777777" w:rsidR="00D36B82" w:rsidRPr="00AD2CC4" w:rsidRDefault="00D36B82" w:rsidP="00D36B82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3C3B9BBF" w14:textId="77777777" w:rsidR="00D36B82" w:rsidRPr="00AD2CC4" w:rsidRDefault="00D36B82" w:rsidP="00D36B82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72FA3F30" w14:textId="77777777" w:rsidR="003C6ACE" w:rsidRPr="00AD2CC4" w:rsidRDefault="003C6ACE" w:rsidP="003C6ACE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0EC613DF" w14:textId="77777777" w:rsidR="007470A7" w:rsidRPr="00AD2CC4" w:rsidRDefault="007470A7" w:rsidP="00944034">
            <w:pPr>
              <w:rPr>
                <w:rFonts w:ascii="Arial" w:hAnsi="Arial" w:cs="Arial"/>
                <w:sz w:val="20"/>
                <w:szCs w:val="20"/>
              </w:rPr>
            </w:pPr>
          </w:p>
          <w:p w14:paraId="5FF50B2E" w14:textId="77777777" w:rsidR="00D36B82" w:rsidRPr="00AD2CC4" w:rsidRDefault="00D36B82" w:rsidP="00D36B82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C4">
              <w:rPr>
                <w:rFonts w:ascii="Arial" w:hAnsi="Arial" w:cs="Arial"/>
                <w:color w:val="000000"/>
                <w:sz w:val="20"/>
                <w:szCs w:val="20"/>
              </w:rPr>
              <w:t>[ ] Sì [ ] No</w:t>
            </w:r>
          </w:p>
          <w:p w14:paraId="56BAD441" w14:textId="77777777" w:rsidR="00D36B82" w:rsidRPr="00AD2CC4" w:rsidRDefault="00D36B82" w:rsidP="00D36B82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586D94B5" w14:textId="77777777" w:rsidR="007470A7" w:rsidRPr="00AD2CC4" w:rsidRDefault="007470A7" w:rsidP="00944034">
            <w:pPr>
              <w:rPr>
                <w:rFonts w:ascii="Arial" w:hAnsi="Arial" w:cs="Arial"/>
                <w:sz w:val="20"/>
                <w:szCs w:val="20"/>
              </w:rPr>
            </w:pPr>
          </w:p>
          <w:p w14:paraId="7EEECE73" w14:textId="77777777" w:rsidR="007470A7" w:rsidRDefault="007470A7" w:rsidP="00944034">
            <w:pPr>
              <w:rPr>
                <w:rFonts w:ascii="Arial" w:hAnsi="Arial" w:cs="Arial"/>
                <w:sz w:val="20"/>
                <w:szCs w:val="20"/>
              </w:rPr>
            </w:pPr>
          </w:p>
          <w:p w14:paraId="2876E970" w14:textId="77777777" w:rsidR="00150CA3" w:rsidRDefault="00150CA3" w:rsidP="00150CA3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74E64247" w14:textId="77777777" w:rsidR="00150CA3" w:rsidRDefault="00150CA3" w:rsidP="00150CA3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4089A0C5" w14:textId="77777777" w:rsidR="00150CA3" w:rsidRDefault="00150CA3" w:rsidP="00150CA3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27272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[……………]</w:t>
            </w:r>
          </w:p>
          <w:p w14:paraId="7AE96C85" w14:textId="77777777" w:rsidR="00150CA3" w:rsidRDefault="00150CA3" w:rsidP="00150CA3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67F52B0B" w14:textId="77777777" w:rsidR="00150CA3" w:rsidRPr="00AD2CC4" w:rsidRDefault="00150CA3" w:rsidP="00150CA3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27272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[……………]</w:t>
            </w:r>
          </w:p>
          <w:p w14:paraId="5534E17A" w14:textId="77777777" w:rsidR="000B45A9" w:rsidRPr="00AD2CC4" w:rsidRDefault="000B45A9" w:rsidP="0094403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45A9" w:rsidRPr="00AD2CC4" w14:paraId="4A7D872E" w14:textId="77777777" w:rsidTr="007470A7"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8098BC8" w14:textId="77777777" w:rsidR="000B45A9" w:rsidRPr="00AD2CC4" w:rsidRDefault="000B45A9" w:rsidP="000B45A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AD2CC4">
              <w:rPr>
                <w:rFonts w:ascii="Arial" w:hAnsi="Arial" w:cs="Arial"/>
                <w:b/>
                <w:i/>
                <w:sz w:val="20"/>
                <w:szCs w:val="20"/>
              </w:rPr>
              <w:lastRenderedPageBreak/>
              <w:t>Per gli appalti di servizi: prestazione di servizi del tipo specificato</w:t>
            </w:r>
          </w:p>
        </w:tc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144765C" w14:textId="77777777" w:rsidR="000B45A9" w:rsidRPr="00AD2CC4" w:rsidRDefault="000B45A9" w:rsidP="000B45A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AD2CC4">
              <w:rPr>
                <w:rFonts w:ascii="Arial" w:hAnsi="Arial" w:cs="Arial"/>
                <w:b/>
                <w:i/>
                <w:sz w:val="20"/>
                <w:szCs w:val="20"/>
              </w:rPr>
              <w:t>Risposta</w:t>
            </w:r>
          </w:p>
        </w:tc>
      </w:tr>
      <w:tr w:rsidR="000B45A9" w:rsidRPr="00AD2CC4" w14:paraId="0DF67F11" w14:textId="77777777" w:rsidTr="007470A7"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CB7CECB" w14:textId="77777777" w:rsidR="000B45A9" w:rsidRPr="00AD2CC4" w:rsidRDefault="000B45A9" w:rsidP="000B45A9">
            <w:pPr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Unicamente per gli appalti pubblici di servizi: Durante il periodo di riferimento l'operatore economico ha prestato i seguenti principali servizi del tipo specificato. Le amministrazioni aggiudicatrici possono richiedere fino a tre anni e ammettere un'esperienza che risale a più di tre anni prima.</w:t>
            </w:r>
          </w:p>
          <w:p w14:paraId="42852ED8" w14:textId="77777777" w:rsidR="000B45A9" w:rsidRPr="00DD3539" w:rsidRDefault="000B45A9" w:rsidP="000B45A9">
            <w:pPr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val="en-US" w:eastAsia="en-US" w:bidi="ar-SA"/>
                <w14:ligatures w14:val="standardContextual"/>
              </w:rPr>
            </w:pPr>
            <w:r w:rsidRPr="00DD3539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val="en-US" w:eastAsia="en-US" w:bidi="ar-SA"/>
                <w14:ligatures w14:val="standardContextual"/>
              </w:rPr>
              <w:t>Art. 100 co. 1, lett. c) e co. 11 d.lgs. 36/2023</w:t>
            </w:r>
          </w:p>
          <w:p w14:paraId="0D4F418D" w14:textId="77777777" w:rsidR="000B45A9" w:rsidRPr="00DD3539" w:rsidRDefault="000B45A9" w:rsidP="000B45A9">
            <w:pPr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val="en-US" w:eastAsia="en-US" w:bidi="ar-SA"/>
                <w14:ligatures w14:val="standardContextual"/>
              </w:rPr>
            </w:pPr>
          </w:p>
          <w:p w14:paraId="349279A4" w14:textId="77777777" w:rsidR="000B45A9" w:rsidRPr="00AD2CC4" w:rsidRDefault="000B45A9" w:rsidP="000B45A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Numero minimo di referenze</w:t>
            </w:r>
          </w:p>
          <w:p w14:paraId="725163FD" w14:textId="77777777" w:rsidR="000B45A9" w:rsidRPr="00AD2CC4" w:rsidRDefault="000B45A9" w:rsidP="000B45A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3775D1D4" w14:textId="77777777" w:rsidR="00AC30A3" w:rsidRPr="00AD2CC4" w:rsidRDefault="00AC30A3" w:rsidP="00AC30A3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Requisiti</w:t>
            </w:r>
          </w:p>
          <w:p w14:paraId="3DFF81AA" w14:textId="77777777" w:rsidR="00AC30A3" w:rsidRPr="00AD2CC4" w:rsidRDefault="00AC30A3" w:rsidP="00AC30A3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I requisiti si applicano ai seguenti lotti</w:t>
            </w:r>
          </w:p>
          <w:p w14:paraId="0F12D623" w14:textId="77777777" w:rsidR="000D3A6C" w:rsidRDefault="000D3A6C" w:rsidP="00AC30A3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b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0E1E33D2" w14:textId="25858A2E" w:rsidR="00AC30A3" w:rsidRPr="000D3A6C" w:rsidRDefault="00AC30A3" w:rsidP="00AC30A3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b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0D3A6C">
              <w:rPr>
                <w:rFonts w:ascii="Arial" w:eastAsiaTheme="minorHAnsi" w:hAnsi="Arial" w:cs="Arial"/>
                <w:b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Lotti ai quali si applicano le referenze</w:t>
            </w:r>
          </w:p>
          <w:p w14:paraId="37B6C9B2" w14:textId="77777777" w:rsidR="00AC30A3" w:rsidRPr="00AD2CC4" w:rsidRDefault="00AC30A3" w:rsidP="00AC30A3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7A64734C" w14:textId="77777777" w:rsidR="00AC30A3" w:rsidRPr="00AD2CC4" w:rsidRDefault="00AC30A3" w:rsidP="00AC30A3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Identificazione lotti</w:t>
            </w:r>
          </w:p>
          <w:p w14:paraId="7AA82F4E" w14:textId="77777777" w:rsidR="00AC30A3" w:rsidRPr="000D3A6C" w:rsidRDefault="00AC30A3" w:rsidP="00AC30A3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b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0D3A6C">
              <w:rPr>
                <w:rFonts w:ascii="Arial" w:eastAsiaTheme="minorHAnsi" w:hAnsi="Arial" w:cs="Arial"/>
                <w:b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Referenza</w:t>
            </w:r>
          </w:p>
          <w:p w14:paraId="212BB78D" w14:textId="77777777" w:rsidR="00AC30A3" w:rsidRPr="00AD2CC4" w:rsidRDefault="00AC30A3" w:rsidP="00AC30A3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Descrizione referenza</w:t>
            </w:r>
          </w:p>
          <w:p w14:paraId="252D6B93" w14:textId="77777777" w:rsidR="00AC30A3" w:rsidRPr="00AD2CC4" w:rsidRDefault="00AC30A3" w:rsidP="00AC30A3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Valore complessivo</w:t>
            </w:r>
          </w:p>
          <w:p w14:paraId="5A84A797" w14:textId="77777777" w:rsidR="00AC30A3" w:rsidRPr="00AD2CC4" w:rsidRDefault="00AC30A3" w:rsidP="00AC30A3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Attività svolta dall'Operatore Economico</w:t>
            </w:r>
          </w:p>
          <w:p w14:paraId="2E1E26BF" w14:textId="77777777" w:rsidR="00AC30A3" w:rsidRPr="00AD2CC4" w:rsidRDefault="00AC30A3" w:rsidP="00AC30A3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Valore specifico</w:t>
            </w:r>
          </w:p>
          <w:p w14:paraId="55C12D86" w14:textId="2A1DEA8D" w:rsidR="00AC30A3" w:rsidRPr="00AD2CC4" w:rsidRDefault="00AC30A3" w:rsidP="00AC30A3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Periodo</w:t>
            </w:r>
            <w:r w:rsidR="0087329F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 (Data Inizio, Data Fine)</w:t>
            </w:r>
          </w:p>
          <w:p w14:paraId="6EFC5A19" w14:textId="77777777" w:rsidR="000B45A9" w:rsidRPr="00AD2CC4" w:rsidRDefault="000B45A9" w:rsidP="000B45A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62196AEA" w14:textId="77777777" w:rsidR="00D36B82" w:rsidRPr="00AD2CC4" w:rsidRDefault="00D36B82" w:rsidP="000B45A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04277A57" w14:textId="77777777" w:rsidR="000B45A9" w:rsidRPr="00AD2CC4" w:rsidRDefault="000B45A9" w:rsidP="000B45A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Confidenziale</w:t>
            </w:r>
          </w:p>
          <w:p w14:paraId="798CFB39" w14:textId="77777777" w:rsidR="000B45A9" w:rsidRPr="00AD2CC4" w:rsidRDefault="000B45A9" w:rsidP="000B45A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308EAC93" w14:textId="77777777" w:rsidR="000B45A9" w:rsidRPr="000D3A6C" w:rsidRDefault="000B45A9" w:rsidP="000B45A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b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0D3A6C">
              <w:rPr>
                <w:rFonts w:ascii="Arial" w:eastAsiaTheme="minorHAnsi" w:hAnsi="Arial" w:cs="Arial"/>
                <w:b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Committente</w:t>
            </w:r>
          </w:p>
          <w:p w14:paraId="6C7F4869" w14:textId="77777777" w:rsidR="000B45A9" w:rsidRPr="00AD2CC4" w:rsidRDefault="000B45A9" w:rsidP="000B45A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lastRenderedPageBreak/>
              <w:t>Nome del committente</w:t>
            </w:r>
          </w:p>
          <w:p w14:paraId="6A09C925" w14:textId="77777777" w:rsidR="000B45A9" w:rsidRPr="00AD2CC4" w:rsidRDefault="000B45A9" w:rsidP="000B45A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Nome persona di contatto</w:t>
            </w:r>
          </w:p>
          <w:p w14:paraId="14768AF4" w14:textId="77777777" w:rsidR="000B45A9" w:rsidRPr="00AD2CC4" w:rsidRDefault="000B45A9" w:rsidP="000B45A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E-Mail persona di contatto</w:t>
            </w:r>
          </w:p>
          <w:p w14:paraId="22BD6572" w14:textId="77777777" w:rsidR="000B45A9" w:rsidRPr="00AD2CC4" w:rsidRDefault="000B45A9" w:rsidP="000B45A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Numero di telefono persona di contatto</w:t>
            </w:r>
          </w:p>
          <w:p w14:paraId="56E97FBC" w14:textId="77777777" w:rsidR="000B45A9" w:rsidRPr="00AD2CC4" w:rsidRDefault="000B45A9" w:rsidP="000B45A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69801924" w14:textId="77777777" w:rsidR="00E34159" w:rsidRDefault="00E34159" w:rsidP="000B45A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56D62769" w14:textId="321EFA96" w:rsidR="000B45A9" w:rsidRDefault="000B45A9" w:rsidP="000B45A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Se la docume</w:t>
            </w:r>
            <w:r w:rsidR="00705935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ntazione</w:t>
            </w: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 è disponibile elettronicamente, indicare (indirizzo web, autorità o organismo di emanazione, riferimento preciso della documentazione):</w:t>
            </w:r>
          </w:p>
          <w:p w14:paraId="504E5C43" w14:textId="77777777" w:rsidR="005A51D9" w:rsidRDefault="005A51D9" w:rsidP="000B45A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73DFFCC3" w14:textId="77777777" w:rsidR="005A51D9" w:rsidRPr="0026677E" w:rsidRDefault="005A51D9" w:rsidP="005A51D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971225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Indirizzo Web</w:t>
            </w:r>
          </w:p>
          <w:p w14:paraId="72F0B202" w14:textId="77777777" w:rsidR="005A51D9" w:rsidRPr="00971225" w:rsidRDefault="005A51D9" w:rsidP="005A51D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16E9E998" w14:textId="77777777" w:rsidR="005A51D9" w:rsidRPr="0026677E" w:rsidRDefault="005A51D9" w:rsidP="005A51D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971225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Autorità o Organismo di</w:t>
            </w:r>
            <w:r w:rsidRPr="0026677E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 </w:t>
            </w:r>
            <w:r w:rsidRPr="00971225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emanazione</w:t>
            </w:r>
          </w:p>
          <w:p w14:paraId="26B3313B" w14:textId="77777777" w:rsidR="005A51D9" w:rsidRPr="0026677E" w:rsidRDefault="005A51D9" w:rsidP="005A51D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43746313" w14:textId="77777777" w:rsidR="005A51D9" w:rsidRPr="0026677E" w:rsidRDefault="005A51D9" w:rsidP="005A51D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971225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Riferimento preciso della</w:t>
            </w:r>
            <w:r w:rsidRPr="0026677E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 documentazione</w:t>
            </w:r>
          </w:p>
          <w:p w14:paraId="65C28E75" w14:textId="77777777" w:rsidR="005A51D9" w:rsidRPr="00AD2CC4" w:rsidRDefault="005A51D9" w:rsidP="000B45A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70B2D85C" w14:textId="77777777" w:rsidR="000B45A9" w:rsidRPr="00AD2CC4" w:rsidRDefault="000B45A9" w:rsidP="000B45A9">
            <w:pPr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</w:tc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8232CDF" w14:textId="77777777" w:rsidR="000B45A9" w:rsidRPr="00AD2CC4" w:rsidRDefault="000B45A9" w:rsidP="000B45A9">
            <w:pPr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152B5F88" w14:textId="11654B68" w:rsidR="000B45A9" w:rsidRPr="00AD2CC4" w:rsidRDefault="000B45A9" w:rsidP="000D3A6C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3BFC8F57" w14:textId="77777777" w:rsidR="000B45A9" w:rsidRPr="00AD2CC4" w:rsidRDefault="000B45A9" w:rsidP="000B45A9">
            <w:pPr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0B8C7FC9" w14:textId="125B0E69" w:rsidR="000B45A9" w:rsidRDefault="000B45A9" w:rsidP="000D3A6C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A448A31" w14:textId="1A575221" w:rsidR="000D3A6C" w:rsidRDefault="000D3A6C" w:rsidP="000D3A6C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2F67B88" w14:textId="7F67D7B2" w:rsidR="000D3A6C" w:rsidRDefault="000D3A6C" w:rsidP="000D3A6C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562ECCA" w14:textId="77777777" w:rsidR="0087329F" w:rsidRDefault="0087329F" w:rsidP="00D36B82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4485423" w14:textId="32F17D5B" w:rsidR="00D36B82" w:rsidRPr="00AD2CC4" w:rsidRDefault="00D36B82" w:rsidP="00D36B82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45D0BDE6" w14:textId="29FA81BE" w:rsidR="00D36B82" w:rsidRPr="00AD2CC4" w:rsidRDefault="00D36B82" w:rsidP="00D36B82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7411EBB4" w14:textId="77777777" w:rsidR="00D36B82" w:rsidRPr="00AD2CC4" w:rsidRDefault="00D36B82" w:rsidP="00D36B82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6E8C5FB5" w14:textId="77777777" w:rsidR="00D36B82" w:rsidRPr="00AD2CC4" w:rsidRDefault="00D36B82" w:rsidP="00D36B82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1A40A4C2" w14:textId="77777777" w:rsidR="000B45A9" w:rsidRPr="00AD2CC4" w:rsidRDefault="000B45A9" w:rsidP="000B45A9">
            <w:pPr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3CFD5FA6" w14:textId="77777777" w:rsidR="00D36B82" w:rsidRPr="00AD2CC4" w:rsidRDefault="00D36B82" w:rsidP="00D36B82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5F4B2D7B" w14:textId="3D857647" w:rsidR="00D36B82" w:rsidRPr="00AD2CC4" w:rsidRDefault="00D36B82" w:rsidP="00D36B82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621CC124" w14:textId="77777777" w:rsidR="00D36B82" w:rsidRPr="00AD2CC4" w:rsidRDefault="00D36B82" w:rsidP="00D36B82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042A6CC8" w14:textId="77777777" w:rsidR="00D36B82" w:rsidRPr="00AD2CC4" w:rsidRDefault="00D36B82" w:rsidP="00D36B82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6A9BDAF1" w14:textId="77777777" w:rsidR="00D36B82" w:rsidRPr="00AD2CC4" w:rsidRDefault="00D36B82" w:rsidP="00D36B82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782B48C8" w14:textId="77777777" w:rsidR="00D36B82" w:rsidRPr="00AD2CC4" w:rsidRDefault="00D36B82" w:rsidP="00D36B82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2F941CD0" w14:textId="77777777" w:rsidR="00D36B82" w:rsidRPr="00AD2CC4" w:rsidRDefault="00D36B82" w:rsidP="00D36B82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602230A7" w14:textId="77777777" w:rsidR="000B45A9" w:rsidRPr="00AD2CC4" w:rsidRDefault="000B45A9" w:rsidP="000B45A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Data Inizio                                          Data Fine</w:t>
            </w:r>
          </w:p>
          <w:p w14:paraId="177E9995" w14:textId="77777777" w:rsidR="00E34159" w:rsidRDefault="00E34159" w:rsidP="00D36B82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F3F3ED7" w14:textId="7F73C5F7" w:rsidR="00D36B82" w:rsidRDefault="00D36B82" w:rsidP="00D36B82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C4">
              <w:rPr>
                <w:rFonts w:ascii="Arial" w:hAnsi="Arial" w:cs="Arial"/>
                <w:color w:val="000000"/>
                <w:sz w:val="20"/>
                <w:szCs w:val="20"/>
              </w:rPr>
              <w:t>[ ] Sì [ ] No</w:t>
            </w:r>
          </w:p>
          <w:p w14:paraId="111CAAE8" w14:textId="77777777" w:rsidR="00E34159" w:rsidRDefault="00E34159" w:rsidP="00D36B82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85A8895" w14:textId="609A0E1F" w:rsidR="00D36B82" w:rsidRPr="00AD2CC4" w:rsidRDefault="00D36B82" w:rsidP="00D36B82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2436AB1A" w14:textId="77777777" w:rsidR="00D36B82" w:rsidRPr="00AD2CC4" w:rsidRDefault="00D36B82" w:rsidP="00D36B82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lastRenderedPageBreak/>
              <w:t>[……………]</w:t>
            </w:r>
          </w:p>
          <w:p w14:paraId="604EB84B" w14:textId="77777777" w:rsidR="00D36B82" w:rsidRPr="00AD2CC4" w:rsidRDefault="00D36B82" w:rsidP="00D36B82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470109C2" w14:textId="77777777" w:rsidR="00D36B82" w:rsidRPr="00AD2CC4" w:rsidRDefault="00D36B82" w:rsidP="00D36B82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0DE042A1" w14:textId="77777777" w:rsidR="000B45A9" w:rsidRPr="00AD2CC4" w:rsidRDefault="000B45A9" w:rsidP="000B45A9">
            <w:pPr>
              <w:rPr>
                <w:rFonts w:ascii="Arial" w:hAnsi="Arial" w:cs="Arial"/>
                <w:sz w:val="20"/>
                <w:szCs w:val="20"/>
              </w:rPr>
            </w:pPr>
          </w:p>
          <w:p w14:paraId="6F68C439" w14:textId="77777777" w:rsidR="000B45A9" w:rsidRPr="00AD2CC4" w:rsidRDefault="000B45A9" w:rsidP="000B45A9">
            <w:pPr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color w:val="000000"/>
                <w:sz w:val="20"/>
                <w:szCs w:val="20"/>
              </w:rPr>
              <w:t>[ ] Sì [ ] No</w:t>
            </w:r>
          </w:p>
          <w:p w14:paraId="213C9F38" w14:textId="77777777" w:rsidR="00D36B82" w:rsidRPr="00AD2CC4" w:rsidRDefault="00D36B82" w:rsidP="00D36B82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06C70622" w14:textId="77777777" w:rsidR="000B45A9" w:rsidRDefault="000B45A9" w:rsidP="000B45A9">
            <w:pPr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1C42F017" w14:textId="77777777" w:rsidR="007063B5" w:rsidRDefault="007063B5" w:rsidP="007063B5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4F015C80" w14:textId="77777777" w:rsidR="007063B5" w:rsidRDefault="007063B5" w:rsidP="007063B5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0246728B" w14:textId="77777777" w:rsidR="007063B5" w:rsidRDefault="007063B5" w:rsidP="007063B5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27272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[……………]</w:t>
            </w:r>
          </w:p>
          <w:p w14:paraId="63A50261" w14:textId="77777777" w:rsidR="007063B5" w:rsidRDefault="007063B5" w:rsidP="007063B5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4C5932CF" w14:textId="77777777" w:rsidR="007063B5" w:rsidRPr="00AD2CC4" w:rsidRDefault="007063B5" w:rsidP="007063B5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20"/>
                <w:szCs w:val="20"/>
                <w:lang w:eastAsia="en-US" w:bidi="ar-SA"/>
                <w14:ligatures w14:val="standardContextual"/>
              </w:rPr>
            </w:pPr>
            <w:r w:rsidRPr="00A27272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[……………]</w:t>
            </w:r>
          </w:p>
          <w:p w14:paraId="2DB4D906" w14:textId="77777777" w:rsidR="007063B5" w:rsidRPr="00AD2CC4" w:rsidRDefault="007063B5" w:rsidP="000B45A9">
            <w:pPr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</w:tc>
      </w:tr>
      <w:tr w:rsidR="000B45A9" w:rsidRPr="00AD2CC4" w14:paraId="0931414A" w14:textId="77777777" w:rsidTr="007470A7"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4757861" w14:textId="77777777" w:rsidR="000B45A9" w:rsidRPr="00AD2CC4" w:rsidRDefault="004C582C" w:rsidP="004C582C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AD2CC4">
              <w:rPr>
                <w:rFonts w:ascii="Arial" w:hAnsi="Arial" w:cs="Arial"/>
                <w:b/>
                <w:i/>
                <w:sz w:val="20"/>
                <w:szCs w:val="20"/>
              </w:rPr>
              <w:lastRenderedPageBreak/>
              <w:t>Tecnici o organismi tecnici per il controllo della qualità</w:t>
            </w:r>
          </w:p>
        </w:tc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9980CD5" w14:textId="77777777" w:rsidR="000B45A9" w:rsidRPr="00AD2CC4" w:rsidRDefault="004C582C" w:rsidP="000B45A9">
            <w:pPr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b/>
                <w:i/>
                <w:sz w:val="20"/>
                <w:szCs w:val="20"/>
              </w:rPr>
              <w:t>Risposta</w:t>
            </w:r>
          </w:p>
        </w:tc>
      </w:tr>
      <w:tr w:rsidR="000B45A9" w:rsidRPr="00AD2CC4" w14:paraId="2C25D253" w14:textId="77777777" w:rsidTr="007470A7"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1A27BAA" w14:textId="77777777" w:rsidR="000B45A9" w:rsidRPr="00AD2CC4" w:rsidRDefault="004C582C" w:rsidP="004C582C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Può disporre dei seguenti tecnici o organismi tecnici, citando in particolare quelli responsabili del controllo della qualità. Per i tecnici o gli organismi tecnici che non fanno parte integrante dell'operatore economico, ma sulle cui capacità l'operatore economico fa affidamento come previsto alla parte II, sezione C, devono essere compilati DGUE distinti.</w:t>
            </w:r>
          </w:p>
          <w:p w14:paraId="116F030D" w14:textId="77777777" w:rsidR="004C582C" w:rsidRPr="00AD2CC4" w:rsidRDefault="004C582C" w:rsidP="004C582C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6AD4B87A" w14:textId="77777777" w:rsidR="004C582C" w:rsidRPr="00AD2CC4" w:rsidRDefault="004C582C" w:rsidP="004C582C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7DB60758" w14:textId="77777777" w:rsidR="004C582C" w:rsidRPr="00AD2CC4" w:rsidRDefault="004C582C" w:rsidP="004C582C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Requisito</w:t>
            </w:r>
          </w:p>
          <w:p w14:paraId="4B44B1E1" w14:textId="77777777" w:rsidR="004C582C" w:rsidRPr="00AD2CC4" w:rsidRDefault="004C582C" w:rsidP="004C582C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2568E8C5" w14:textId="77777777" w:rsidR="004C582C" w:rsidRPr="00E34159" w:rsidRDefault="004C582C" w:rsidP="004C582C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b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E34159">
              <w:rPr>
                <w:rFonts w:ascii="Arial" w:eastAsiaTheme="minorHAnsi" w:hAnsi="Arial" w:cs="Arial"/>
                <w:b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Risorsa Tecnica</w:t>
            </w:r>
          </w:p>
          <w:p w14:paraId="44B693D9" w14:textId="77777777" w:rsidR="004C582C" w:rsidRPr="00AD2CC4" w:rsidRDefault="004C582C" w:rsidP="004C582C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Nome</w:t>
            </w:r>
          </w:p>
          <w:p w14:paraId="2B52D435" w14:textId="77777777" w:rsidR="004C582C" w:rsidRPr="00AD2CC4" w:rsidRDefault="004C582C" w:rsidP="004C582C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Cognome</w:t>
            </w:r>
          </w:p>
          <w:p w14:paraId="23A3D012" w14:textId="77777777" w:rsidR="004C582C" w:rsidRPr="00AD2CC4" w:rsidRDefault="004C582C" w:rsidP="004C582C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Professione</w:t>
            </w:r>
          </w:p>
          <w:p w14:paraId="5E71FBB5" w14:textId="77777777" w:rsidR="004C582C" w:rsidRPr="00AD2CC4" w:rsidRDefault="004C582C" w:rsidP="004C582C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Esperienza</w:t>
            </w:r>
          </w:p>
          <w:p w14:paraId="55D23F4C" w14:textId="77777777" w:rsidR="004C582C" w:rsidRPr="00AD2CC4" w:rsidRDefault="004C582C" w:rsidP="004C582C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Altre informazioni</w:t>
            </w:r>
          </w:p>
          <w:p w14:paraId="7DD319B4" w14:textId="77777777" w:rsidR="004C582C" w:rsidRPr="00AD2CC4" w:rsidRDefault="004C582C" w:rsidP="004C582C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Anni di esperienza presso l'OE</w:t>
            </w:r>
          </w:p>
          <w:p w14:paraId="268DF917" w14:textId="77777777" w:rsidR="004C582C" w:rsidRPr="00AD2CC4" w:rsidRDefault="004C582C" w:rsidP="004C582C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2F99B402" w14:textId="77777777" w:rsidR="004C582C" w:rsidRPr="00AD2CC4" w:rsidRDefault="004C582C" w:rsidP="004C582C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369B8399" w14:textId="77777777" w:rsidR="004C582C" w:rsidRPr="00AD2CC4" w:rsidRDefault="004C582C" w:rsidP="004C582C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07145A61" w14:textId="77777777" w:rsidR="004C582C" w:rsidRDefault="004C582C" w:rsidP="004C582C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S</w:t>
            </w:r>
            <w:r w:rsidR="00705935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e la documentazione </w:t>
            </w: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è disponibile elettronicamente, indicare (indirizzo web, autorità o organismo di emanazione, riferimento preciso della documentazione):</w:t>
            </w:r>
          </w:p>
          <w:p w14:paraId="03E73987" w14:textId="77777777" w:rsidR="005A51D9" w:rsidRDefault="005A51D9" w:rsidP="004C582C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4D8364C5" w14:textId="77777777" w:rsidR="005A51D9" w:rsidRPr="0026677E" w:rsidRDefault="005A51D9" w:rsidP="005A51D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971225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Indirizzo Web</w:t>
            </w:r>
          </w:p>
          <w:p w14:paraId="44BDC503" w14:textId="77777777" w:rsidR="005A51D9" w:rsidRPr="00971225" w:rsidRDefault="005A51D9" w:rsidP="005A51D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3F3BF010" w14:textId="77777777" w:rsidR="005A51D9" w:rsidRPr="0026677E" w:rsidRDefault="005A51D9" w:rsidP="005A51D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971225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Autorità o Organismo di</w:t>
            </w:r>
            <w:r w:rsidRPr="0026677E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 </w:t>
            </w:r>
            <w:r w:rsidRPr="00971225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emanazione</w:t>
            </w:r>
          </w:p>
          <w:p w14:paraId="797565D5" w14:textId="77777777" w:rsidR="005A51D9" w:rsidRPr="0026677E" w:rsidRDefault="005A51D9" w:rsidP="005A51D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27D09C49" w14:textId="77777777" w:rsidR="005A51D9" w:rsidRPr="0026677E" w:rsidRDefault="005A51D9" w:rsidP="005A51D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971225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Riferimento preciso della</w:t>
            </w:r>
            <w:r w:rsidRPr="0026677E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 documentazione</w:t>
            </w:r>
          </w:p>
          <w:p w14:paraId="26EC2CE7" w14:textId="77777777" w:rsidR="005A51D9" w:rsidRPr="00AD2CC4" w:rsidRDefault="005A51D9" w:rsidP="004C582C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32DBEDE4" w14:textId="77777777" w:rsidR="004C582C" w:rsidRPr="00AD2CC4" w:rsidRDefault="004C582C" w:rsidP="004C582C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44288C3" w14:textId="77777777" w:rsidR="00D36B82" w:rsidRPr="00AD2CC4" w:rsidRDefault="00D36B82" w:rsidP="004C582C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7856AF1" w14:textId="77777777" w:rsidR="004C582C" w:rsidRPr="00E34159" w:rsidRDefault="004C582C" w:rsidP="004C582C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b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E34159">
              <w:rPr>
                <w:rFonts w:ascii="Arial" w:eastAsiaTheme="minorHAnsi" w:hAnsi="Arial" w:cs="Arial"/>
                <w:b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Organismi Tecnici </w:t>
            </w:r>
          </w:p>
          <w:p w14:paraId="3464920B" w14:textId="77777777" w:rsidR="004C582C" w:rsidRPr="00AD2CC4" w:rsidRDefault="004C582C" w:rsidP="004C582C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Ragione sociale</w:t>
            </w:r>
          </w:p>
          <w:p w14:paraId="11437874" w14:textId="77777777" w:rsidR="004C582C" w:rsidRPr="00AD2CC4" w:rsidRDefault="004C582C" w:rsidP="004C582C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Area di esperienza</w:t>
            </w:r>
          </w:p>
          <w:p w14:paraId="6470C66A" w14:textId="77777777" w:rsidR="004C582C" w:rsidRPr="00AD2CC4" w:rsidRDefault="004C582C" w:rsidP="004C582C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Altre informazioni</w:t>
            </w:r>
          </w:p>
          <w:p w14:paraId="5578CD43" w14:textId="77777777" w:rsidR="004C582C" w:rsidRPr="00AD2CC4" w:rsidRDefault="004C582C" w:rsidP="004C582C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16676DBE" w14:textId="77777777" w:rsidR="004C582C" w:rsidRPr="00AD2CC4" w:rsidRDefault="004C582C" w:rsidP="004C582C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18E9C2CE" w14:textId="0FEE2CB8" w:rsidR="004C582C" w:rsidRDefault="004C582C" w:rsidP="004C582C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Se la docume</w:t>
            </w:r>
            <w:r w:rsidR="009136E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ntazione pertinente</w:t>
            </w: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 è disponibile elettronicamente, indicare (indirizzo web, autorità o organismo di emanazione, riferimento preciso della documentazione):</w:t>
            </w:r>
          </w:p>
          <w:p w14:paraId="1F4DB72C" w14:textId="77777777" w:rsidR="005A51D9" w:rsidRDefault="005A51D9" w:rsidP="004C582C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13C822B1" w14:textId="77777777" w:rsidR="005A51D9" w:rsidRPr="0026677E" w:rsidRDefault="005A51D9" w:rsidP="005A51D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971225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Indirizzo Web</w:t>
            </w:r>
          </w:p>
          <w:p w14:paraId="7FE7A515" w14:textId="77777777" w:rsidR="005A51D9" w:rsidRPr="00971225" w:rsidRDefault="005A51D9" w:rsidP="005A51D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74B50D16" w14:textId="77777777" w:rsidR="005A51D9" w:rsidRPr="0026677E" w:rsidRDefault="005A51D9" w:rsidP="005A51D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971225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Autorità o Organismo di</w:t>
            </w:r>
            <w:r w:rsidRPr="0026677E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 </w:t>
            </w:r>
            <w:r w:rsidRPr="00971225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emanazione</w:t>
            </w:r>
          </w:p>
          <w:p w14:paraId="60C40BF0" w14:textId="77777777" w:rsidR="005A51D9" w:rsidRPr="0026677E" w:rsidRDefault="005A51D9" w:rsidP="005A51D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5C0AD545" w14:textId="77777777" w:rsidR="005A51D9" w:rsidRPr="0026677E" w:rsidRDefault="005A51D9" w:rsidP="005A51D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971225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Riferimento preciso della</w:t>
            </w:r>
            <w:r w:rsidRPr="0026677E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 documentazione</w:t>
            </w:r>
          </w:p>
          <w:p w14:paraId="4E8D0A12" w14:textId="77777777" w:rsidR="005A51D9" w:rsidRPr="00AD2CC4" w:rsidRDefault="005A51D9" w:rsidP="004C582C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5AE315D4" w14:textId="77777777" w:rsidR="004C582C" w:rsidRPr="00AD2CC4" w:rsidRDefault="004C582C" w:rsidP="004C582C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4C93A4F" w14:textId="519E0FC5" w:rsidR="00D36B82" w:rsidRPr="00AD2CC4" w:rsidRDefault="00D36B82" w:rsidP="00D36B82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46CECFCD" w14:textId="77777777" w:rsidR="000B45A9" w:rsidRPr="00AD2CC4" w:rsidRDefault="000B45A9" w:rsidP="000B45A9">
            <w:pPr>
              <w:rPr>
                <w:rFonts w:ascii="Arial" w:hAnsi="Arial" w:cs="Arial"/>
                <w:sz w:val="20"/>
                <w:szCs w:val="20"/>
              </w:rPr>
            </w:pPr>
          </w:p>
          <w:p w14:paraId="0706C2EB" w14:textId="77777777" w:rsidR="004C582C" w:rsidRPr="00AD2CC4" w:rsidRDefault="004C582C" w:rsidP="000B45A9">
            <w:pPr>
              <w:rPr>
                <w:rFonts w:ascii="Arial" w:hAnsi="Arial" w:cs="Arial"/>
                <w:sz w:val="20"/>
                <w:szCs w:val="20"/>
              </w:rPr>
            </w:pPr>
          </w:p>
          <w:p w14:paraId="297063E0" w14:textId="77777777" w:rsidR="004C582C" w:rsidRPr="00AD2CC4" w:rsidRDefault="004C582C" w:rsidP="000B45A9">
            <w:pPr>
              <w:rPr>
                <w:rFonts w:ascii="Arial" w:hAnsi="Arial" w:cs="Arial"/>
                <w:sz w:val="20"/>
                <w:szCs w:val="20"/>
              </w:rPr>
            </w:pPr>
          </w:p>
          <w:p w14:paraId="57B44C2F" w14:textId="77777777" w:rsidR="004C582C" w:rsidRPr="00AD2CC4" w:rsidRDefault="004C582C" w:rsidP="000B45A9">
            <w:pPr>
              <w:rPr>
                <w:rFonts w:ascii="Arial" w:hAnsi="Arial" w:cs="Arial"/>
                <w:sz w:val="20"/>
                <w:szCs w:val="20"/>
              </w:rPr>
            </w:pPr>
          </w:p>
          <w:p w14:paraId="3ADB8FAD" w14:textId="77777777" w:rsidR="00D36B82" w:rsidRPr="00AD2CC4" w:rsidRDefault="00D36B82" w:rsidP="00D36B82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371F0310" w14:textId="3CBE693B" w:rsidR="00D36B82" w:rsidRDefault="00D36B82" w:rsidP="00D36B82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FD7BE85" w14:textId="77777777" w:rsidR="009665F6" w:rsidRPr="00AD2CC4" w:rsidRDefault="009665F6" w:rsidP="00D36B82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3BC5481E" w14:textId="77777777" w:rsidR="00D36B82" w:rsidRPr="00AD2CC4" w:rsidRDefault="00D36B82" w:rsidP="00D36B82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1A6C6F6F" w14:textId="77777777" w:rsidR="00D36B82" w:rsidRPr="00AD2CC4" w:rsidRDefault="00D36B82" w:rsidP="00D36B82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4CFBA235" w14:textId="77777777" w:rsidR="00D36B82" w:rsidRPr="00AD2CC4" w:rsidRDefault="00D36B82" w:rsidP="00D36B82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6C8A9D86" w14:textId="77777777" w:rsidR="00D36B82" w:rsidRPr="00AD2CC4" w:rsidRDefault="00D36B82" w:rsidP="00D36B82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1CCA0874" w14:textId="77777777" w:rsidR="00D36B82" w:rsidRPr="00AD2CC4" w:rsidRDefault="00D36B82" w:rsidP="00D36B82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0DB31DD7" w14:textId="77777777" w:rsidR="00D36B82" w:rsidRPr="00AD2CC4" w:rsidRDefault="00D36B82" w:rsidP="00D36B82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2B8C7076" w14:textId="3B6E3BCC" w:rsidR="004C582C" w:rsidRDefault="004C582C" w:rsidP="000B45A9">
            <w:pPr>
              <w:rPr>
                <w:rFonts w:ascii="Arial" w:hAnsi="Arial" w:cs="Arial"/>
                <w:sz w:val="20"/>
                <w:szCs w:val="20"/>
              </w:rPr>
            </w:pPr>
          </w:p>
          <w:p w14:paraId="0EF8D03D" w14:textId="77777777" w:rsidR="009665F6" w:rsidRPr="00AD2CC4" w:rsidRDefault="009665F6" w:rsidP="000B45A9">
            <w:pPr>
              <w:rPr>
                <w:rFonts w:ascii="Arial" w:hAnsi="Arial" w:cs="Arial"/>
                <w:sz w:val="20"/>
                <w:szCs w:val="20"/>
              </w:rPr>
            </w:pPr>
          </w:p>
          <w:p w14:paraId="45C330EA" w14:textId="77777777" w:rsidR="00D36B82" w:rsidRPr="00AD2CC4" w:rsidRDefault="00D36B82" w:rsidP="00D36B82">
            <w:pPr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color w:val="000000"/>
                <w:sz w:val="20"/>
                <w:szCs w:val="20"/>
              </w:rPr>
              <w:t>[ ] Sì [ ] No</w:t>
            </w:r>
          </w:p>
          <w:p w14:paraId="6C3856E0" w14:textId="2F7CD2B9" w:rsidR="00D36B82" w:rsidRPr="00AD2CC4" w:rsidRDefault="00D36B82" w:rsidP="00D36B82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19792A20" w14:textId="77777777" w:rsidR="004C582C" w:rsidRPr="00AD2CC4" w:rsidRDefault="004C582C" w:rsidP="000B45A9">
            <w:pPr>
              <w:rPr>
                <w:rFonts w:ascii="Arial" w:hAnsi="Arial" w:cs="Arial"/>
                <w:sz w:val="20"/>
                <w:szCs w:val="20"/>
              </w:rPr>
            </w:pPr>
          </w:p>
          <w:p w14:paraId="557D9C31" w14:textId="77777777" w:rsidR="00D36B82" w:rsidRPr="00AD2CC4" w:rsidRDefault="00D36B82" w:rsidP="00D36B82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4AA81ED9" w14:textId="77777777" w:rsidR="00BF3B6F" w:rsidRDefault="00BF3B6F" w:rsidP="00D36B82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EDDE20F" w14:textId="5BA100CA" w:rsidR="00D36B82" w:rsidRPr="00AD2CC4" w:rsidRDefault="00D36B82" w:rsidP="00D36B82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55C0E063" w14:textId="77777777" w:rsidR="00BF3B6F" w:rsidRDefault="00BF3B6F" w:rsidP="00D36B82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136469F" w14:textId="2EB44B7E" w:rsidR="00D36B82" w:rsidRPr="00AD2CC4" w:rsidRDefault="00D36B82" w:rsidP="00D36B82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1766922B" w14:textId="77777777" w:rsidR="007063B5" w:rsidRDefault="007063B5" w:rsidP="000B45A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0CD006F" w14:textId="77777777" w:rsidR="007063B5" w:rsidRPr="00AD2CC4" w:rsidRDefault="007063B5" w:rsidP="007063B5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63967C9C" w14:textId="77777777" w:rsidR="007063B5" w:rsidRPr="00AD2CC4" w:rsidRDefault="007063B5" w:rsidP="007063B5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1F376828" w14:textId="77777777" w:rsidR="007063B5" w:rsidRPr="00AD2CC4" w:rsidRDefault="007063B5" w:rsidP="007063B5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53003F48" w14:textId="77777777" w:rsidR="007063B5" w:rsidRDefault="007063B5" w:rsidP="000B45A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5980E28" w14:textId="77777777" w:rsidR="009E4A91" w:rsidRDefault="009E4A91" w:rsidP="000B45A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66D2BC4" w14:textId="38269D3F" w:rsidR="004C582C" w:rsidRPr="00AD2CC4" w:rsidRDefault="004C582C" w:rsidP="000B45A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C4">
              <w:rPr>
                <w:rFonts w:ascii="Arial" w:hAnsi="Arial" w:cs="Arial"/>
                <w:color w:val="000000"/>
                <w:sz w:val="20"/>
                <w:szCs w:val="20"/>
              </w:rPr>
              <w:t>[ ] Sì [ ] No</w:t>
            </w:r>
          </w:p>
          <w:p w14:paraId="06B5C947" w14:textId="77777777" w:rsidR="007063B5" w:rsidRDefault="007063B5" w:rsidP="00D36B82">
            <w:pPr>
              <w:rPr>
                <w:rFonts w:ascii="Arial" w:hAnsi="Arial" w:cs="Arial"/>
                <w:sz w:val="20"/>
                <w:szCs w:val="20"/>
              </w:rPr>
            </w:pPr>
          </w:p>
          <w:p w14:paraId="6B3D7569" w14:textId="77777777" w:rsidR="00BF3B6F" w:rsidRDefault="00BF3B6F" w:rsidP="00D36B82">
            <w:pPr>
              <w:rPr>
                <w:rFonts w:ascii="Arial" w:hAnsi="Arial" w:cs="Arial"/>
                <w:sz w:val="20"/>
                <w:szCs w:val="20"/>
              </w:rPr>
            </w:pPr>
          </w:p>
          <w:p w14:paraId="119230D7" w14:textId="77777777" w:rsidR="007063B5" w:rsidRPr="00AD2CC4" w:rsidRDefault="007063B5" w:rsidP="007063B5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306862B3" w14:textId="77777777" w:rsidR="007063B5" w:rsidRPr="00AD2CC4" w:rsidRDefault="007063B5" w:rsidP="007063B5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  <w:p w14:paraId="2F9F4884" w14:textId="77777777" w:rsidR="007063B5" w:rsidRPr="00AD2CC4" w:rsidRDefault="007063B5" w:rsidP="007063B5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0CADC17B" w14:textId="77777777" w:rsidR="007063B5" w:rsidRDefault="007063B5" w:rsidP="007063B5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  <w:p w14:paraId="00E430C7" w14:textId="77777777" w:rsidR="007063B5" w:rsidRDefault="007063B5" w:rsidP="007063B5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06F76065" w14:textId="3241637B" w:rsidR="007063B5" w:rsidRPr="00AD2CC4" w:rsidRDefault="007063B5" w:rsidP="007063B5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578F365F" w14:textId="77777777" w:rsidR="007063B5" w:rsidRPr="00AD2CC4" w:rsidRDefault="007063B5" w:rsidP="00D36B8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45A9" w:rsidRPr="00AD2CC4" w14:paraId="2D3B6277" w14:textId="77777777" w:rsidTr="007470A7"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2027EA3" w14:textId="77777777" w:rsidR="000B45A9" w:rsidRPr="00AD2CC4" w:rsidRDefault="004C582C" w:rsidP="004C582C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AD2CC4">
              <w:rPr>
                <w:rFonts w:ascii="Arial" w:hAnsi="Arial" w:cs="Arial"/>
                <w:b/>
                <w:i/>
                <w:sz w:val="20"/>
                <w:szCs w:val="20"/>
              </w:rPr>
              <w:lastRenderedPageBreak/>
              <w:t>Per gli appalti di lavori: tecnici o organismi tecnici per l'esecuzione dei lavori</w:t>
            </w:r>
          </w:p>
        </w:tc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4C10DCD" w14:textId="77777777" w:rsidR="000B45A9" w:rsidRPr="00AD2CC4" w:rsidRDefault="004C582C" w:rsidP="000B45A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AD2CC4">
              <w:rPr>
                <w:rFonts w:ascii="Arial" w:hAnsi="Arial" w:cs="Arial"/>
                <w:b/>
                <w:i/>
                <w:sz w:val="20"/>
                <w:szCs w:val="20"/>
              </w:rPr>
              <w:t>Risposta</w:t>
            </w:r>
          </w:p>
        </w:tc>
      </w:tr>
      <w:tr w:rsidR="000B45A9" w:rsidRPr="00AD2CC4" w14:paraId="69B10FE0" w14:textId="77777777" w:rsidTr="007470A7"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A3D45C5" w14:textId="77777777" w:rsidR="000B45A9" w:rsidRPr="00AD2CC4" w:rsidRDefault="004C582C" w:rsidP="004C582C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Nel caso di appalti pubblici di lavori l'operatore economico potrà disporre dei seguenti tecnici o organismi tecnici per l'esecuzione dei lavori:</w:t>
            </w:r>
          </w:p>
          <w:p w14:paraId="7BAA8EE6" w14:textId="77777777" w:rsidR="004C582C" w:rsidRPr="00AD2CC4" w:rsidRDefault="004C582C" w:rsidP="004C582C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593902D1" w14:textId="77777777" w:rsidR="004C582C" w:rsidRPr="00AD2CC4" w:rsidRDefault="004C582C" w:rsidP="004C582C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7B2DF01A" w14:textId="77777777" w:rsidR="004C582C" w:rsidRPr="00AD2CC4" w:rsidRDefault="004C582C" w:rsidP="004C582C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2C611008" w14:textId="77777777" w:rsidR="004C582C" w:rsidRPr="00AD2CC4" w:rsidRDefault="004C582C" w:rsidP="004C582C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Requisito</w:t>
            </w:r>
          </w:p>
          <w:p w14:paraId="22B0BCAE" w14:textId="77777777" w:rsidR="004C582C" w:rsidRPr="00AD2CC4" w:rsidRDefault="004C582C" w:rsidP="004C582C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71431468" w14:textId="77777777" w:rsidR="004C582C" w:rsidRPr="00E34159" w:rsidRDefault="004C582C" w:rsidP="004C582C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b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E34159">
              <w:rPr>
                <w:rFonts w:ascii="Arial" w:eastAsiaTheme="minorHAnsi" w:hAnsi="Arial" w:cs="Arial"/>
                <w:b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Risorsa Tecnica</w:t>
            </w:r>
          </w:p>
          <w:p w14:paraId="3572D8A3" w14:textId="77777777" w:rsidR="004C582C" w:rsidRPr="00AD2CC4" w:rsidRDefault="004C582C" w:rsidP="004C582C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Nome</w:t>
            </w:r>
          </w:p>
          <w:p w14:paraId="11EDACA0" w14:textId="77777777" w:rsidR="004C582C" w:rsidRPr="00AD2CC4" w:rsidRDefault="004C582C" w:rsidP="004C582C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Cognome</w:t>
            </w:r>
          </w:p>
          <w:p w14:paraId="66042D92" w14:textId="77777777" w:rsidR="004C582C" w:rsidRPr="00AD2CC4" w:rsidRDefault="004C582C" w:rsidP="004C582C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Professione</w:t>
            </w:r>
          </w:p>
          <w:p w14:paraId="495523C3" w14:textId="77777777" w:rsidR="004C582C" w:rsidRPr="00AD2CC4" w:rsidRDefault="004C582C" w:rsidP="004C582C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Esperienza</w:t>
            </w:r>
          </w:p>
          <w:p w14:paraId="6249D4FE" w14:textId="77777777" w:rsidR="004C582C" w:rsidRPr="00AD2CC4" w:rsidRDefault="004C582C" w:rsidP="004C582C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Altre informazioni</w:t>
            </w:r>
          </w:p>
          <w:p w14:paraId="457CF65B" w14:textId="77777777" w:rsidR="004C582C" w:rsidRPr="00AD2CC4" w:rsidRDefault="004C582C" w:rsidP="004C582C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Anni di esperienza presso l'OE</w:t>
            </w:r>
          </w:p>
          <w:p w14:paraId="6603D1FB" w14:textId="77777777" w:rsidR="004C582C" w:rsidRPr="00AD2CC4" w:rsidRDefault="004C582C" w:rsidP="004C582C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3B9B6A9E" w14:textId="77777777" w:rsidR="004C582C" w:rsidRPr="00AD2CC4" w:rsidRDefault="004C582C" w:rsidP="004C582C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54560078" w14:textId="77777777" w:rsidR="004C582C" w:rsidRPr="00AD2CC4" w:rsidRDefault="004C582C" w:rsidP="004C582C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025CE9F8" w14:textId="77777777" w:rsidR="004C582C" w:rsidRDefault="004C582C" w:rsidP="004C582C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S</w:t>
            </w:r>
            <w:r w:rsidR="00705935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e la documentazione pertinente </w:t>
            </w: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è disponibile elettronicamente, indicare (indirizzo web, autorità o organismo di emanazione, riferimento preciso della documentazione):</w:t>
            </w:r>
          </w:p>
          <w:p w14:paraId="156101B8" w14:textId="77777777" w:rsidR="005A51D9" w:rsidRDefault="005A51D9" w:rsidP="004C582C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7BDBFAEF" w14:textId="77777777" w:rsidR="005A51D9" w:rsidRPr="0026677E" w:rsidRDefault="005A51D9" w:rsidP="005A51D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971225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Indirizzo Web</w:t>
            </w:r>
          </w:p>
          <w:p w14:paraId="413693BE" w14:textId="77777777" w:rsidR="005A51D9" w:rsidRPr="00971225" w:rsidRDefault="005A51D9" w:rsidP="005A51D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65CEAFAC" w14:textId="77777777" w:rsidR="005A51D9" w:rsidRPr="0026677E" w:rsidRDefault="005A51D9" w:rsidP="005A51D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971225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Autorità o Organismo di</w:t>
            </w:r>
            <w:r w:rsidRPr="0026677E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 </w:t>
            </w:r>
            <w:r w:rsidRPr="00971225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emanazione</w:t>
            </w:r>
          </w:p>
          <w:p w14:paraId="4536368C" w14:textId="77777777" w:rsidR="005A51D9" w:rsidRPr="0026677E" w:rsidRDefault="005A51D9" w:rsidP="005A51D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4BD76343" w14:textId="77777777" w:rsidR="005A51D9" w:rsidRPr="0026677E" w:rsidRDefault="005A51D9" w:rsidP="005A51D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971225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Riferimento preciso della</w:t>
            </w:r>
            <w:r w:rsidRPr="0026677E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 documentazione</w:t>
            </w:r>
          </w:p>
          <w:p w14:paraId="1B35D93F" w14:textId="77777777" w:rsidR="005A51D9" w:rsidRPr="00AD2CC4" w:rsidRDefault="005A51D9" w:rsidP="004C582C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41887190" w14:textId="77777777" w:rsidR="004C582C" w:rsidRPr="00AD2CC4" w:rsidRDefault="004C582C" w:rsidP="004C582C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A796A12" w14:textId="77777777" w:rsidR="004C582C" w:rsidRPr="00AD2CC4" w:rsidRDefault="004C582C" w:rsidP="004C582C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0EE70D55" w14:textId="77777777" w:rsidR="004C582C" w:rsidRPr="00E34159" w:rsidRDefault="004C582C" w:rsidP="004C582C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b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E34159">
              <w:rPr>
                <w:rFonts w:ascii="Arial" w:eastAsiaTheme="minorHAnsi" w:hAnsi="Arial" w:cs="Arial"/>
                <w:b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Organismi Tecnici </w:t>
            </w:r>
          </w:p>
          <w:p w14:paraId="50F732B8" w14:textId="77777777" w:rsidR="004C582C" w:rsidRPr="00AD2CC4" w:rsidRDefault="004C582C" w:rsidP="004C582C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Ragione sociale</w:t>
            </w:r>
          </w:p>
          <w:p w14:paraId="3661A991" w14:textId="77777777" w:rsidR="004C582C" w:rsidRPr="00AD2CC4" w:rsidRDefault="004C582C" w:rsidP="004C582C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Area di esperienza</w:t>
            </w:r>
          </w:p>
          <w:p w14:paraId="5BB2E8A8" w14:textId="77777777" w:rsidR="004C582C" w:rsidRPr="00AD2CC4" w:rsidRDefault="004C582C" w:rsidP="004C582C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Altre informazioni</w:t>
            </w:r>
          </w:p>
          <w:p w14:paraId="79944BB8" w14:textId="77777777" w:rsidR="004C582C" w:rsidRPr="00AD2CC4" w:rsidRDefault="004C582C" w:rsidP="004C582C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4929D81D" w14:textId="77777777" w:rsidR="004C582C" w:rsidRPr="00AD2CC4" w:rsidRDefault="004C582C" w:rsidP="004C582C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6554BD8E" w14:textId="6C2A6C12" w:rsidR="004C582C" w:rsidRPr="00AD2CC4" w:rsidRDefault="009136E4" w:rsidP="004C582C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Se la documentazione pertinente</w:t>
            </w:r>
            <w:r w:rsidR="004C582C"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 è disponibile elettronicamente, indicare (indirizzo web, autorità o organismo di emanazione, riferimento preciso della documentazione):</w:t>
            </w:r>
          </w:p>
          <w:p w14:paraId="478F8CF1" w14:textId="77777777" w:rsidR="004C582C" w:rsidRDefault="004C582C" w:rsidP="004C582C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91EC753" w14:textId="77777777" w:rsidR="005A51D9" w:rsidRPr="0026677E" w:rsidRDefault="005A51D9" w:rsidP="005A51D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971225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Indirizzo Web</w:t>
            </w:r>
          </w:p>
          <w:p w14:paraId="5CD1A9D2" w14:textId="77777777" w:rsidR="005A51D9" w:rsidRPr="00971225" w:rsidRDefault="005A51D9" w:rsidP="005A51D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726CC1FD" w14:textId="77777777" w:rsidR="005A51D9" w:rsidRPr="0026677E" w:rsidRDefault="005A51D9" w:rsidP="005A51D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971225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Autorità o Organismo di</w:t>
            </w:r>
            <w:r w:rsidRPr="0026677E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 </w:t>
            </w:r>
            <w:r w:rsidRPr="00971225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emanazione</w:t>
            </w:r>
          </w:p>
          <w:p w14:paraId="515B0BE8" w14:textId="77777777" w:rsidR="005A51D9" w:rsidRPr="0026677E" w:rsidRDefault="005A51D9" w:rsidP="005A51D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2CE4AD02" w14:textId="77777777" w:rsidR="005A51D9" w:rsidRPr="0026677E" w:rsidRDefault="005A51D9" w:rsidP="005A51D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971225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Riferimento preciso della</w:t>
            </w:r>
            <w:r w:rsidRPr="0026677E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 documentazione</w:t>
            </w:r>
          </w:p>
          <w:p w14:paraId="7EF8D570" w14:textId="77777777" w:rsidR="005A51D9" w:rsidRPr="00AD2CC4" w:rsidRDefault="005A51D9" w:rsidP="004C582C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B211643" w14:textId="77777777" w:rsidR="000B45A9" w:rsidRPr="00AD2CC4" w:rsidRDefault="000B45A9" w:rsidP="000B45A9">
            <w:pPr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  <w:p w14:paraId="2F5FC376" w14:textId="484C1AD7" w:rsidR="00D36B82" w:rsidRPr="00AD2CC4" w:rsidRDefault="00D36B82" w:rsidP="00D36B82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07DA4569" w14:textId="77777777" w:rsidR="004C582C" w:rsidRPr="00AD2CC4" w:rsidRDefault="004C582C" w:rsidP="000B45A9">
            <w:pPr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  <w:p w14:paraId="5BA581D1" w14:textId="77777777" w:rsidR="004C582C" w:rsidRPr="00AD2CC4" w:rsidRDefault="004C582C" w:rsidP="000B45A9">
            <w:pPr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  <w:p w14:paraId="7772235C" w14:textId="77777777" w:rsidR="004C582C" w:rsidRPr="00AD2CC4" w:rsidRDefault="004C582C" w:rsidP="000B45A9">
            <w:pPr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  <w:p w14:paraId="70C38AF6" w14:textId="77777777" w:rsidR="00D36B82" w:rsidRPr="00AD2CC4" w:rsidRDefault="00D36B82" w:rsidP="00D36B82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3EA29F5B" w14:textId="25554F8A" w:rsidR="00D36B82" w:rsidRDefault="00D36B82" w:rsidP="00D36B82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4D93846" w14:textId="77777777" w:rsidR="009665F6" w:rsidRPr="00AD2CC4" w:rsidRDefault="009665F6" w:rsidP="00D36B82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7FC84477" w14:textId="77777777" w:rsidR="00D36B82" w:rsidRPr="00AD2CC4" w:rsidRDefault="00D36B82" w:rsidP="00D36B82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40F78457" w14:textId="77777777" w:rsidR="00D36B82" w:rsidRPr="00AD2CC4" w:rsidRDefault="00D36B82" w:rsidP="00D36B82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729CC1DD" w14:textId="77777777" w:rsidR="00D36B82" w:rsidRPr="00AD2CC4" w:rsidRDefault="00D36B82" w:rsidP="00D36B82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02C62756" w14:textId="77777777" w:rsidR="00D36B82" w:rsidRPr="00AD2CC4" w:rsidRDefault="00D36B82" w:rsidP="00D36B82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06DFBF06" w14:textId="77777777" w:rsidR="00D36B82" w:rsidRPr="00AD2CC4" w:rsidRDefault="00D36B82" w:rsidP="00D36B82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50B0062C" w14:textId="77777777" w:rsidR="00D36B82" w:rsidRPr="00AD2CC4" w:rsidRDefault="00D36B82" w:rsidP="00D36B82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0BE9B147" w14:textId="77777777" w:rsidR="004C582C" w:rsidRPr="00AD2CC4" w:rsidRDefault="004C582C" w:rsidP="000B45A9">
            <w:pPr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  <w:p w14:paraId="1F42992F" w14:textId="77777777" w:rsidR="004C582C" w:rsidRPr="00AD2CC4" w:rsidRDefault="004C582C" w:rsidP="000B45A9">
            <w:pPr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  <w:p w14:paraId="58FB4FE1" w14:textId="77777777" w:rsidR="004C582C" w:rsidRPr="00AD2CC4" w:rsidRDefault="004C582C" w:rsidP="000B45A9">
            <w:pPr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  <w:p w14:paraId="3C34403B" w14:textId="77777777" w:rsidR="004C582C" w:rsidRPr="00AD2CC4" w:rsidRDefault="004C582C" w:rsidP="000B45A9">
            <w:pPr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  <w:p w14:paraId="3B90FAF0" w14:textId="77777777" w:rsidR="00D36B82" w:rsidRPr="00AD2CC4" w:rsidRDefault="00D36B82" w:rsidP="00D36B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C4">
              <w:rPr>
                <w:rFonts w:ascii="Arial" w:hAnsi="Arial" w:cs="Arial"/>
                <w:color w:val="000000"/>
                <w:sz w:val="20"/>
                <w:szCs w:val="20"/>
              </w:rPr>
              <w:t>[ ] Sì [ ] No</w:t>
            </w:r>
          </w:p>
          <w:p w14:paraId="0AA70C21" w14:textId="77777777" w:rsidR="004C582C" w:rsidRDefault="004C582C" w:rsidP="000B45A9">
            <w:pPr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  <w:p w14:paraId="2D12C398" w14:textId="77777777" w:rsidR="00E8587B" w:rsidRPr="00AD2CC4" w:rsidRDefault="00E8587B" w:rsidP="000B45A9">
            <w:pPr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  <w:p w14:paraId="32D671BE" w14:textId="77777777" w:rsidR="00F252C8" w:rsidRPr="00AD2CC4" w:rsidRDefault="00F252C8" w:rsidP="00F252C8">
            <w:p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lastRenderedPageBreak/>
              <w:t>[……………]</w:t>
            </w:r>
          </w:p>
          <w:p w14:paraId="1572EC89" w14:textId="77777777" w:rsidR="00E8587B" w:rsidRDefault="00E8587B" w:rsidP="00F252C8">
            <w:pPr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  <w:p w14:paraId="67D64C01" w14:textId="33BDDA78" w:rsidR="00F252C8" w:rsidRPr="00AD2CC4" w:rsidRDefault="00F252C8" w:rsidP="00F252C8">
            <w:p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2BB4D748" w14:textId="77777777" w:rsidR="00E8587B" w:rsidRDefault="00E8587B" w:rsidP="00F252C8">
            <w:pPr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  <w:p w14:paraId="232EB53B" w14:textId="74E90D6C" w:rsidR="00F252C8" w:rsidRPr="00AD2CC4" w:rsidRDefault="00F252C8" w:rsidP="00F252C8">
            <w:p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51EB5D5E" w14:textId="77777777" w:rsidR="004C582C" w:rsidRPr="00AD2CC4" w:rsidRDefault="004C582C" w:rsidP="000B45A9">
            <w:pPr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  <w:p w14:paraId="4D69BD2F" w14:textId="77777777" w:rsidR="004C582C" w:rsidRPr="00AD2CC4" w:rsidRDefault="004C582C" w:rsidP="000B45A9">
            <w:pPr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  <w:p w14:paraId="3FCE058E" w14:textId="77777777" w:rsidR="002259C7" w:rsidRDefault="002259C7" w:rsidP="004C582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F21EFAF" w14:textId="77777777" w:rsidR="0087329F" w:rsidRPr="00AD2CC4" w:rsidRDefault="0087329F" w:rsidP="0087329F">
            <w:p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33F4FDB8" w14:textId="77777777" w:rsidR="0087329F" w:rsidRPr="00AD2CC4" w:rsidRDefault="0087329F" w:rsidP="0087329F">
            <w:p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58B639F5" w14:textId="77777777" w:rsidR="0087329F" w:rsidRPr="00AD2CC4" w:rsidRDefault="0087329F" w:rsidP="0087329F">
            <w:p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746356B3" w14:textId="77777777" w:rsidR="002259C7" w:rsidRDefault="002259C7" w:rsidP="004C582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F652BF2" w14:textId="77777777" w:rsidR="002259C7" w:rsidRDefault="002259C7" w:rsidP="004C582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C8B8C56" w14:textId="68480E9B" w:rsidR="004C582C" w:rsidRPr="00AD2CC4" w:rsidRDefault="004C582C" w:rsidP="004C582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C4">
              <w:rPr>
                <w:rFonts w:ascii="Arial" w:hAnsi="Arial" w:cs="Arial"/>
                <w:color w:val="000000"/>
                <w:sz w:val="20"/>
                <w:szCs w:val="20"/>
              </w:rPr>
              <w:t>[ ] Sì [ ] No</w:t>
            </w:r>
          </w:p>
          <w:p w14:paraId="4093BE65" w14:textId="5753C25F" w:rsidR="00F252C8" w:rsidRPr="00AD2CC4" w:rsidRDefault="00F252C8" w:rsidP="00F252C8">
            <w:pPr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  <w:p w14:paraId="7EFC0BF8" w14:textId="77777777" w:rsidR="004C582C" w:rsidRPr="00AD2CC4" w:rsidRDefault="004C582C" w:rsidP="000B45A9">
            <w:pPr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  <w:p w14:paraId="4354A016" w14:textId="77777777" w:rsidR="002259C7" w:rsidRPr="00AD2CC4" w:rsidRDefault="002259C7" w:rsidP="002259C7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208E4336" w14:textId="77777777" w:rsidR="002259C7" w:rsidRPr="00AD2CC4" w:rsidRDefault="002259C7" w:rsidP="002259C7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  <w:p w14:paraId="0CB53295" w14:textId="77777777" w:rsidR="002259C7" w:rsidRPr="00AD2CC4" w:rsidRDefault="002259C7" w:rsidP="002259C7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1E6227F1" w14:textId="77777777" w:rsidR="002259C7" w:rsidRDefault="002259C7" w:rsidP="002259C7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  <w:p w14:paraId="36A309AA" w14:textId="77777777" w:rsidR="002259C7" w:rsidRDefault="002259C7" w:rsidP="002259C7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26641CC9" w14:textId="77777777" w:rsidR="004C582C" w:rsidRPr="00AD2CC4" w:rsidRDefault="004C582C" w:rsidP="000B45A9">
            <w:pPr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45A9" w:rsidRPr="00AD2CC4" w14:paraId="614B1B1F" w14:textId="77777777" w:rsidTr="007470A7"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8BB01CE" w14:textId="77777777" w:rsidR="000B45A9" w:rsidRPr="00AD2CC4" w:rsidRDefault="00EB63BC" w:rsidP="00EB63BC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AD2CC4">
              <w:rPr>
                <w:rFonts w:ascii="Arial" w:hAnsi="Arial" w:cs="Arial"/>
                <w:b/>
                <w:i/>
                <w:sz w:val="20"/>
                <w:szCs w:val="20"/>
              </w:rPr>
              <w:lastRenderedPageBreak/>
              <w:t>Strutture Tecniche e Misure per assicurare la Qualità</w:t>
            </w:r>
          </w:p>
        </w:tc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9411839" w14:textId="77777777" w:rsidR="000B45A9" w:rsidRPr="00AD2CC4" w:rsidRDefault="00EB63BC" w:rsidP="000B45A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AD2CC4">
              <w:rPr>
                <w:rFonts w:ascii="Arial" w:hAnsi="Arial" w:cs="Arial"/>
                <w:b/>
                <w:i/>
                <w:sz w:val="20"/>
                <w:szCs w:val="20"/>
              </w:rPr>
              <w:t>Risposta</w:t>
            </w:r>
          </w:p>
        </w:tc>
      </w:tr>
      <w:tr w:rsidR="000B45A9" w:rsidRPr="00AD2CC4" w14:paraId="4E04289B" w14:textId="77777777" w:rsidTr="007470A7"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95C5AFE" w14:textId="77777777" w:rsidR="000B45A9" w:rsidRPr="00AD2CC4" w:rsidRDefault="00EB63BC" w:rsidP="00EB63BC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Utilizza le seguenti strutture e misure tecniche per garantire la qualità. Le strutture di studio e di ricerca sono le seguenti:</w:t>
            </w:r>
          </w:p>
          <w:p w14:paraId="071B76E0" w14:textId="77777777" w:rsidR="00EB63BC" w:rsidRPr="00AD2CC4" w:rsidRDefault="00EB63BC" w:rsidP="00EB63BC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43AC367B" w14:textId="77777777" w:rsidR="00EB63BC" w:rsidRPr="00AD2CC4" w:rsidRDefault="00EB63BC" w:rsidP="00EB63BC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40B2F4FC" w14:textId="77777777" w:rsidR="00EB63BC" w:rsidRPr="00AD2CC4" w:rsidRDefault="00EB63BC" w:rsidP="00EB63BC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Requisito</w:t>
            </w:r>
          </w:p>
          <w:p w14:paraId="2C6D3B65" w14:textId="77777777" w:rsidR="00EB63BC" w:rsidRPr="00AD2CC4" w:rsidRDefault="00EB63BC" w:rsidP="00EB63BC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758C4EFB" w14:textId="77777777" w:rsidR="00EB63BC" w:rsidRPr="00AD2CC4" w:rsidRDefault="00EB63BC" w:rsidP="00EB63BC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Fornire descrizione</w:t>
            </w:r>
          </w:p>
          <w:p w14:paraId="22BEE35A" w14:textId="77777777" w:rsidR="00EB63BC" w:rsidRPr="00AD2CC4" w:rsidRDefault="00EB63BC" w:rsidP="00EB63BC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1024CA64" w14:textId="77777777" w:rsidR="00EB63BC" w:rsidRPr="00AD2CC4" w:rsidRDefault="00EB63BC" w:rsidP="00EB63BC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6E7517DF" w14:textId="77777777" w:rsidR="00EB63BC" w:rsidRPr="00AD2CC4" w:rsidRDefault="00EB63BC" w:rsidP="00EB63BC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Queste informazioni sono disponibili elettronicamente?</w:t>
            </w:r>
          </w:p>
          <w:p w14:paraId="1D21B309" w14:textId="77777777" w:rsidR="00EB63BC" w:rsidRPr="00AD2CC4" w:rsidRDefault="00EB63BC" w:rsidP="00EB63BC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Evidenza fornita</w:t>
            </w:r>
          </w:p>
          <w:p w14:paraId="30DE1ED6" w14:textId="77777777" w:rsidR="00EB63BC" w:rsidRPr="00AD2CC4" w:rsidRDefault="00EB63BC" w:rsidP="00EB63BC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Indirizzo Web</w:t>
            </w:r>
          </w:p>
          <w:p w14:paraId="5451C4EB" w14:textId="77777777" w:rsidR="00EB63BC" w:rsidRPr="00AD2CC4" w:rsidRDefault="00EB63BC" w:rsidP="00EB63BC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Autorità o Organismo di emanazione</w:t>
            </w:r>
          </w:p>
          <w:p w14:paraId="5FFC48A8" w14:textId="77777777" w:rsidR="00EB63BC" w:rsidRPr="00AD2CC4" w:rsidRDefault="00EB63BC" w:rsidP="00EB63BC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Riferimento preciso della documentazione </w:t>
            </w:r>
          </w:p>
        </w:tc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C7C3456" w14:textId="51E1C610" w:rsidR="000B45A9" w:rsidRPr="00AD2CC4" w:rsidRDefault="000B45A9" w:rsidP="000B45A9">
            <w:pPr>
              <w:rPr>
                <w:rFonts w:ascii="Arial" w:hAnsi="Arial" w:cs="Arial"/>
                <w:sz w:val="20"/>
                <w:szCs w:val="20"/>
              </w:rPr>
            </w:pPr>
          </w:p>
          <w:p w14:paraId="73F0C93D" w14:textId="77777777" w:rsidR="00EB63BC" w:rsidRPr="00AD2CC4" w:rsidRDefault="00EB63BC" w:rsidP="000B45A9">
            <w:pPr>
              <w:rPr>
                <w:rFonts w:ascii="Arial" w:hAnsi="Arial" w:cs="Arial"/>
                <w:sz w:val="20"/>
                <w:szCs w:val="20"/>
              </w:rPr>
            </w:pPr>
          </w:p>
          <w:p w14:paraId="11EFA0E1" w14:textId="77777777" w:rsidR="00BF3B6F" w:rsidRDefault="00BF3B6F" w:rsidP="000B45A9">
            <w:pPr>
              <w:rPr>
                <w:rFonts w:ascii="Arial" w:hAnsi="Arial" w:cs="Arial"/>
                <w:sz w:val="20"/>
                <w:szCs w:val="20"/>
              </w:rPr>
            </w:pPr>
          </w:p>
          <w:p w14:paraId="77652F0E" w14:textId="2FCE21B3" w:rsidR="00EB63BC" w:rsidRPr="00AD2CC4" w:rsidRDefault="00F252C8" w:rsidP="000B45A9">
            <w:pPr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7FCB1CB3" w14:textId="77777777" w:rsidR="00EB63BC" w:rsidRPr="00AD2CC4" w:rsidRDefault="00F252C8" w:rsidP="000B45A9">
            <w:pPr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2E18FF88" w14:textId="77777777" w:rsidR="00EB63BC" w:rsidRPr="00AD2CC4" w:rsidRDefault="00EB63BC" w:rsidP="000B45A9">
            <w:pPr>
              <w:rPr>
                <w:rFonts w:ascii="Arial" w:hAnsi="Arial" w:cs="Arial"/>
                <w:sz w:val="20"/>
                <w:szCs w:val="20"/>
              </w:rPr>
            </w:pPr>
          </w:p>
          <w:p w14:paraId="490508A2" w14:textId="77777777" w:rsidR="00EB63BC" w:rsidRPr="00AD2CC4" w:rsidRDefault="00EB63BC" w:rsidP="00EB63B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C4">
              <w:rPr>
                <w:rFonts w:ascii="Arial" w:hAnsi="Arial" w:cs="Arial"/>
                <w:color w:val="000000"/>
                <w:sz w:val="20"/>
                <w:szCs w:val="20"/>
              </w:rPr>
              <w:t>[ ] Sì [ ] No</w:t>
            </w:r>
          </w:p>
          <w:p w14:paraId="6128FA74" w14:textId="30FB8AD7" w:rsidR="00EB63BC" w:rsidRPr="00AD2CC4" w:rsidRDefault="00F252C8" w:rsidP="000B45A9">
            <w:pPr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7C1D188B" w14:textId="77777777" w:rsidR="00EB63BC" w:rsidRPr="00AD2CC4" w:rsidRDefault="00F252C8" w:rsidP="000B45A9">
            <w:pPr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034375A0" w14:textId="77777777" w:rsidR="00EB63BC" w:rsidRPr="00AD2CC4" w:rsidRDefault="00F252C8" w:rsidP="000B45A9">
            <w:pPr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</w:tc>
      </w:tr>
      <w:tr w:rsidR="000B45A9" w:rsidRPr="00AD2CC4" w14:paraId="3D31DCAF" w14:textId="77777777" w:rsidTr="007470A7"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096A5F8" w14:textId="77777777" w:rsidR="000B45A9" w:rsidRPr="00AD2CC4" w:rsidRDefault="00EB63BC" w:rsidP="000B45A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AD2CC4">
              <w:rPr>
                <w:rFonts w:ascii="Arial" w:hAnsi="Arial" w:cs="Arial"/>
                <w:b/>
                <w:i/>
                <w:sz w:val="20"/>
                <w:szCs w:val="20"/>
              </w:rPr>
              <w:t>Strutture di Studio e Ricerca</w:t>
            </w:r>
          </w:p>
        </w:tc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E69D589" w14:textId="77777777" w:rsidR="000B45A9" w:rsidRPr="00AD2CC4" w:rsidRDefault="00EB63BC" w:rsidP="000B45A9">
            <w:pPr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b/>
                <w:i/>
                <w:sz w:val="20"/>
                <w:szCs w:val="20"/>
              </w:rPr>
              <w:t>Risposta</w:t>
            </w:r>
          </w:p>
        </w:tc>
      </w:tr>
      <w:tr w:rsidR="00F252C8" w:rsidRPr="00AD2CC4" w14:paraId="314A79F4" w14:textId="77777777" w:rsidTr="007470A7"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3CEBFF6A" w14:textId="77777777" w:rsidR="00F252C8" w:rsidRPr="00AD2CC4" w:rsidRDefault="00F252C8" w:rsidP="00F252C8">
            <w:pPr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Utilizza le seguenti strutture di studio e ricerca:</w:t>
            </w:r>
          </w:p>
          <w:p w14:paraId="44B2572E" w14:textId="77777777" w:rsidR="00F252C8" w:rsidRPr="00AD2CC4" w:rsidRDefault="00F252C8" w:rsidP="00F252C8">
            <w:pPr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08C7591B" w14:textId="77777777" w:rsidR="00F252C8" w:rsidRPr="00AD2CC4" w:rsidRDefault="00F252C8" w:rsidP="00F252C8">
            <w:pPr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62B208AB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lastRenderedPageBreak/>
              <w:t>Requisito</w:t>
            </w:r>
          </w:p>
          <w:p w14:paraId="63037A3C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17754224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Fornire descrizione</w:t>
            </w:r>
          </w:p>
          <w:p w14:paraId="0877199A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5C1DD71A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7FD1D616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Queste informazioni sono disponibili elettronicamente?</w:t>
            </w:r>
          </w:p>
          <w:p w14:paraId="300EFB6F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Evidenza fornita</w:t>
            </w:r>
          </w:p>
          <w:p w14:paraId="49D0AB76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Indirizzo Web</w:t>
            </w:r>
          </w:p>
          <w:p w14:paraId="654EBB69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Autorità o Organismo di emanazione</w:t>
            </w:r>
          </w:p>
          <w:p w14:paraId="18789A6A" w14:textId="77777777" w:rsidR="00F252C8" w:rsidRPr="00AD2CC4" w:rsidRDefault="00F252C8" w:rsidP="00F252C8">
            <w:p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Riferimento preciso della documentazione</w:t>
            </w:r>
          </w:p>
        </w:tc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5C8A43B" w14:textId="01073B15" w:rsidR="00F252C8" w:rsidRPr="00AD2CC4" w:rsidRDefault="00F252C8" w:rsidP="00F252C8">
            <w:pPr>
              <w:rPr>
                <w:rFonts w:ascii="Arial" w:hAnsi="Arial" w:cs="Arial"/>
                <w:sz w:val="20"/>
                <w:szCs w:val="20"/>
              </w:rPr>
            </w:pPr>
          </w:p>
          <w:p w14:paraId="5D514F76" w14:textId="77777777" w:rsidR="00F252C8" w:rsidRPr="00AD2CC4" w:rsidRDefault="00F252C8" w:rsidP="00F252C8">
            <w:pPr>
              <w:rPr>
                <w:rFonts w:ascii="Arial" w:hAnsi="Arial" w:cs="Arial"/>
                <w:sz w:val="20"/>
                <w:szCs w:val="20"/>
              </w:rPr>
            </w:pPr>
          </w:p>
          <w:p w14:paraId="13624E84" w14:textId="77777777" w:rsidR="00F252C8" w:rsidRPr="00AD2CC4" w:rsidRDefault="00F252C8" w:rsidP="00F252C8">
            <w:pPr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3D6ADFF7" w14:textId="77777777" w:rsidR="00F252C8" w:rsidRPr="00AD2CC4" w:rsidRDefault="00F252C8" w:rsidP="00F252C8">
            <w:pPr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63BF7107" w14:textId="77777777" w:rsidR="00F252C8" w:rsidRPr="00AD2CC4" w:rsidRDefault="00F252C8" w:rsidP="00F252C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C4">
              <w:rPr>
                <w:rFonts w:ascii="Arial" w:hAnsi="Arial" w:cs="Arial"/>
                <w:color w:val="000000"/>
                <w:sz w:val="20"/>
                <w:szCs w:val="20"/>
              </w:rPr>
              <w:t>[ ] Sì [ ] No</w:t>
            </w:r>
          </w:p>
          <w:p w14:paraId="42600A16" w14:textId="77777777" w:rsidR="00F252C8" w:rsidRPr="00AD2CC4" w:rsidRDefault="00F252C8" w:rsidP="00F252C8">
            <w:pPr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796FC116" w14:textId="77777777" w:rsidR="00F252C8" w:rsidRPr="00AD2CC4" w:rsidRDefault="00F252C8" w:rsidP="00F252C8">
            <w:pPr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4F4F53B1" w14:textId="77777777" w:rsidR="00F252C8" w:rsidRPr="00AD2CC4" w:rsidRDefault="00F252C8" w:rsidP="00F252C8">
            <w:pPr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</w:tc>
      </w:tr>
      <w:tr w:rsidR="00F252C8" w:rsidRPr="00AD2CC4" w14:paraId="546ADB9E" w14:textId="77777777" w:rsidTr="007470A7"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1355884" w14:textId="77777777" w:rsidR="00F252C8" w:rsidRPr="00AD2CC4" w:rsidRDefault="00F252C8" w:rsidP="00F252C8">
            <w:pPr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AD2CC4">
              <w:rPr>
                <w:rFonts w:ascii="Arial" w:hAnsi="Arial" w:cs="Arial"/>
                <w:b/>
                <w:i/>
                <w:sz w:val="20"/>
                <w:szCs w:val="20"/>
              </w:rPr>
              <w:lastRenderedPageBreak/>
              <w:t>Gestione della Catena degli Approvvigionamenti</w:t>
            </w:r>
          </w:p>
        </w:tc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6916F62" w14:textId="77777777" w:rsidR="00F252C8" w:rsidRPr="00AD2CC4" w:rsidRDefault="00F252C8" w:rsidP="00F252C8">
            <w:pPr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AD2CC4">
              <w:rPr>
                <w:rFonts w:ascii="Arial" w:hAnsi="Arial" w:cs="Arial"/>
                <w:b/>
                <w:i/>
                <w:sz w:val="20"/>
                <w:szCs w:val="20"/>
              </w:rPr>
              <w:t>Risposta</w:t>
            </w:r>
          </w:p>
        </w:tc>
      </w:tr>
      <w:tr w:rsidR="00F252C8" w:rsidRPr="00AD2CC4" w14:paraId="3E52F9F6" w14:textId="77777777" w:rsidTr="007470A7"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2780E26" w14:textId="217F4CA6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Sarà in grado di applicare i seguenti sistemi di</w:t>
            </w:r>
            <w:r w:rsidR="006231D3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 </w:t>
            </w: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gestione e tracciamento della supply chain durante l'esecuzione del contratto</w:t>
            </w:r>
          </w:p>
          <w:p w14:paraId="72C381CC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51575F93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1FFA7CF8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67990584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Requisito</w:t>
            </w:r>
          </w:p>
          <w:p w14:paraId="74758778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5BDB03B9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Fornire descrizione</w:t>
            </w:r>
          </w:p>
          <w:p w14:paraId="7C2AB73B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0DC44946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3E3BB934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Queste informazioni sono disponibili elettronicamente?</w:t>
            </w:r>
          </w:p>
          <w:p w14:paraId="143CD144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Evidenza fornita</w:t>
            </w:r>
          </w:p>
          <w:p w14:paraId="7C34DB37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Indirizzo Web</w:t>
            </w:r>
          </w:p>
          <w:p w14:paraId="63EBF84D" w14:textId="77777777" w:rsidR="00BF3B6F" w:rsidRDefault="00BF3B6F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12CAD20E" w14:textId="0F023D07" w:rsidR="00F252C8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Autorità o Organismo di emanazione</w:t>
            </w:r>
          </w:p>
          <w:p w14:paraId="71BA314D" w14:textId="77777777" w:rsidR="00BF3B6F" w:rsidRPr="00AD2CC4" w:rsidRDefault="00BF3B6F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09E92D58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Riferimento preciso della documentazione</w:t>
            </w:r>
          </w:p>
        </w:tc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17D3CAB" w14:textId="143DA790" w:rsidR="00F252C8" w:rsidRPr="00AD2CC4" w:rsidRDefault="00F252C8" w:rsidP="00F252C8">
            <w:pPr>
              <w:rPr>
                <w:rFonts w:ascii="Arial" w:hAnsi="Arial" w:cs="Arial"/>
                <w:sz w:val="20"/>
                <w:szCs w:val="20"/>
              </w:rPr>
            </w:pPr>
          </w:p>
          <w:p w14:paraId="4C8D52B3" w14:textId="77777777" w:rsidR="00F252C8" w:rsidRPr="00AD2CC4" w:rsidRDefault="00F252C8" w:rsidP="00F252C8">
            <w:pPr>
              <w:rPr>
                <w:rFonts w:ascii="Arial" w:hAnsi="Arial" w:cs="Arial"/>
                <w:sz w:val="20"/>
                <w:szCs w:val="20"/>
              </w:rPr>
            </w:pPr>
          </w:p>
          <w:p w14:paraId="64AA6A0D" w14:textId="77777777" w:rsidR="00F252C8" w:rsidRPr="00AD2CC4" w:rsidRDefault="00F252C8" w:rsidP="00F252C8">
            <w:pPr>
              <w:rPr>
                <w:rFonts w:ascii="Arial" w:hAnsi="Arial" w:cs="Arial"/>
                <w:sz w:val="20"/>
                <w:szCs w:val="20"/>
              </w:rPr>
            </w:pPr>
          </w:p>
          <w:p w14:paraId="78B36A6F" w14:textId="77777777" w:rsidR="00F252C8" w:rsidRPr="00AD2CC4" w:rsidRDefault="00F252C8" w:rsidP="00F252C8">
            <w:pPr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1CDAEC65" w14:textId="77777777" w:rsidR="00BF3B6F" w:rsidRDefault="00BF3B6F" w:rsidP="00F252C8">
            <w:pPr>
              <w:rPr>
                <w:rFonts w:ascii="Arial" w:hAnsi="Arial" w:cs="Arial"/>
                <w:sz w:val="20"/>
                <w:szCs w:val="20"/>
              </w:rPr>
            </w:pPr>
          </w:p>
          <w:p w14:paraId="16070BE1" w14:textId="5BEFE2C1" w:rsidR="00F252C8" w:rsidRPr="00AD2CC4" w:rsidRDefault="00F252C8" w:rsidP="00F252C8">
            <w:pPr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275F6B6A" w14:textId="77777777" w:rsidR="00F252C8" w:rsidRDefault="00F252C8" w:rsidP="00F252C8">
            <w:pPr>
              <w:rPr>
                <w:rFonts w:ascii="Arial" w:hAnsi="Arial" w:cs="Arial"/>
                <w:sz w:val="20"/>
                <w:szCs w:val="20"/>
              </w:rPr>
            </w:pPr>
          </w:p>
          <w:p w14:paraId="11B15AAA" w14:textId="77777777" w:rsidR="00BF3B6F" w:rsidRPr="00AD2CC4" w:rsidRDefault="00BF3B6F" w:rsidP="00F252C8">
            <w:pPr>
              <w:rPr>
                <w:rFonts w:ascii="Arial" w:hAnsi="Arial" w:cs="Arial"/>
                <w:sz w:val="20"/>
                <w:szCs w:val="20"/>
              </w:rPr>
            </w:pPr>
          </w:p>
          <w:p w14:paraId="67992B4E" w14:textId="77777777" w:rsidR="00F252C8" w:rsidRPr="00AD2CC4" w:rsidRDefault="00F252C8" w:rsidP="00F252C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C4">
              <w:rPr>
                <w:rFonts w:ascii="Arial" w:hAnsi="Arial" w:cs="Arial"/>
                <w:color w:val="000000"/>
                <w:sz w:val="20"/>
                <w:szCs w:val="20"/>
              </w:rPr>
              <w:t>[ ] Sì [ ] No</w:t>
            </w:r>
          </w:p>
          <w:p w14:paraId="7A1F49EA" w14:textId="2BAC3E8B" w:rsidR="00F252C8" w:rsidRPr="00AD2CC4" w:rsidRDefault="00F252C8" w:rsidP="00F252C8">
            <w:pPr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1D639C82" w14:textId="77777777" w:rsidR="00F252C8" w:rsidRPr="00AD2CC4" w:rsidRDefault="00F252C8" w:rsidP="00F252C8">
            <w:pPr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1177DC81" w14:textId="77777777" w:rsidR="00F252C8" w:rsidRPr="00AD2CC4" w:rsidRDefault="00F252C8" w:rsidP="00F252C8">
            <w:pPr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</w:tc>
      </w:tr>
      <w:tr w:rsidR="00F252C8" w:rsidRPr="00AD2CC4" w14:paraId="4BC07882" w14:textId="77777777" w:rsidTr="007470A7"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04C1595" w14:textId="77777777" w:rsidR="00F252C8" w:rsidRPr="00AD2CC4" w:rsidRDefault="00F252C8" w:rsidP="00F252C8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AD2CC4">
              <w:rPr>
                <w:rFonts w:ascii="Arial" w:hAnsi="Arial" w:cs="Arial"/>
                <w:b/>
                <w:i/>
                <w:sz w:val="20"/>
                <w:szCs w:val="20"/>
              </w:rPr>
              <w:t>Esecuzione di verifiche</w:t>
            </w:r>
          </w:p>
        </w:tc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1E4A5FB" w14:textId="77777777" w:rsidR="00F252C8" w:rsidRPr="00AD2CC4" w:rsidRDefault="00F252C8" w:rsidP="00F252C8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AD2CC4">
              <w:rPr>
                <w:rFonts w:ascii="Arial" w:hAnsi="Arial" w:cs="Arial"/>
                <w:b/>
                <w:i/>
                <w:sz w:val="20"/>
                <w:szCs w:val="20"/>
              </w:rPr>
              <w:t>Risposta</w:t>
            </w:r>
          </w:p>
        </w:tc>
      </w:tr>
      <w:tr w:rsidR="00F252C8" w:rsidRPr="00AD2CC4" w14:paraId="01A8338D" w14:textId="77777777" w:rsidTr="007470A7"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31DBE367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Per la fornitura di prodotti o la prestazione di servizi complessi o, eccezionalmente, di prodotti o servizi richiesti per una finalità particolare: L'operatore economico consentirà l'esecuzione di verifiche delle sue capacità di produzione o strutture tecniche e, se necessario, strumenti di studio e di ricerca di cui egli dispone, nonché delle misure adottate per garantire la qualità? La verifica è eseguita dall'amministrazione aggiudicatrice o, se essa acconsente, per suo conto da un organismo ufficiale competente del paese in cui è stabilito il fornitore o il prestatore dei servizi.</w:t>
            </w:r>
          </w:p>
          <w:p w14:paraId="5BAFA787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7CBAE053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283CBAC7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Requisito</w:t>
            </w:r>
          </w:p>
          <w:p w14:paraId="3CD62A0D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7F1812AE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599194DF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41090BFF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Verrà consentita l'esecuzione di verifiche?</w:t>
            </w:r>
          </w:p>
          <w:p w14:paraId="131E1F70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05A8D173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3877E060" w14:textId="77777777" w:rsidR="00F252C8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Se la documentazione pertinente è disponibile elettronicamente, indicare (indirizzo web, autorità o organismo di emanazione, riferimento preciso della documentazione):</w:t>
            </w:r>
          </w:p>
          <w:p w14:paraId="04C47E0A" w14:textId="77777777" w:rsidR="005A51D9" w:rsidRDefault="005A51D9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6F2596DE" w14:textId="77777777" w:rsidR="005A51D9" w:rsidRPr="0026677E" w:rsidRDefault="005A51D9" w:rsidP="005A51D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971225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Indirizzo Web</w:t>
            </w:r>
          </w:p>
          <w:p w14:paraId="1019BC7C" w14:textId="77777777" w:rsidR="005A51D9" w:rsidRPr="00971225" w:rsidRDefault="005A51D9" w:rsidP="005A51D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4660A202" w14:textId="77777777" w:rsidR="005A51D9" w:rsidRPr="0026677E" w:rsidRDefault="005A51D9" w:rsidP="005A51D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971225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Autorità o Organismo di</w:t>
            </w:r>
            <w:r w:rsidRPr="0026677E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 </w:t>
            </w:r>
            <w:r w:rsidRPr="00971225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emanazione</w:t>
            </w:r>
          </w:p>
          <w:p w14:paraId="04341314" w14:textId="77777777" w:rsidR="005A51D9" w:rsidRPr="0026677E" w:rsidRDefault="005A51D9" w:rsidP="005A51D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5CCC8C67" w14:textId="77777777" w:rsidR="005A51D9" w:rsidRPr="0026677E" w:rsidRDefault="005A51D9" w:rsidP="005A51D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971225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Riferimento preciso della</w:t>
            </w:r>
            <w:r w:rsidRPr="0026677E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 documentazione</w:t>
            </w:r>
          </w:p>
          <w:p w14:paraId="5AC2683B" w14:textId="77777777" w:rsidR="005A51D9" w:rsidRPr="00AD2CC4" w:rsidRDefault="005A51D9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742C38E5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F8F8C05" w14:textId="77CDA812" w:rsidR="00F252C8" w:rsidRPr="00AD2CC4" w:rsidRDefault="00F252C8" w:rsidP="00F252C8">
            <w:pPr>
              <w:rPr>
                <w:rFonts w:ascii="Arial" w:hAnsi="Arial" w:cs="Arial"/>
                <w:sz w:val="20"/>
                <w:szCs w:val="20"/>
              </w:rPr>
            </w:pPr>
          </w:p>
          <w:p w14:paraId="20FB8C23" w14:textId="77777777" w:rsidR="00F252C8" w:rsidRPr="00AD2CC4" w:rsidRDefault="00F252C8" w:rsidP="00F252C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D3BD8E7" w14:textId="77777777" w:rsidR="00F252C8" w:rsidRPr="00AD2CC4" w:rsidRDefault="00F252C8" w:rsidP="00F252C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BFD0CFB" w14:textId="77777777" w:rsidR="00F252C8" w:rsidRPr="00AD2CC4" w:rsidRDefault="00F252C8" w:rsidP="00F252C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5E7C4CA" w14:textId="77777777" w:rsidR="00F252C8" w:rsidRPr="00AD2CC4" w:rsidRDefault="00F252C8" w:rsidP="00F252C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775376C" w14:textId="77777777" w:rsidR="00F252C8" w:rsidRPr="00AD2CC4" w:rsidRDefault="00F252C8" w:rsidP="00F252C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6DC135B" w14:textId="77777777" w:rsidR="00F252C8" w:rsidRDefault="00F252C8" w:rsidP="00F252C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3E9F4973" w14:textId="77777777" w:rsidR="00C301FD" w:rsidRPr="00AD2CC4" w:rsidRDefault="00C301FD" w:rsidP="00F252C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3DF8430" w14:textId="77777777" w:rsidR="00F252C8" w:rsidRPr="00AD2CC4" w:rsidRDefault="00F252C8" w:rsidP="00F252C8">
            <w:pPr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60DF28A3" w14:textId="77777777" w:rsidR="00F252C8" w:rsidRPr="00AD2CC4" w:rsidRDefault="00F252C8" w:rsidP="00F252C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8329A23" w14:textId="77777777" w:rsidR="00F252C8" w:rsidRPr="00AD2CC4" w:rsidRDefault="00F252C8" w:rsidP="00F252C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C4">
              <w:rPr>
                <w:rFonts w:ascii="Arial" w:hAnsi="Arial" w:cs="Arial"/>
                <w:color w:val="000000"/>
                <w:sz w:val="20"/>
                <w:szCs w:val="20"/>
              </w:rPr>
              <w:t>[ ] Sì [ ] No</w:t>
            </w:r>
          </w:p>
          <w:p w14:paraId="385009F5" w14:textId="77777777" w:rsidR="00F252C8" w:rsidRPr="00AD2CC4" w:rsidRDefault="00F252C8" w:rsidP="00F252C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7EBFA79" w14:textId="77777777" w:rsidR="002259C7" w:rsidRDefault="002259C7" w:rsidP="00F252C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19ABC4A" w14:textId="53A62526" w:rsidR="00F252C8" w:rsidRPr="00AD2CC4" w:rsidRDefault="00F252C8" w:rsidP="00F252C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C4">
              <w:rPr>
                <w:rFonts w:ascii="Arial" w:hAnsi="Arial" w:cs="Arial"/>
                <w:color w:val="000000"/>
                <w:sz w:val="20"/>
                <w:szCs w:val="20"/>
              </w:rPr>
              <w:t>[ ] Sì [ ] No</w:t>
            </w:r>
          </w:p>
          <w:p w14:paraId="21C4BC99" w14:textId="77777777" w:rsidR="002259C7" w:rsidRDefault="002259C7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5A16288" w14:textId="77777777" w:rsidR="00C301FD" w:rsidRDefault="00C301FD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98B8EB4" w14:textId="77777777" w:rsidR="002259C7" w:rsidRPr="00AD2CC4" w:rsidRDefault="002259C7" w:rsidP="002259C7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09EE717A" w14:textId="77777777" w:rsidR="002259C7" w:rsidRPr="00AD2CC4" w:rsidRDefault="002259C7" w:rsidP="002259C7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  <w:p w14:paraId="1B83FFE2" w14:textId="77777777" w:rsidR="002259C7" w:rsidRPr="00AD2CC4" w:rsidRDefault="002259C7" w:rsidP="002259C7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31FC3B2C" w14:textId="77777777" w:rsidR="002259C7" w:rsidRDefault="002259C7" w:rsidP="002259C7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  <w:p w14:paraId="3476D80F" w14:textId="77777777" w:rsidR="002259C7" w:rsidRDefault="002259C7" w:rsidP="002259C7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58365D3D" w14:textId="1383FCF2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38A3DED4" w14:textId="77777777" w:rsidR="00F252C8" w:rsidRPr="00AD2CC4" w:rsidRDefault="00F252C8" w:rsidP="00F252C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252C8" w:rsidRPr="00AD2CC4" w14:paraId="5EE6588A" w14:textId="77777777" w:rsidTr="007470A7"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CCE551B" w14:textId="77777777" w:rsidR="00F252C8" w:rsidRPr="00AD2CC4" w:rsidRDefault="00F252C8" w:rsidP="00F252C8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AD2CC4">
              <w:rPr>
                <w:rFonts w:ascii="Arial" w:hAnsi="Arial" w:cs="Arial"/>
                <w:b/>
                <w:i/>
                <w:sz w:val="20"/>
                <w:szCs w:val="20"/>
              </w:rPr>
              <w:lastRenderedPageBreak/>
              <w:t>Misure per la gestione aziendale</w:t>
            </w:r>
          </w:p>
        </w:tc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2A3BF16" w14:textId="77777777" w:rsidR="00F252C8" w:rsidRPr="00AD2CC4" w:rsidRDefault="00F252C8" w:rsidP="00F252C8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AD2CC4">
              <w:rPr>
                <w:rFonts w:ascii="Arial" w:hAnsi="Arial" w:cs="Arial"/>
                <w:b/>
                <w:i/>
                <w:sz w:val="20"/>
                <w:szCs w:val="20"/>
              </w:rPr>
              <w:t>Risposta</w:t>
            </w:r>
          </w:p>
        </w:tc>
      </w:tr>
      <w:tr w:rsidR="00F252C8" w:rsidRPr="00AD2CC4" w14:paraId="139B583C" w14:textId="77777777" w:rsidTr="007470A7"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5DF8867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L'operatore economico sarà in grado di applicare le seguenti misure di gestione ambientale durante l'esecuzione del contratto</w:t>
            </w:r>
          </w:p>
          <w:p w14:paraId="2B80BD8C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04F46D71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Requisito</w:t>
            </w:r>
          </w:p>
          <w:p w14:paraId="301749C4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0875A326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Fornire descrizione</w:t>
            </w:r>
          </w:p>
          <w:p w14:paraId="24008C19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440B63C3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03FF1107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6B3CDD35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Queste informazioni sono disponibili elettronicamente?</w:t>
            </w:r>
          </w:p>
          <w:p w14:paraId="18FF25C7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Evidenza fornita</w:t>
            </w:r>
          </w:p>
          <w:p w14:paraId="0F590FF3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Indirizzo Web</w:t>
            </w:r>
          </w:p>
          <w:p w14:paraId="66C589C8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Autorità o Organismo di emanazione</w:t>
            </w:r>
          </w:p>
          <w:p w14:paraId="4343B9D0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Riferimento preciso della documentazione</w:t>
            </w:r>
          </w:p>
        </w:tc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83C3994" w14:textId="3C7D9DAA" w:rsidR="00F252C8" w:rsidRPr="00AD2CC4" w:rsidRDefault="00F252C8" w:rsidP="00F252C8">
            <w:pPr>
              <w:rPr>
                <w:rFonts w:ascii="Arial" w:hAnsi="Arial" w:cs="Arial"/>
                <w:sz w:val="20"/>
                <w:szCs w:val="20"/>
              </w:rPr>
            </w:pPr>
          </w:p>
          <w:p w14:paraId="5979B483" w14:textId="77777777" w:rsidR="00F252C8" w:rsidRPr="00AD2CC4" w:rsidRDefault="00F252C8" w:rsidP="00F252C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D0EE5F3" w14:textId="77777777" w:rsidR="00F252C8" w:rsidRPr="00AD2CC4" w:rsidRDefault="00F252C8" w:rsidP="00F252C8">
            <w:pPr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2F986562" w14:textId="77777777" w:rsidR="00F252C8" w:rsidRPr="00AD2CC4" w:rsidRDefault="00F252C8" w:rsidP="00F252C8">
            <w:pPr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04762CBC" w14:textId="77777777" w:rsidR="00F252C8" w:rsidRPr="00AD2CC4" w:rsidRDefault="00F252C8" w:rsidP="00F252C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49ECA64" w14:textId="77777777" w:rsidR="00F252C8" w:rsidRPr="00AD2CC4" w:rsidRDefault="00F252C8" w:rsidP="00F252C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5BA52B3" w14:textId="372B7F4C" w:rsidR="00F252C8" w:rsidRPr="00F623B7" w:rsidRDefault="00F623B7" w:rsidP="00F252C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[ ] Sì [ ] No</w:t>
            </w:r>
          </w:p>
          <w:p w14:paraId="3803876D" w14:textId="77777777" w:rsidR="00F252C8" w:rsidRPr="00AD2CC4" w:rsidRDefault="00F252C8" w:rsidP="00F252C8">
            <w:pPr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7A6F37BC" w14:textId="77777777" w:rsidR="00F252C8" w:rsidRPr="00AD2CC4" w:rsidRDefault="00F252C8" w:rsidP="00F252C8">
            <w:pPr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17BA3105" w14:textId="77777777" w:rsidR="00F252C8" w:rsidRPr="00AD2CC4" w:rsidRDefault="00F252C8" w:rsidP="00F252C8">
            <w:pPr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5CF73AE5" w14:textId="77777777" w:rsidR="00F252C8" w:rsidRPr="00AD2CC4" w:rsidRDefault="00F252C8" w:rsidP="00F252C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252C8" w:rsidRPr="00AD2CC4" w14:paraId="5AB1665C" w14:textId="77777777" w:rsidTr="007470A7"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9949EA2" w14:textId="77777777" w:rsidR="00F252C8" w:rsidRPr="00AD2CC4" w:rsidRDefault="00F252C8" w:rsidP="00F252C8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AD2CC4">
              <w:rPr>
                <w:rFonts w:ascii="Arial" w:hAnsi="Arial" w:cs="Arial"/>
                <w:b/>
                <w:i/>
                <w:sz w:val="20"/>
                <w:szCs w:val="20"/>
              </w:rPr>
              <w:t>Organico medio annuo</w:t>
            </w:r>
          </w:p>
        </w:tc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5968677" w14:textId="77777777" w:rsidR="00F252C8" w:rsidRPr="00AD2CC4" w:rsidRDefault="00F252C8" w:rsidP="00F252C8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AD2CC4">
              <w:rPr>
                <w:rFonts w:ascii="Arial" w:hAnsi="Arial" w:cs="Arial"/>
                <w:b/>
                <w:i/>
                <w:sz w:val="20"/>
                <w:szCs w:val="20"/>
              </w:rPr>
              <w:t>Risposta</w:t>
            </w:r>
          </w:p>
        </w:tc>
      </w:tr>
      <w:tr w:rsidR="00F252C8" w:rsidRPr="00AD2CC4" w14:paraId="592A852B" w14:textId="77777777" w:rsidTr="007470A7"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2B0BD2C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L'organico medio annuo dell'operatore economico negli ultimi tre anni è il seguente</w:t>
            </w:r>
          </w:p>
          <w:p w14:paraId="31563473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5326F618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18BBDA27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79ACBF10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Numero minimo di anni</w:t>
            </w:r>
          </w:p>
          <w:p w14:paraId="732AD227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Informazioni ulteriori</w:t>
            </w:r>
          </w:p>
          <w:p w14:paraId="4CCD206C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7461AB9E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6201CB2D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Anno</w:t>
            </w:r>
          </w:p>
          <w:p w14:paraId="79DC6412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lastRenderedPageBreak/>
              <w:t>Numero dipendenti</w:t>
            </w:r>
          </w:p>
          <w:p w14:paraId="16F807DE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445296E8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2F741228" w14:textId="77777777" w:rsidR="00F252C8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Se la documentazione pertinente è disponibile elettronicamente, indicare (indirizzo web, autorità o organismo di emanazione, riferimento preciso della documentazione)</w:t>
            </w:r>
          </w:p>
          <w:p w14:paraId="7DC6E883" w14:textId="77777777" w:rsidR="005A51D9" w:rsidRDefault="005A51D9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6DBD0C4C" w14:textId="77777777" w:rsidR="005A51D9" w:rsidRPr="0026677E" w:rsidRDefault="005A51D9" w:rsidP="005A51D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971225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Indirizzo Web</w:t>
            </w:r>
          </w:p>
          <w:p w14:paraId="088DA418" w14:textId="77777777" w:rsidR="005A51D9" w:rsidRPr="00971225" w:rsidRDefault="005A51D9" w:rsidP="005A51D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3CDCDE8C" w14:textId="77777777" w:rsidR="005A51D9" w:rsidRPr="0026677E" w:rsidRDefault="005A51D9" w:rsidP="005A51D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971225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Autorità o Organismo di</w:t>
            </w:r>
            <w:r w:rsidRPr="0026677E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 </w:t>
            </w:r>
            <w:r w:rsidRPr="00971225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emanazione</w:t>
            </w:r>
          </w:p>
          <w:p w14:paraId="005272AF" w14:textId="77777777" w:rsidR="005A51D9" w:rsidRPr="0026677E" w:rsidRDefault="005A51D9" w:rsidP="005A51D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76066489" w14:textId="77777777" w:rsidR="005A51D9" w:rsidRPr="0026677E" w:rsidRDefault="005A51D9" w:rsidP="005A51D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971225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Riferimento preciso della</w:t>
            </w:r>
            <w:r w:rsidRPr="0026677E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 documentazione</w:t>
            </w:r>
          </w:p>
          <w:p w14:paraId="0023854A" w14:textId="77777777" w:rsidR="005A51D9" w:rsidRPr="00AD2CC4" w:rsidRDefault="005A51D9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12E95423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C4D80C2" w14:textId="1B28EA57" w:rsidR="00314B15" w:rsidRDefault="00314B15" w:rsidP="00314B15">
            <w:pPr>
              <w:rPr>
                <w:rFonts w:ascii="Arial" w:hAnsi="Arial" w:cs="Arial"/>
                <w:sz w:val="20"/>
                <w:szCs w:val="20"/>
              </w:rPr>
            </w:pPr>
          </w:p>
          <w:p w14:paraId="310F452F" w14:textId="77777777" w:rsidR="00C301FD" w:rsidRPr="00AD2CC4" w:rsidRDefault="00C301FD" w:rsidP="00314B15">
            <w:pPr>
              <w:rPr>
                <w:rFonts w:ascii="Arial" w:hAnsi="Arial" w:cs="Arial"/>
                <w:sz w:val="20"/>
                <w:szCs w:val="20"/>
              </w:rPr>
            </w:pPr>
          </w:p>
          <w:p w14:paraId="6451553C" w14:textId="77777777" w:rsidR="00F252C8" w:rsidRPr="00AD2CC4" w:rsidRDefault="00F252C8" w:rsidP="00F252C8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F3FD8EF" w14:textId="77777777" w:rsidR="00314B15" w:rsidRPr="00AD2CC4" w:rsidRDefault="00314B15" w:rsidP="00314B15">
            <w:pPr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6F71FF25" w14:textId="77777777" w:rsidR="00314B15" w:rsidRPr="00AD2CC4" w:rsidRDefault="00314B15" w:rsidP="00314B15">
            <w:pPr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1A7F362E" w14:textId="77777777" w:rsidR="00314B15" w:rsidRPr="00AD2CC4" w:rsidRDefault="00314B15" w:rsidP="00314B15">
            <w:pPr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1D4E38D0" w14:textId="77777777" w:rsidR="00314B15" w:rsidRPr="00AD2CC4" w:rsidRDefault="00314B15" w:rsidP="00314B15">
            <w:pPr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lastRenderedPageBreak/>
              <w:t>[……………]</w:t>
            </w:r>
          </w:p>
          <w:p w14:paraId="5CE63C95" w14:textId="77777777" w:rsidR="00F252C8" w:rsidRPr="00AD2CC4" w:rsidRDefault="00F252C8" w:rsidP="00F252C8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7AF02BD" w14:textId="77777777" w:rsidR="00F252C8" w:rsidRPr="00AD2CC4" w:rsidRDefault="00F252C8" w:rsidP="00F252C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C4">
              <w:rPr>
                <w:rFonts w:ascii="Arial" w:hAnsi="Arial" w:cs="Arial"/>
                <w:color w:val="000000"/>
                <w:sz w:val="20"/>
                <w:szCs w:val="20"/>
              </w:rPr>
              <w:t>[ ] Sì [ ] No</w:t>
            </w:r>
          </w:p>
          <w:p w14:paraId="6008C1A2" w14:textId="10DA6998" w:rsidR="00314B15" w:rsidRDefault="00314B15" w:rsidP="00314B15">
            <w:pPr>
              <w:rPr>
                <w:rFonts w:ascii="Arial" w:hAnsi="Arial" w:cs="Arial"/>
                <w:sz w:val="20"/>
                <w:szCs w:val="20"/>
              </w:rPr>
            </w:pPr>
          </w:p>
          <w:p w14:paraId="0FE2C1EA" w14:textId="77777777" w:rsidR="002259C7" w:rsidRDefault="002259C7" w:rsidP="00314B15">
            <w:pPr>
              <w:rPr>
                <w:rFonts w:ascii="Arial" w:hAnsi="Arial" w:cs="Arial"/>
                <w:sz w:val="20"/>
                <w:szCs w:val="20"/>
              </w:rPr>
            </w:pPr>
          </w:p>
          <w:p w14:paraId="726E8B59" w14:textId="15E4BBB0" w:rsidR="002259C7" w:rsidRPr="00AD2CC4" w:rsidRDefault="002259C7" w:rsidP="00314B15">
            <w:pPr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77873BA6" w14:textId="77777777" w:rsidR="002259C7" w:rsidRPr="00AD2CC4" w:rsidRDefault="002259C7" w:rsidP="002259C7">
            <w:pPr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1A083D27" w14:textId="77777777" w:rsidR="002259C7" w:rsidRPr="00AD2CC4" w:rsidRDefault="002259C7" w:rsidP="002259C7">
            <w:pPr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4AF94DCD" w14:textId="77777777" w:rsidR="00F252C8" w:rsidRPr="00AD2CC4" w:rsidRDefault="00F252C8" w:rsidP="00F252C8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252C8" w:rsidRPr="00AD2CC4" w14:paraId="5556C389" w14:textId="77777777" w:rsidTr="007470A7"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F439857" w14:textId="77777777" w:rsidR="00F252C8" w:rsidRPr="00AD2CC4" w:rsidRDefault="00F252C8" w:rsidP="00F252C8">
            <w:pPr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AD2CC4">
              <w:rPr>
                <w:rFonts w:ascii="Arial" w:hAnsi="Arial" w:cs="Arial"/>
                <w:b/>
                <w:i/>
                <w:sz w:val="20"/>
                <w:szCs w:val="20"/>
              </w:rPr>
              <w:lastRenderedPageBreak/>
              <w:t>Numero di dirigenti</w:t>
            </w:r>
          </w:p>
        </w:tc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F3813A6" w14:textId="77777777" w:rsidR="00F252C8" w:rsidRPr="00AD2CC4" w:rsidRDefault="00F252C8" w:rsidP="00F252C8">
            <w:pPr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AD2CC4">
              <w:rPr>
                <w:rFonts w:ascii="Arial" w:hAnsi="Arial" w:cs="Arial"/>
                <w:b/>
                <w:i/>
                <w:sz w:val="20"/>
                <w:szCs w:val="20"/>
              </w:rPr>
              <w:t>Risposta</w:t>
            </w:r>
          </w:p>
        </w:tc>
      </w:tr>
      <w:tr w:rsidR="00F252C8" w:rsidRPr="00AD2CC4" w14:paraId="75E351E6" w14:textId="77777777" w:rsidTr="007470A7"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C983EE6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Il numero dei dirigenti dell'operatore economico negli ultimi tre anni è stato il seguente</w:t>
            </w:r>
          </w:p>
          <w:p w14:paraId="77B1FF7A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02A2EA54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3F04477F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Numero minimo di anni</w:t>
            </w:r>
          </w:p>
          <w:p w14:paraId="2237A8B6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Informazioni ulteriori</w:t>
            </w:r>
          </w:p>
          <w:p w14:paraId="4C5002DE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348AD3B1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Anno</w:t>
            </w:r>
          </w:p>
          <w:p w14:paraId="4CE80D5C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Numero dirigenti</w:t>
            </w:r>
          </w:p>
          <w:p w14:paraId="7D555703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4DF81110" w14:textId="77777777" w:rsidR="00F252C8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Se la documentazione pertinente è disponibile elettronicamente, indicare (indirizzo web, autorità o organismo di emanazione, riferimento preciso della documentazione)</w:t>
            </w:r>
          </w:p>
          <w:p w14:paraId="6C4901C9" w14:textId="77777777" w:rsidR="005A51D9" w:rsidRDefault="005A51D9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106A93E5" w14:textId="77777777" w:rsidR="005A51D9" w:rsidRPr="0026677E" w:rsidRDefault="005A51D9" w:rsidP="005A51D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971225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Indirizzo Web</w:t>
            </w:r>
          </w:p>
          <w:p w14:paraId="63B87542" w14:textId="77777777" w:rsidR="005A51D9" w:rsidRPr="00971225" w:rsidRDefault="005A51D9" w:rsidP="005A51D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3677403D" w14:textId="77777777" w:rsidR="005A51D9" w:rsidRPr="0026677E" w:rsidRDefault="005A51D9" w:rsidP="005A51D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971225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Autorità o Organismo di</w:t>
            </w:r>
            <w:r w:rsidRPr="0026677E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 </w:t>
            </w:r>
            <w:r w:rsidRPr="00971225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emanazione</w:t>
            </w:r>
          </w:p>
          <w:p w14:paraId="17E84725" w14:textId="77777777" w:rsidR="005A51D9" w:rsidRPr="0026677E" w:rsidRDefault="005A51D9" w:rsidP="005A51D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44FE07E5" w14:textId="77777777" w:rsidR="005A51D9" w:rsidRPr="0026677E" w:rsidRDefault="005A51D9" w:rsidP="005A51D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971225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Riferimento preciso della</w:t>
            </w:r>
            <w:r w:rsidRPr="0026677E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 documentazione</w:t>
            </w:r>
          </w:p>
          <w:p w14:paraId="069154B0" w14:textId="77777777" w:rsidR="005A51D9" w:rsidRPr="00AD2CC4" w:rsidRDefault="005A51D9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40B38022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</w:tc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14772B7" w14:textId="6A3A465B" w:rsidR="00314B15" w:rsidRPr="00AD2CC4" w:rsidRDefault="00314B15" w:rsidP="00314B15">
            <w:pPr>
              <w:rPr>
                <w:rFonts w:ascii="Arial" w:hAnsi="Arial" w:cs="Arial"/>
                <w:sz w:val="20"/>
                <w:szCs w:val="20"/>
              </w:rPr>
            </w:pPr>
          </w:p>
          <w:p w14:paraId="6D08B291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01B74796" w14:textId="77777777" w:rsidR="00314B15" w:rsidRPr="00AD2CC4" w:rsidRDefault="00314B15" w:rsidP="00314B15">
            <w:pPr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6F41EFF9" w14:textId="77777777" w:rsidR="00314B15" w:rsidRPr="00AD2CC4" w:rsidRDefault="00314B15" w:rsidP="00314B15">
            <w:pPr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 xml:space="preserve">[…………] </w:t>
            </w:r>
          </w:p>
          <w:p w14:paraId="4FA02349" w14:textId="77777777" w:rsidR="00314B15" w:rsidRPr="00AD2CC4" w:rsidRDefault="00314B15" w:rsidP="00314B15">
            <w:pPr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4D7693CA" w14:textId="77777777" w:rsidR="00314B15" w:rsidRPr="00AD2CC4" w:rsidRDefault="00314B15" w:rsidP="00314B15">
            <w:pPr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59109847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6CAECB35" w14:textId="77777777" w:rsidR="00314B15" w:rsidRPr="00AD2CC4" w:rsidRDefault="00314B15" w:rsidP="00314B1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C4">
              <w:rPr>
                <w:rFonts w:ascii="Arial" w:hAnsi="Arial" w:cs="Arial"/>
                <w:color w:val="000000"/>
                <w:sz w:val="20"/>
                <w:szCs w:val="20"/>
              </w:rPr>
              <w:t>[ ] Sì [ ] No</w:t>
            </w:r>
          </w:p>
          <w:p w14:paraId="7F34614A" w14:textId="77777777" w:rsidR="00F252C8" w:rsidRDefault="00F252C8" w:rsidP="002259C7">
            <w:pPr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17855177" w14:textId="77777777" w:rsidR="002259C7" w:rsidRPr="00AD2CC4" w:rsidRDefault="002259C7" w:rsidP="002259C7">
            <w:pPr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70930630" w14:textId="77777777" w:rsidR="002259C7" w:rsidRPr="00AD2CC4" w:rsidRDefault="002259C7" w:rsidP="002259C7">
            <w:pPr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642EE3BA" w14:textId="536155F9" w:rsidR="002259C7" w:rsidRPr="00AD2CC4" w:rsidRDefault="002259C7" w:rsidP="002259C7">
            <w:pPr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</w:tc>
      </w:tr>
      <w:tr w:rsidR="00F252C8" w:rsidRPr="00AD2CC4" w14:paraId="363D2029" w14:textId="77777777" w:rsidTr="007470A7"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CC9E402" w14:textId="77777777" w:rsidR="00F252C8" w:rsidRPr="00AD2CC4" w:rsidRDefault="00F252C8" w:rsidP="00F252C8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AD2CC4">
              <w:rPr>
                <w:rFonts w:ascii="Arial" w:hAnsi="Arial" w:cs="Arial"/>
                <w:b/>
                <w:i/>
                <w:sz w:val="20"/>
                <w:szCs w:val="20"/>
              </w:rPr>
              <w:t>Abilitazioni di Studio e Professionali</w:t>
            </w:r>
          </w:p>
        </w:tc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83CF984" w14:textId="77777777" w:rsidR="00F252C8" w:rsidRPr="00AD2CC4" w:rsidRDefault="00F252C8" w:rsidP="00F252C8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AD2CC4">
              <w:rPr>
                <w:rFonts w:ascii="Arial" w:hAnsi="Arial" w:cs="Arial"/>
                <w:b/>
                <w:i/>
                <w:sz w:val="20"/>
                <w:szCs w:val="20"/>
              </w:rPr>
              <w:t>Risposta</w:t>
            </w:r>
          </w:p>
        </w:tc>
      </w:tr>
      <w:tr w:rsidR="00F252C8" w:rsidRPr="00AD2CC4" w14:paraId="274A6859" w14:textId="77777777" w:rsidTr="007470A7"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2078B40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Indicare i titoli di studio e professionali di cui sono in possesso lo stesso prestatore di servizi o imprenditore e/o (in funzione dei requisiti richiesti nell'avviso o bando pertinente o nei documenti di gara) i suoi dirigenti.</w:t>
            </w:r>
          </w:p>
          <w:p w14:paraId="56760598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08C16EEA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7FC8C08D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Requisiti</w:t>
            </w:r>
          </w:p>
          <w:p w14:paraId="538FCE3E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4EE80574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Nome</w:t>
            </w:r>
          </w:p>
          <w:p w14:paraId="36260051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lastRenderedPageBreak/>
              <w:t>Cognome</w:t>
            </w:r>
          </w:p>
          <w:p w14:paraId="6AE700B6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Si prega di descrivere la qualifica educativa o</w:t>
            </w:r>
          </w:p>
          <w:p w14:paraId="3B13256D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Professionale</w:t>
            </w:r>
          </w:p>
          <w:p w14:paraId="688FA23C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694FB741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Se possibile, indicare l'identificatore ESCO per</w:t>
            </w:r>
          </w:p>
          <w:p w14:paraId="32362230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questa qualifica</w:t>
            </w:r>
          </w:p>
          <w:p w14:paraId="61CA62A7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2C378AFE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Se possibile, descrivere la</w:t>
            </w:r>
          </w:p>
          <w:p w14:paraId="69DC0272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qualifica ESCO</w:t>
            </w:r>
          </w:p>
          <w:p w14:paraId="3856B6E4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71B31CBF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7F62B602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Nome di qualifica</w:t>
            </w:r>
          </w:p>
          <w:p w14:paraId="08ED56DA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Numero di qualificazione</w:t>
            </w:r>
          </w:p>
          <w:p w14:paraId="1429A0DF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Data di rilascio della qualifica</w:t>
            </w:r>
          </w:p>
          <w:p w14:paraId="1C0D3CEB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Organismo emittente qualificazione</w:t>
            </w:r>
          </w:p>
          <w:p w14:paraId="42E6B5CC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27D93651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530587C8" w14:textId="77777777" w:rsidR="00314B15" w:rsidRPr="00AD2CC4" w:rsidRDefault="00314B15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1636F301" w14:textId="77777777" w:rsidR="00314B15" w:rsidRPr="00AD2CC4" w:rsidRDefault="00314B15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55151DB1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Queste informazioni sono disponibili elettronicamente?</w:t>
            </w:r>
          </w:p>
          <w:p w14:paraId="2620EF36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Evidenza fornita</w:t>
            </w:r>
          </w:p>
          <w:p w14:paraId="5885B146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Indirizzo Web</w:t>
            </w:r>
          </w:p>
          <w:p w14:paraId="54FAB0A7" w14:textId="77777777" w:rsidR="00C301FD" w:rsidRDefault="00C301FD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1BEEAF49" w14:textId="4FB10431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Autorità o Organismo di emanazione</w:t>
            </w:r>
          </w:p>
          <w:p w14:paraId="36B57C91" w14:textId="77777777" w:rsidR="00C301FD" w:rsidRDefault="00C301FD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2EC749BB" w14:textId="3057E33E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Riferimento preciso della documentazione</w:t>
            </w:r>
          </w:p>
        </w:tc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E6445FA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57DD66C1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63BBD945" w14:textId="4A44A7E2" w:rsidR="00314B15" w:rsidRDefault="00314B15" w:rsidP="00314B15">
            <w:pPr>
              <w:rPr>
                <w:rFonts w:ascii="Arial" w:hAnsi="Arial" w:cs="Arial"/>
                <w:sz w:val="20"/>
                <w:szCs w:val="20"/>
              </w:rPr>
            </w:pPr>
          </w:p>
          <w:p w14:paraId="2AB7291D" w14:textId="77777777" w:rsidR="00C301FD" w:rsidRPr="00AD2CC4" w:rsidRDefault="00C301FD" w:rsidP="00314B15">
            <w:pPr>
              <w:rPr>
                <w:rFonts w:ascii="Arial" w:hAnsi="Arial" w:cs="Arial"/>
                <w:sz w:val="20"/>
                <w:szCs w:val="20"/>
              </w:rPr>
            </w:pPr>
          </w:p>
          <w:p w14:paraId="388B2022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12B53DC4" w14:textId="77777777" w:rsidR="00F252C8" w:rsidRPr="00AD2CC4" w:rsidRDefault="00314B15" w:rsidP="00314B15">
            <w:pPr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4E0F4019" w14:textId="4D7ABC3B" w:rsidR="00314B15" w:rsidRPr="00AD2CC4" w:rsidRDefault="00314B15" w:rsidP="00314B15">
            <w:pPr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lastRenderedPageBreak/>
              <w:t>[……………]</w:t>
            </w:r>
          </w:p>
          <w:p w14:paraId="3A1AEC41" w14:textId="77777777" w:rsidR="00314B15" w:rsidRPr="00AD2CC4" w:rsidRDefault="00314B15" w:rsidP="00314B15">
            <w:pPr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35E6460B" w14:textId="77777777" w:rsidR="00314B15" w:rsidRPr="00AD2CC4" w:rsidRDefault="00314B15" w:rsidP="00314B15">
            <w:pPr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1F98AC87" w14:textId="77777777" w:rsidR="00314B15" w:rsidRPr="00AD2CC4" w:rsidRDefault="00314B15" w:rsidP="00314B15">
            <w:pPr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3F1F6892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32FB855A" w14:textId="7FAA0D89" w:rsidR="00314B15" w:rsidRDefault="00314B15" w:rsidP="00314B15">
            <w:pPr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39D634E9" w14:textId="77777777" w:rsidR="004130FE" w:rsidRPr="00AD2CC4" w:rsidRDefault="004130FE" w:rsidP="00314B15">
            <w:pPr>
              <w:rPr>
                <w:rFonts w:ascii="Arial" w:hAnsi="Arial" w:cs="Arial"/>
                <w:sz w:val="20"/>
                <w:szCs w:val="20"/>
              </w:rPr>
            </w:pPr>
          </w:p>
          <w:p w14:paraId="76379F24" w14:textId="77777777" w:rsidR="00314B15" w:rsidRPr="00AD2CC4" w:rsidRDefault="00314B15" w:rsidP="00314B15">
            <w:pPr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2B9FE8D6" w14:textId="77777777" w:rsidR="00314B15" w:rsidRPr="00AD2CC4" w:rsidRDefault="00314B15" w:rsidP="00314B15">
            <w:pPr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30B4324F" w14:textId="77777777" w:rsidR="00314B15" w:rsidRPr="00AD2CC4" w:rsidRDefault="00314B15" w:rsidP="00314B15">
            <w:pPr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0BFACF01" w14:textId="77777777" w:rsidR="00314B15" w:rsidRPr="00AD2CC4" w:rsidRDefault="00314B15" w:rsidP="00314B15">
            <w:pPr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2FE405B9" w14:textId="04A99A47" w:rsidR="00F252C8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79905B66" w14:textId="77777777" w:rsidR="00F623B7" w:rsidRPr="00AD2CC4" w:rsidRDefault="00F623B7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59BC5210" w14:textId="77777777" w:rsidR="00314B15" w:rsidRPr="00AD2CC4" w:rsidRDefault="00314B15" w:rsidP="00314B1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C4">
              <w:rPr>
                <w:rFonts w:ascii="Arial" w:hAnsi="Arial" w:cs="Arial"/>
                <w:color w:val="000000"/>
                <w:sz w:val="20"/>
                <w:szCs w:val="20"/>
              </w:rPr>
              <w:t>[ ] Sì [ ] No</w:t>
            </w:r>
          </w:p>
          <w:p w14:paraId="570FD9C3" w14:textId="77777777" w:rsidR="00E5377C" w:rsidRDefault="00E5377C" w:rsidP="00314B15">
            <w:pPr>
              <w:rPr>
                <w:rFonts w:ascii="Arial" w:hAnsi="Arial" w:cs="Arial"/>
                <w:sz w:val="20"/>
                <w:szCs w:val="20"/>
              </w:rPr>
            </w:pPr>
          </w:p>
          <w:p w14:paraId="5F8CB089" w14:textId="2937A709" w:rsidR="00314B15" w:rsidRPr="00AD2CC4" w:rsidRDefault="00314B15" w:rsidP="00314B15">
            <w:pPr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335D5F2C" w14:textId="77777777" w:rsidR="00314B15" w:rsidRPr="00AD2CC4" w:rsidRDefault="00314B15" w:rsidP="00314B15">
            <w:pPr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2018E7F0" w14:textId="53BC46BF" w:rsidR="00F252C8" w:rsidRDefault="00314B15" w:rsidP="00F252C8">
            <w:pPr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78F2E0B4" w14:textId="77777777" w:rsidR="00F623B7" w:rsidRPr="00AD2CC4" w:rsidRDefault="00F623B7" w:rsidP="00F252C8">
            <w:pPr>
              <w:rPr>
                <w:rFonts w:ascii="Arial" w:hAnsi="Arial" w:cs="Arial"/>
                <w:sz w:val="20"/>
                <w:szCs w:val="20"/>
              </w:rPr>
            </w:pPr>
          </w:p>
          <w:p w14:paraId="7686AA91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</w:tc>
      </w:tr>
      <w:tr w:rsidR="00F252C8" w:rsidRPr="00AD2CC4" w14:paraId="2C3D0654" w14:textId="77777777" w:rsidTr="007470A7"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C91F8EB" w14:textId="77777777" w:rsidR="00F252C8" w:rsidRPr="00AD2CC4" w:rsidRDefault="00F252C8" w:rsidP="00F252C8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AD2CC4">
              <w:rPr>
                <w:rFonts w:ascii="Arial" w:hAnsi="Arial" w:cs="Arial"/>
                <w:b/>
                <w:i/>
                <w:sz w:val="20"/>
                <w:szCs w:val="20"/>
              </w:rPr>
              <w:lastRenderedPageBreak/>
              <w:t>Strumenti, stabilimenti e attrezzature tecniche</w:t>
            </w:r>
          </w:p>
        </w:tc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3707405D" w14:textId="77777777" w:rsidR="00F252C8" w:rsidRPr="00AD2CC4" w:rsidRDefault="00F252C8" w:rsidP="00F252C8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AD2CC4">
              <w:rPr>
                <w:rFonts w:ascii="Arial" w:hAnsi="Arial" w:cs="Arial"/>
                <w:b/>
                <w:i/>
                <w:sz w:val="20"/>
                <w:szCs w:val="20"/>
              </w:rPr>
              <w:t>Risposta</w:t>
            </w:r>
          </w:p>
        </w:tc>
      </w:tr>
      <w:tr w:rsidR="00F252C8" w:rsidRPr="00AD2CC4" w14:paraId="397BAC7D" w14:textId="77777777" w:rsidTr="007470A7"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3C28967D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I seguenti strumenti, impianti o attrezzature tecniche saranno disponibili per l'esecuzione del contratto: Art 28 co. 1 lett. c) dell'allegato II.12 al d. lgs. 36/2023</w:t>
            </w:r>
          </w:p>
          <w:p w14:paraId="7C22084E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2D638617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5E1BDE3F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Requisito</w:t>
            </w:r>
          </w:p>
          <w:p w14:paraId="6E29F212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5A389EEA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Fornire descrizione</w:t>
            </w:r>
          </w:p>
          <w:p w14:paraId="493552F2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1DBBE2E3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4BFBD131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16951D85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Queste informazioni sono disponibili elettronicamente?</w:t>
            </w:r>
          </w:p>
          <w:p w14:paraId="719A2D30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Evidenza fornita</w:t>
            </w:r>
          </w:p>
          <w:p w14:paraId="42C47B48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Indirizzo Web</w:t>
            </w:r>
          </w:p>
          <w:p w14:paraId="0A068BB6" w14:textId="77777777" w:rsidR="00C301FD" w:rsidRDefault="00C301FD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06BA41EA" w14:textId="673C293A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Autorità o Organismo di emanazione</w:t>
            </w:r>
          </w:p>
          <w:p w14:paraId="5163E540" w14:textId="77777777" w:rsidR="00C301FD" w:rsidRDefault="00C301FD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327F6FCC" w14:textId="382A7F56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lastRenderedPageBreak/>
              <w:t>Riferimento preciso della documentazione</w:t>
            </w:r>
          </w:p>
        </w:tc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DF0AB04" w14:textId="1FD27D17" w:rsidR="00314B15" w:rsidRDefault="00314B15" w:rsidP="00314B15">
            <w:pPr>
              <w:rPr>
                <w:rFonts w:ascii="Arial" w:hAnsi="Arial" w:cs="Arial"/>
                <w:sz w:val="20"/>
                <w:szCs w:val="20"/>
              </w:rPr>
            </w:pPr>
          </w:p>
          <w:p w14:paraId="0E7630D6" w14:textId="77777777" w:rsidR="00C301FD" w:rsidRPr="00AD2CC4" w:rsidRDefault="00C301FD" w:rsidP="00314B15">
            <w:pPr>
              <w:rPr>
                <w:rFonts w:ascii="Arial" w:hAnsi="Arial" w:cs="Arial"/>
                <w:sz w:val="20"/>
                <w:szCs w:val="20"/>
              </w:rPr>
            </w:pPr>
          </w:p>
          <w:p w14:paraId="74DDA459" w14:textId="77777777" w:rsidR="00314B15" w:rsidRPr="00AD2CC4" w:rsidRDefault="00314B15" w:rsidP="00314B15">
            <w:pPr>
              <w:rPr>
                <w:rFonts w:ascii="Arial" w:hAnsi="Arial" w:cs="Arial"/>
                <w:sz w:val="20"/>
                <w:szCs w:val="20"/>
              </w:rPr>
            </w:pPr>
          </w:p>
          <w:p w14:paraId="1A0C787D" w14:textId="77777777" w:rsidR="00314B15" w:rsidRPr="00AD2CC4" w:rsidRDefault="00314B15" w:rsidP="00314B15">
            <w:pPr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6B770FE0" w14:textId="77777777" w:rsidR="00314B15" w:rsidRPr="00AD2CC4" w:rsidRDefault="00314B15" w:rsidP="00314B15">
            <w:pPr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51A8F49E" w14:textId="77777777" w:rsidR="00314B15" w:rsidRPr="00AD2CC4" w:rsidRDefault="00314B15" w:rsidP="00314B15">
            <w:pPr>
              <w:rPr>
                <w:rFonts w:ascii="Arial" w:hAnsi="Arial" w:cs="Arial"/>
                <w:sz w:val="20"/>
                <w:szCs w:val="20"/>
              </w:rPr>
            </w:pPr>
          </w:p>
          <w:p w14:paraId="59BD2F22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49C60E1B" w14:textId="77777777" w:rsidR="00314B15" w:rsidRPr="00AD2CC4" w:rsidRDefault="00314B15" w:rsidP="00314B1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C4">
              <w:rPr>
                <w:rFonts w:ascii="Arial" w:hAnsi="Arial" w:cs="Arial"/>
                <w:color w:val="000000"/>
                <w:sz w:val="20"/>
                <w:szCs w:val="20"/>
              </w:rPr>
              <w:t>[ ] Sì [ ] No</w:t>
            </w:r>
          </w:p>
          <w:p w14:paraId="4B5488D1" w14:textId="77777777" w:rsidR="00C301FD" w:rsidRDefault="00C301FD" w:rsidP="00314B15">
            <w:pPr>
              <w:rPr>
                <w:rFonts w:ascii="Arial" w:hAnsi="Arial" w:cs="Arial"/>
                <w:sz w:val="20"/>
                <w:szCs w:val="20"/>
              </w:rPr>
            </w:pPr>
          </w:p>
          <w:p w14:paraId="0B6E0657" w14:textId="005EAE62" w:rsidR="00314B15" w:rsidRPr="00AD2CC4" w:rsidRDefault="00314B15" w:rsidP="00314B15">
            <w:pPr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16F5E5B0" w14:textId="77777777" w:rsidR="00314B15" w:rsidRPr="00AD2CC4" w:rsidRDefault="00314B15" w:rsidP="00314B15">
            <w:pPr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72795F9C" w14:textId="77777777" w:rsidR="00314B15" w:rsidRPr="00AD2CC4" w:rsidRDefault="00314B15" w:rsidP="00314B15">
            <w:pPr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lastRenderedPageBreak/>
              <w:t>[……………]</w:t>
            </w:r>
          </w:p>
          <w:p w14:paraId="3555D93C" w14:textId="77777777" w:rsidR="00314B15" w:rsidRPr="00AD2CC4" w:rsidRDefault="00314B15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</w:tc>
      </w:tr>
      <w:tr w:rsidR="00F252C8" w:rsidRPr="00AD2CC4" w14:paraId="7C375260" w14:textId="77777777" w:rsidTr="007470A7"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894FB25" w14:textId="77777777" w:rsidR="00F252C8" w:rsidRPr="00AD2CC4" w:rsidRDefault="00F252C8" w:rsidP="00F252C8">
            <w:pPr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AD2CC4">
              <w:rPr>
                <w:rFonts w:ascii="Arial" w:hAnsi="Arial" w:cs="Arial"/>
                <w:b/>
                <w:i/>
                <w:sz w:val="20"/>
                <w:szCs w:val="20"/>
              </w:rPr>
              <w:lastRenderedPageBreak/>
              <w:t>Per gli appalti di forniture: campioni, descrizioni o fotografie senza certificazioni di autenticità</w:t>
            </w:r>
          </w:p>
        </w:tc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6739C12" w14:textId="77777777" w:rsidR="00F252C8" w:rsidRPr="00AD2CC4" w:rsidRDefault="00F252C8" w:rsidP="00F252C8">
            <w:pPr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AD2CC4">
              <w:rPr>
                <w:rFonts w:ascii="Arial" w:hAnsi="Arial" w:cs="Arial"/>
                <w:b/>
                <w:i/>
                <w:sz w:val="20"/>
                <w:szCs w:val="20"/>
              </w:rPr>
              <w:t>Risposta</w:t>
            </w:r>
          </w:p>
        </w:tc>
      </w:tr>
      <w:tr w:rsidR="00F252C8" w:rsidRPr="00AD2CC4" w14:paraId="5984F22A" w14:textId="77777777" w:rsidTr="007470A7"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1602608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Per gli appalti pubblici di forniture: L'operatore economico fornirà i campioni, le descrizioni o le fotografie dei prodotti da fornire, non necessariamente accompagnati dalle certificazioni di autenticità, come richiesti.</w:t>
            </w:r>
          </w:p>
          <w:p w14:paraId="109FF62C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63B3B3CC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000593B2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70FFCD6E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2078F6E4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Se la documentazione pertinente è disponibile elettronicamente, indicare (indirizzo web, autorità o organismo di emanazione, riferimento preciso della documentazione)</w:t>
            </w:r>
          </w:p>
          <w:p w14:paraId="6A84AA56" w14:textId="77777777" w:rsidR="00F252C8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7E878FB6" w14:textId="77777777" w:rsidR="005A51D9" w:rsidRPr="0026677E" w:rsidRDefault="005A51D9" w:rsidP="005A51D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971225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Indirizzo Web</w:t>
            </w:r>
          </w:p>
          <w:p w14:paraId="31A13D97" w14:textId="77777777" w:rsidR="005A51D9" w:rsidRPr="00971225" w:rsidRDefault="005A51D9" w:rsidP="005A51D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11C4A918" w14:textId="77777777" w:rsidR="005A51D9" w:rsidRPr="0026677E" w:rsidRDefault="005A51D9" w:rsidP="005A51D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971225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Autorità o Organismo di</w:t>
            </w:r>
            <w:r w:rsidRPr="0026677E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 </w:t>
            </w:r>
            <w:r w:rsidRPr="00971225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emanazione</w:t>
            </w:r>
          </w:p>
          <w:p w14:paraId="4097AC06" w14:textId="77777777" w:rsidR="005A51D9" w:rsidRPr="0026677E" w:rsidRDefault="005A51D9" w:rsidP="005A51D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15AF45C3" w14:textId="77777777" w:rsidR="005A51D9" w:rsidRPr="0026677E" w:rsidRDefault="005A51D9" w:rsidP="005A51D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971225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Riferimento preciso della</w:t>
            </w:r>
            <w:r w:rsidRPr="0026677E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 documentazione</w:t>
            </w:r>
          </w:p>
          <w:p w14:paraId="5BA448E4" w14:textId="77777777" w:rsidR="005A51D9" w:rsidRPr="00AD2CC4" w:rsidRDefault="005A51D9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</w:tc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88D3848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6CB4F9BF" w14:textId="77777777" w:rsidR="00F252C8" w:rsidRPr="00AD2CC4" w:rsidRDefault="00F252C8" w:rsidP="00F252C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C4">
              <w:rPr>
                <w:rFonts w:ascii="Arial" w:hAnsi="Arial" w:cs="Arial"/>
                <w:color w:val="000000"/>
                <w:sz w:val="20"/>
                <w:szCs w:val="20"/>
              </w:rPr>
              <w:t>[ ] Sì [ ] No</w:t>
            </w:r>
          </w:p>
          <w:p w14:paraId="75DDFB2F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5FFA425E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1ED0F993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520345AE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629516C6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0C979FB8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2FD71E00" w14:textId="77777777" w:rsidR="00F252C8" w:rsidRPr="00AD2CC4" w:rsidRDefault="00F252C8" w:rsidP="00F252C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C4">
              <w:rPr>
                <w:rFonts w:ascii="Arial" w:hAnsi="Arial" w:cs="Arial"/>
                <w:color w:val="000000"/>
                <w:sz w:val="20"/>
                <w:szCs w:val="20"/>
              </w:rPr>
              <w:t>[ ] Sì [ ] No</w:t>
            </w:r>
          </w:p>
          <w:p w14:paraId="365A7965" w14:textId="77777777" w:rsidR="00F252C8" w:rsidRDefault="00F252C8" w:rsidP="002259C7">
            <w:pPr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59965126" w14:textId="77777777" w:rsidR="002259C7" w:rsidRDefault="002259C7" w:rsidP="002259C7">
            <w:pPr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76B3FF16" w14:textId="77777777" w:rsidR="002259C7" w:rsidRPr="00AD2CC4" w:rsidRDefault="002259C7" w:rsidP="002259C7">
            <w:pPr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16FD8547" w14:textId="77777777" w:rsidR="002259C7" w:rsidRPr="00AD2CC4" w:rsidRDefault="002259C7" w:rsidP="002259C7">
            <w:pPr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16EEC3D8" w14:textId="77777777" w:rsidR="002259C7" w:rsidRPr="00AD2CC4" w:rsidRDefault="002259C7" w:rsidP="002259C7">
            <w:pPr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19A49215" w14:textId="77777777" w:rsidR="002259C7" w:rsidRPr="00AD2CC4" w:rsidRDefault="002259C7" w:rsidP="002259C7">
            <w:pPr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</w:tc>
      </w:tr>
      <w:tr w:rsidR="00F252C8" w:rsidRPr="00AD2CC4" w14:paraId="715EBBE1" w14:textId="77777777" w:rsidTr="007470A7"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C4B1A7C" w14:textId="77777777" w:rsidR="00F252C8" w:rsidRPr="00AD2CC4" w:rsidRDefault="00F252C8" w:rsidP="00F252C8">
            <w:pPr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AD2CC4">
              <w:rPr>
                <w:rFonts w:ascii="Arial" w:hAnsi="Arial" w:cs="Arial"/>
                <w:b/>
                <w:i/>
                <w:sz w:val="20"/>
                <w:szCs w:val="20"/>
              </w:rPr>
              <w:t>Per gli appalti di forniture: campioni, descrizioni o fotografie con certificazioni di autenticità</w:t>
            </w:r>
          </w:p>
        </w:tc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843F019" w14:textId="77777777" w:rsidR="00F252C8" w:rsidRPr="00AD2CC4" w:rsidRDefault="00F252C8" w:rsidP="00F252C8">
            <w:pPr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AD2CC4">
              <w:rPr>
                <w:rFonts w:ascii="Arial" w:hAnsi="Arial" w:cs="Arial"/>
                <w:b/>
                <w:i/>
                <w:sz w:val="20"/>
                <w:szCs w:val="20"/>
              </w:rPr>
              <w:t>Risposta</w:t>
            </w:r>
          </w:p>
        </w:tc>
      </w:tr>
      <w:tr w:rsidR="00F252C8" w:rsidRPr="00AD2CC4" w14:paraId="713E26A4" w14:textId="77777777" w:rsidTr="007470A7"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A5AADE8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Per gli appalti pubblici di forniture: L'operatore economico fornirà i campioni, le descrizioni o le fotografie dei prodotti da fornire, come richiesti, e provvederà alle certificazioni di autenticità ove del caso. </w:t>
            </w:r>
          </w:p>
          <w:p w14:paraId="63CE9132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06A504EF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03BAE92B" w14:textId="77777777" w:rsidR="00F252C8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Se la documentazione pertinente è disponibile elettronicamente, indicare (indirizzo web, autorità o organismo di emanazione, riferimento preciso della documentazione)</w:t>
            </w:r>
          </w:p>
          <w:p w14:paraId="1C372397" w14:textId="77777777" w:rsidR="005A51D9" w:rsidRDefault="005A51D9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770953EE" w14:textId="77777777" w:rsidR="005A51D9" w:rsidRPr="0026677E" w:rsidRDefault="005A51D9" w:rsidP="005A51D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971225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Indirizzo Web</w:t>
            </w:r>
          </w:p>
          <w:p w14:paraId="3BE5D0EA" w14:textId="77777777" w:rsidR="005A51D9" w:rsidRPr="00971225" w:rsidRDefault="005A51D9" w:rsidP="005A51D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7A8C79CB" w14:textId="77777777" w:rsidR="005A51D9" w:rsidRPr="0026677E" w:rsidRDefault="005A51D9" w:rsidP="005A51D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971225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Autorità o Organismo di</w:t>
            </w:r>
            <w:r w:rsidRPr="0026677E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 </w:t>
            </w:r>
            <w:r w:rsidRPr="00971225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emanazione</w:t>
            </w:r>
          </w:p>
          <w:p w14:paraId="7A296A50" w14:textId="77777777" w:rsidR="005A51D9" w:rsidRPr="0026677E" w:rsidRDefault="005A51D9" w:rsidP="005A51D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21E06BC9" w14:textId="77777777" w:rsidR="005A51D9" w:rsidRPr="0026677E" w:rsidRDefault="005A51D9" w:rsidP="005A51D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971225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Riferimento preciso della</w:t>
            </w:r>
            <w:r w:rsidRPr="0026677E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 documentazione</w:t>
            </w:r>
          </w:p>
          <w:p w14:paraId="30753891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</w:tc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C07DC42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425369B0" w14:textId="77777777" w:rsidR="004130FE" w:rsidRPr="00AD2CC4" w:rsidRDefault="004130FE" w:rsidP="004130F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C4">
              <w:rPr>
                <w:rFonts w:ascii="Arial" w:hAnsi="Arial" w:cs="Arial"/>
                <w:color w:val="000000"/>
                <w:sz w:val="20"/>
                <w:szCs w:val="20"/>
              </w:rPr>
              <w:t>[ ] Sì [ ] No</w:t>
            </w:r>
          </w:p>
          <w:p w14:paraId="4276F23E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6837FE2D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471EF364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096C2484" w14:textId="77777777" w:rsidR="00F252C8" w:rsidRPr="00AD2CC4" w:rsidRDefault="00F252C8" w:rsidP="00F252C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C4">
              <w:rPr>
                <w:rFonts w:ascii="Arial" w:hAnsi="Arial" w:cs="Arial"/>
                <w:color w:val="000000"/>
                <w:sz w:val="20"/>
                <w:szCs w:val="20"/>
              </w:rPr>
              <w:t>[ ] Sì [ ] No</w:t>
            </w:r>
          </w:p>
          <w:p w14:paraId="7324D3D0" w14:textId="77777777" w:rsidR="002259C7" w:rsidRDefault="00F252C8" w:rsidP="00314B15">
            <w:pPr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 </w:t>
            </w:r>
          </w:p>
          <w:p w14:paraId="093509D3" w14:textId="77777777" w:rsidR="002259C7" w:rsidRDefault="002259C7" w:rsidP="00314B15">
            <w:pPr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2786BFD3" w14:textId="77777777" w:rsidR="002259C7" w:rsidRDefault="002259C7" w:rsidP="00314B15">
            <w:pPr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14C17F9F" w14:textId="52C69674" w:rsidR="00314B15" w:rsidRPr="00AD2CC4" w:rsidRDefault="00314B15" w:rsidP="00314B15">
            <w:pPr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7779D9C4" w14:textId="77777777" w:rsidR="002259C7" w:rsidRPr="00AD2CC4" w:rsidRDefault="002259C7" w:rsidP="002259C7">
            <w:pPr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5E49BBEB" w14:textId="77777777" w:rsidR="00F252C8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640AA044" w14:textId="77777777" w:rsidR="002259C7" w:rsidRPr="00AD2CC4" w:rsidRDefault="002259C7" w:rsidP="002259C7">
            <w:pPr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1DC6DDF8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</w:tc>
      </w:tr>
      <w:tr w:rsidR="00F252C8" w:rsidRPr="00AD2CC4" w14:paraId="402B3C9A" w14:textId="77777777" w:rsidTr="007470A7"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85D6094" w14:textId="77777777" w:rsidR="00F252C8" w:rsidRPr="00AD2CC4" w:rsidRDefault="00F252C8" w:rsidP="00F252C8">
            <w:pPr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AD2CC4">
              <w:rPr>
                <w:rFonts w:ascii="Arial" w:hAnsi="Arial" w:cs="Arial"/>
                <w:b/>
                <w:i/>
                <w:sz w:val="20"/>
                <w:szCs w:val="20"/>
              </w:rPr>
              <w:lastRenderedPageBreak/>
              <w:t>Per gli appalti di forniture: certificati rilasciati da istituti di controllo della qualità</w:t>
            </w:r>
          </w:p>
        </w:tc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314F0979" w14:textId="77777777" w:rsidR="00F252C8" w:rsidRPr="00AD2CC4" w:rsidRDefault="00F252C8" w:rsidP="00F252C8">
            <w:pPr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AD2CC4">
              <w:rPr>
                <w:rFonts w:ascii="Arial" w:hAnsi="Arial" w:cs="Arial"/>
                <w:b/>
                <w:i/>
                <w:sz w:val="20"/>
                <w:szCs w:val="20"/>
              </w:rPr>
              <w:t>Risposta</w:t>
            </w:r>
          </w:p>
        </w:tc>
      </w:tr>
      <w:tr w:rsidR="00F252C8" w:rsidRPr="00AD2CC4" w14:paraId="5256B972" w14:textId="77777777" w:rsidTr="007470A7"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5C0AB06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L'operatore economico può fornire i richiesti certificati rilasciati da istituti o servizi ufficiali incaricati del controllo della qualità, di riconosciuta competenza, i quali attestino la conformità di prodotti ben individuati mediante riferimenti alle specifiche tecniche o norme indicate nell'avviso o bando pertinente o nei documenti di gara?</w:t>
            </w:r>
          </w:p>
          <w:p w14:paraId="5B6DDF2B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2117543B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17072C95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09461F1B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62241384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Requisito</w:t>
            </w:r>
          </w:p>
          <w:p w14:paraId="1D0D9E73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2E84600B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27655DAA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In caso negativo, spiegare perché e precisare di quali altri mezzi di prova si dispone</w:t>
            </w:r>
          </w:p>
          <w:p w14:paraId="76C70A29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4CDDCB11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73C434E6" w14:textId="77777777" w:rsidR="00F252C8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Se la documentazione pertinente è disponibile elettronicamente, indicare (indirizzo web, autorità o organismo di emanazione, riferimento preciso della documentazione)</w:t>
            </w:r>
          </w:p>
          <w:p w14:paraId="7549018F" w14:textId="77777777" w:rsidR="005A51D9" w:rsidRDefault="005A51D9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5AA77A86" w14:textId="77777777" w:rsidR="005A51D9" w:rsidRPr="0026677E" w:rsidRDefault="005A51D9" w:rsidP="005A51D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971225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Indirizzo Web</w:t>
            </w:r>
          </w:p>
          <w:p w14:paraId="66143A86" w14:textId="77777777" w:rsidR="005A51D9" w:rsidRPr="00971225" w:rsidRDefault="005A51D9" w:rsidP="005A51D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31160A56" w14:textId="77777777" w:rsidR="005A51D9" w:rsidRPr="0026677E" w:rsidRDefault="005A51D9" w:rsidP="005A51D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971225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Autorità o Organismo di</w:t>
            </w:r>
            <w:r w:rsidRPr="0026677E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 </w:t>
            </w:r>
            <w:r w:rsidRPr="00971225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emanazione</w:t>
            </w:r>
          </w:p>
          <w:p w14:paraId="35974F0C" w14:textId="77777777" w:rsidR="005A51D9" w:rsidRPr="0026677E" w:rsidRDefault="005A51D9" w:rsidP="005A51D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08C055FB" w14:textId="77777777" w:rsidR="005A51D9" w:rsidRPr="0026677E" w:rsidRDefault="005A51D9" w:rsidP="005A51D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971225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Riferimento preciso della</w:t>
            </w:r>
            <w:r w:rsidRPr="0026677E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 documentazione</w:t>
            </w:r>
          </w:p>
          <w:p w14:paraId="0E7541FD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</w:tc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3713F68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6A9A50F8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[ ] Sì [ ] No</w:t>
            </w:r>
          </w:p>
          <w:p w14:paraId="3D213247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3D92B51F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403B2C3F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391D3964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312F7643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04D8C661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0B3F2925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111A22DF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32B881DB" w14:textId="77777777" w:rsidR="00314B15" w:rsidRPr="00AD2CC4" w:rsidRDefault="00314B15" w:rsidP="00314B15">
            <w:pPr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6B5A74EA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0844245B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3933678A" w14:textId="77777777" w:rsidR="00314B15" w:rsidRPr="00AD2CC4" w:rsidRDefault="00314B15" w:rsidP="00314B15">
            <w:pPr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0417E09E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2310CBD1" w14:textId="77777777" w:rsidR="00F252C8" w:rsidRPr="00AD2CC4" w:rsidRDefault="00F252C8" w:rsidP="00F252C8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5667D02A" w14:textId="77777777" w:rsidR="00F252C8" w:rsidRPr="00AD2CC4" w:rsidRDefault="00F252C8" w:rsidP="00314B1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C4">
              <w:rPr>
                <w:rFonts w:ascii="Arial" w:hAnsi="Arial" w:cs="Arial"/>
                <w:color w:val="000000"/>
                <w:sz w:val="20"/>
                <w:szCs w:val="20"/>
              </w:rPr>
              <w:t>[ ] Sì [ ] No</w:t>
            </w:r>
          </w:p>
          <w:p w14:paraId="2622BDC0" w14:textId="77777777" w:rsidR="002259C7" w:rsidRDefault="002259C7" w:rsidP="00314B15">
            <w:pPr>
              <w:rPr>
                <w:rFonts w:ascii="Arial" w:hAnsi="Arial" w:cs="Arial"/>
                <w:sz w:val="20"/>
                <w:szCs w:val="20"/>
              </w:rPr>
            </w:pPr>
          </w:p>
          <w:p w14:paraId="1080CDB1" w14:textId="77777777" w:rsidR="00C301FD" w:rsidRDefault="00C301FD" w:rsidP="00314B15">
            <w:pPr>
              <w:rPr>
                <w:rFonts w:ascii="Arial" w:hAnsi="Arial" w:cs="Arial"/>
                <w:sz w:val="20"/>
                <w:szCs w:val="20"/>
              </w:rPr>
            </w:pPr>
          </w:p>
          <w:p w14:paraId="67A9C0C9" w14:textId="1DD63F27" w:rsidR="00314B15" w:rsidRDefault="00314B15" w:rsidP="00314B15">
            <w:pPr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1CF82501" w14:textId="77777777" w:rsidR="002259C7" w:rsidRDefault="002259C7" w:rsidP="00314B15">
            <w:pPr>
              <w:rPr>
                <w:rFonts w:ascii="Arial" w:hAnsi="Arial" w:cs="Arial"/>
                <w:sz w:val="20"/>
                <w:szCs w:val="20"/>
              </w:rPr>
            </w:pPr>
          </w:p>
          <w:p w14:paraId="26F73B88" w14:textId="77777777" w:rsidR="002259C7" w:rsidRPr="00AD2CC4" w:rsidRDefault="002259C7" w:rsidP="002259C7">
            <w:pPr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75B39E7B" w14:textId="77777777" w:rsidR="002259C7" w:rsidRPr="00AD2CC4" w:rsidRDefault="002259C7" w:rsidP="002259C7">
            <w:pPr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7655BD93" w14:textId="77777777" w:rsidR="00314B15" w:rsidRPr="00AD2CC4" w:rsidRDefault="00314B15" w:rsidP="00314B15">
            <w:pPr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</w:tc>
      </w:tr>
    </w:tbl>
    <w:p w14:paraId="64152CCB" w14:textId="77777777" w:rsidR="00932746" w:rsidRPr="00E100F8" w:rsidRDefault="00932746" w:rsidP="0006361A">
      <w:pPr>
        <w:suppressAutoHyphens w:val="0"/>
        <w:autoSpaceDE w:val="0"/>
        <w:autoSpaceDN w:val="0"/>
        <w:adjustRightInd w:val="0"/>
        <w:spacing w:before="0" w:after="0"/>
        <w:rPr>
          <w:rFonts w:ascii="Arial" w:eastAsiaTheme="minorHAnsi" w:hAnsi="Arial" w:cs="Arial"/>
          <w:b/>
          <w:color w:val="333333"/>
          <w:kern w:val="0"/>
          <w:sz w:val="19"/>
          <w:szCs w:val="19"/>
          <w:lang w:eastAsia="en-US" w:bidi="ar-SA"/>
          <w14:ligatures w14:val="standardContextual"/>
        </w:rPr>
      </w:pPr>
    </w:p>
    <w:p w14:paraId="1B64548B" w14:textId="77777777" w:rsidR="00932746" w:rsidRPr="00E100F8" w:rsidRDefault="00932746" w:rsidP="00932746">
      <w:pPr>
        <w:pStyle w:val="SectionTitle"/>
        <w:spacing w:before="0" w:after="0"/>
        <w:rPr>
          <w:rFonts w:ascii="Arial" w:hAnsi="Arial" w:cs="Arial"/>
          <w:color w:val="000000"/>
          <w:w w:val="0"/>
          <w:sz w:val="20"/>
          <w:szCs w:val="20"/>
        </w:rPr>
      </w:pPr>
      <w:r w:rsidRPr="00E100F8">
        <w:rPr>
          <w:rFonts w:ascii="Arial" w:hAnsi="Arial" w:cs="Arial"/>
          <w:caps/>
          <w:color w:val="000000"/>
          <w:sz w:val="20"/>
          <w:szCs w:val="20"/>
        </w:rPr>
        <w:t>D: SISTEMI di garanzia della qualità</w:t>
      </w:r>
      <w:r w:rsidR="00522B2F" w:rsidRPr="00E100F8">
        <w:rPr>
          <w:rFonts w:ascii="Arial" w:hAnsi="Arial" w:cs="Arial"/>
          <w:caps/>
          <w:color w:val="000000"/>
          <w:sz w:val="20"/>
          <w:szCs w:val="20"/>
        </w:rPr>
        <w:t xml:space="preserve"> e norme di gestione ambientale</w:t>
      </w:r>
    </w:p>
    <w:p w14:paraId="730C2871" w14:textId="77777777" w:rsidR="00932746" w:rsidRPr="00AD2CC4" w:rsidRDefault="00932746" w:rsidP="00932746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hd w:val="clear" w:color="auto" w:fill="BFBFBF"/>
        <w:jc w:val="both"/>
        <w:rPr>
          <w:rFonts w:ascii="Arial" w:hAnsi="Arial" w:cs="Arial"/>
          <w:b/>
          <w:w w:val="0"/>
          <w:sz w:val="20"/>
          <w:szCs w:val="20"/>
        </w:rPr>
      </w:pPr>
      <w:r w:rsidRPr="00AD2CC4">
        <w:rPr>
          <w:rFonts w:ascii="Arial" w:hAnsi="Arial" w:cs="Arial"/>
          <w:b/>
          <w:w w:val="0"/>
          <w:sz w:val="20"/>
          <w:szCs w:val="20"/>
        </w:rPr>
        <w:t>L'operatore economico deve fornire informa</w:t>
      </w:r>
      <w:r w:rsidR="00522B2F" w:rsidRPr="00AD2CC4">
        <w:rPr>
          <w:rFonts w:ascii="Arial" w:hAnsi="Arial" w:cs="Arial"/>
          <w:b/>
          <w:w w:val="0"/>
          <w:sz w:val="20"/>
          <w:szCs w:val="20"/>
        </w:rPr>
        <w:t xml:space="preserve">zioni solo se </w:t>
      </w:r>
      <w:r w:rsidRPr="00AD2CC4">
        <w:rPr>
          <w:rFonts w:ascii="Arial" w:hAnsi="Arial" w:cs="Arial"/>
          <w:b/>
          <w:w w:val="0"/>
          <w:sz w:val="20"/>
          <w:szCs w:val="20"/>
        </w:rPr>
        <w:t>i programmi di garanzia della qualità e/o le norme di gestione ambientale sono stati richiesti dall'amministrazione aggiudicatrice o dall'ente aggiudicatore nell'avviso o bando pertinente o nei documenti di gara ivi citati.</w:t>
      </w:r>
    </w:p>
    <w:tbl>
      <w:tblPr>
        <w:tblW w:w="9288" w:type="dxa"/>
        <w:tblInd w:w="-20" w:type="dxa"/>
        <w:tblLayout w:type="fixed"/>
        <w:tblCellMar>
          <w:left w:w="93" w:type="dxa"/>
        </w:tblCellMar>
        <w:tblLook w:val="0000" w:firstRow="0" w:lastRow="0" w:firstColumn="0" w:lastColumn="0" w:noHBand="0" w:noVBand="0"/>
      </w:tblPr>
      <w:tblGrid>
        <w:gridCol w:w="4644"/>
        <w:gridCol w:w="4644"/>
      </w:tblGrid>
      <w:tr w:rsidR="00932746" w:rsidRPr="00AD2CC4" w14:paraId="6E4BCC41" w14:textId="77777777" w:rsidTr="000D1CA6"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34786FFC" w14:textId="77777777" w:rsidR="00932746" w:rsidRPr="00AD2CC4" w:rsidRDefault="00522B2F" w:rsidP="00522B2F">
            <w:pPr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AD2CC4">
              <w:rPr>
                <w:rFonts w:ascii="Arial" w:hAnsi="Arial" w:cs="Arial"/>
                <w:b/>
                <w:i/>
                <w:sz w:val="20"/>
                <w:szCs w:val="20"/>
              </w:rPr>
              <w:t>Certificati rilasciati da organismi indipendenti a conferma delle norme di garanzia della qualità</w:t>
            </w:r>
          </w:p>
        </w:tc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B6CF6FC" w14:textId="77777777" w:rsidR="00932746" w:rsidRPr="00AD2CC4" w:rsidRDefault="00932746" w:rsidP="00522B2F">
            <w:pPr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AD2CC4">
              <w:rPr>
                <w:rFonts w:ascii="Arial" w:hAnsi="Arial" w:cs="Arial"/>
                <w:b/>
                <w:i/>
                <w:sz w:val="20"/>
                <w:szCs w:val="20"/>
              </w:rPr>
              <w:t>Risposta:</w:t>
            </w:r>
          </w:p>
        </w:tc>
      </w:tr>
      <w:tr w:rsidR="000D1CA6" w:rsidRPr="00AD2CC4" w14:paraId="4E66D774" w14:textId="77777777" w:rsidTr="000D1CA6"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CE7C7FB" w14:textId="77777777" w:rsidR="000D1CA6" w:rsidRPr="00AD2CC4" w:rsidRDefault="000D1CA6" w:rsidP="000D1CA6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L'operatore economico potrà presentare certificati rilasciati da organismi indipendenti per attestare che egli soddisfa le norme prescritte di garanzia della qualità, compresa l'accessibilità per le persone con disabilità?</w:t>
            </w:r>
          </w:p>
          <w:p w14:paraId="12EFD775" w14:textId="77777777" w:rsidR="000D1CA6" w:rsidRPr="00AD2CC4" w:rsidRDefault="000D1CA6" w:rsidP="000D1CA6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16294CF1" w14:textId="77777777" w:rsidR="000D1CA6" w:rsidRPr="00AD2CC4" w:rsidRDefault="000D1CA6" w:rsidP="000D1CA6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49797E2F" w14:textId="77777777" w:rsidR="000D1CA6" w:rsidRPr="00AD2CC4" w:rsidRDefault="000D1CA6" w:rsidP="000D1CA6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54EAB999" w14:textId="77777777" w:rsidR="000D1CA6" w:rsidRPr="00AD2CC4" w:rsidRDefault="000D1CA6" w:rsidP="000D1CA6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Requisito</w:t>
            </w:r>
          </w:p>
          <w:p w14:paraId="4BDF0B55" w14:textId="77777777" w:rsidR="000D1CA6" w:rsidRPr="00AD2CC4" w:rsidRDefault="000D1CA6" w:rsidP="000D1CA6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46C2932C" w14:textId="77777777" w:rsidR="000D1CA6" w:rsidRPr="00AD2CC4" w:rsidRDefault="000D1CA6" w:rsidP="000D1CA6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3194C9EA" w14:textId="77777777" w:rsidR="000D1CA6" w:rsidRPr="00AD2CC4" w:rsidRDefault="000D1CA6" w:rsidP="000D1CA6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In caso negativo, spiegare perché e precisare di quali altri mezzi di prova si dispone</w:t>
            </w:r>
          </w:p>
          <w:p w14:paraId="3412E210" w14:textId="77777777" w:rsidR="000D1CA6" w:rsidRPr="00AD2CC4" w:rsidRDefault="000D1CA6" w:rsidP="000D1CA6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5377414D" w14:textId="77777777" w:rsidR="000D1CA6" w:rsidRPr="00AD2CC4" w:rsidRDefault="000D1CA6" w:rsidP="000D1CA6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2110F75F" w14:textId="77777777" w:rsidR="000D1CA6" w:rsidRDefault="000D1CA6" w:rsidP="000D1CA6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Se la documentazione pertinente è disponibile elettronicamente, indicare (indirizzo web, autorità o organismo di emanazione, riferimento preciso della documentazione)</w:t>
            </w:r>
          </w:p>
          <w:p w14:paraId="3CEE739E" w14:textId="77777777" w:rsidR="005A51D9" w:rsidRDefault="005A51D9" w:rsidP="000D1CA6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236CC03F" w14:textId="77777777" w:rsidR="005A51D9" w:rsidRPr="0026677E" w:rsidRDefault="005A51D9" w:rsidP="005A51D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971225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Indirizzo Web</w:t>
            </w:r>
          </w:p>
          <w:p w14:paraId="1E17E796" w14:textId="77777777" w:rsidR="005A51D9" w:rsidRPr="00971225" w:rsidRDefault="005A51D9" w:rsidP="005A51D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161C2FE6" w14:textId="77777777" w:rsidR="005A51D9" w:rsidRPr="0026677E" w:rsidRDefault="005A51D9" w:rsidP="005A51D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971225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Autorità o Organismo di</w:t>
            </w:r>
            <w:r w:rsidRPr="0026677E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 </w:t>
            </w:r>
            <w:r w:rsidRPr="00971225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emanazione</w:t>
            </w:r>
          </w:p>
          <w:p w14:paraId="52664C31" w14:textId="77777777" w:rsidR="005A51D9" w:rsidRPr="0026677E" w:rsidRDefault="005A51D9" w:rsidP="005A51D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3985D223" w14:textId="77777777" w:rsidR="005A51D9" w:rsidRPr="0026677E" w:rsidRDefault="005A51D9" w:rsidP="005A51D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971225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Riferimento preciso della</w:t>
            </w:r>
            <w:r w:rsidRPr="0026677E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 documentazione</w:t>
            </w:r>
          </w:p>
          <w:p w14:paraId="22EECD88" w14:textId="77777777" w:rsidR="000D1CA6" w:rsidRPr="00AD2CC4" w:rsidRDefault="000D1CA6" w:rsidP="000D1CA6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3E4FA1F7" w14:textId="77777777" w:rsidR="000D1CA6" w:rsidRPr="00AD2CC4" w:rsidRDefault="000D1CA6" w:rsidP="000D1CA6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1005461E" w14:textId="77777777" w:rsidR="000D1CA6" w:rsidRPr="00AD2CC4" w:rsidRDefault="000D1CA6" w:rsidP="000D1CA6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[ ] Sì [ ] No</w:t>
            </w:r>
          </w:p>
          <w:p w14:paraId="355FA805" w14:textId="77777777" w:rsidR="000D1CA6" w:rsidRPr="00AD2CC4" w:rsidRDefault="000D1CA6" w:rsidP="000D1CA6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31BD875B" w14:textId="77777777" w:rsidR="000D1CA6" w:rsidRPr="00AD2CC4" w:rsidRDefault="000D1CA6" w:rsidP="000D1CA6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4EFE8919" w14:textId="77777777" w:rsidR="000D1CA6" w:rsidRPr="00AD2CC4" w:rsidRDefault="000D1CA6" w:rsidP="000D1CA6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15DE5229" w14:textId="77777777" w:rsidR="000D1CA6" w:rsidRPr="00AD2CC4" w:rsidRDefault="000D1CA6" w:rsidP="000D1CA6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0D02ACB7" w14:textId="77777777" w:rsidR="000D1CA6" w:rsidRPr="00AD2CC4" w:rsidRDefault="000D1CA6" w:rsidP="000D1CA6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3AA89656" w14:textId="77777777" w:rsidR="00314B15" w:rsidRPr="00AD2CC4" w:rsidRDefault="00314B15" w:rsidP="00314B15">
            <w:pPr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709C415F" w14:textId="77777777" w:rsidR="000D1CA6" w:rsidRPr="00AD2CC4" w:rsidRDefault="000D1CA6" w:rsidP="000D1CA6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3584DB70" w14:textId="77777777" w:rsidR="000D1CA6" w:rsidRPr="00AD2CC4" w:rsidRDefault="000D1CA6" w:rsidP="000D1CA6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44E33054" w14:textId="77777777" w:rsidR="00314B15" w:rsidRPr="00AD2CC4" w:rsidRDefault="00314B15" w:rsidP="00314B15">
            <w:pPr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5AC1DBC8" w14:textId="77777777" w:rsidR="000D1CA6" w:rsidRPr="00AD2CC4" w:rsidRDefault="000D1CA6" w:rsidP="000D1CA6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5A197C9E" w14:textId="77777777" w:rsidR="000D1CA6" w:rsidRPr="00AD2CC4" w:rsidRDefault="000D1CA6" w:rsidP="000D1CA6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1ECEA7FF" w14:textId="77777777" w:rsidR="000D1CA6" w:rsidRPr="00AD2CC4" w:rsidRDefault="000D1CA6" w:rsidP="000D1C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C4">
              <w:rPr>
                <w:rFonts w:ascii="Arial" w:hAnsi="Arial" w:cs="Arial"/>
                <w:color w:val="000000"/>
                <w:sz w:val="20"/>
                <w:szCs w:val="20"/>
              </w:rPr>
              <w:t>[ ] Sì [ ] No</w:t>
            </w:r>
          </w:p>
          <w:p w14:paraId="666DC47B" w14:textId="77777777" w:rsidR="00314B15" w:rsidRDefault="00314B15" w:rsidP="000D1C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3E281AE0" w14:textId="77777777" w:rsidR="00D22E83" w:rsidRDefault="00D22E83" w:rsidP="000D1C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97FCB8D" w14:textId="77777777" w:rsidR="00D22E83" w:rsidRPr="00AD2CC4" w:rsidRDefault="00D22E83" w:rsidP="00D22E83">
            <w:pPr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5A353B82" w14:textId="77777777" w:rsidR="00D22E83" w:rsidRPr="00AD2CC4" w:rsidRDefault="00D22E83" w:rsidP="00D22E83">
            <w:pPr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4738D91F" w14:textId="77777777" w:rsidR="00D22E83" w:rsidRPr="00AD2CC4" w:rsidRDefault="00D22E83" w:rsidP="00D22E83">
            <w:pPr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1C178C1C" w14:textId="77777777" w:rsidR="000D1CA6" w:rsidRPr="00AD2CC4" w:rsidRDefault="000D1CA6" w:rsidP="000D1CA6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</w:tc>
      </w:tr>
      <w:tr w:rsidR="000D1CA6" w:rsidRPr="00AD2CC4" w14:paraId="4909DED9" w14:textId="77777777" w:rsidTr="000D1CA6"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A644957" w14:textId="77777777" w:rsidR="000D1CA6" w:rsidRPr="00AD2CC4" w:rsidRDefault="000D1CA6" w:rsidP="000D1CA6">
            <w:pPr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AD2CC4">
              <w:rPr>
                <w:rFonts w:ascii="Arial" w:hAnsi="Arial" w:cs="Arial"/>
                <w:b/>
                <w:i/>
                <w:sz w:val="20"/>
                <w:szCs w:val="20"/>
              </w:rPr>
              <w:lastRenderedPageBreak/>
              <w:t>Certificati rilasciati da organismi indipendenti su sistemi o norme di gestione ambientale</w:t>
            </w:r>
          </w:p>
        </w:tc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45E8464" w14:textId="77777777" w:rsidR="000D1CA6" w:rsidRPr="00AD2CC4" w:rsidRDefault="000D1CA6" w:rsidP="000D1CA6">
            <w:pPr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AD2CC4">
              <w:rPr>
                <w:rFonts w:ascii="Arial" w:hAnsi="Arial" w:cs="Arial"/>
                <w:b/>
                <w:i/>
                <w:sz w:val="20"/>
                <w:szCs w:val="20"/>
              </w:rPr>
              <w:t>Risposta:</w:t>
            </w:r>
          </w:p>
        </w:tc>
      </w:tr>
      <w:tr w:rsidR="00806A82" w:rsidRPr="00AD2CC4" w14:paraId="4BD75C57" w14:textId="77777777" w:rsidTr="000D1CA6"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AB7019A" w14:textId="77777777" w:rsidR="00806A82" w:rsidRPr="00AD2CC4" w:rsidRDefault="00806A82" w:rsidP="00806A82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L'operatore economico potrà presentare certificati rilasciati da organismi indipendenti per attestare che egli rispetta i sistemi o le norme di gestione ambientale prescritti?</w:t>
            </w:r>
          </w:p>
          <w:p w14:paraId="79C53175" w14:textId="77777777" w:rsidR="00806A82" w:rsidRPr="00AD2CC4" w:rsidRDefault="00806A82" w:rsidP="00806A82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40C0E113" w14:textId="77777777" w:rsidR="00806A82" w:rsidRPr="00AD2CC4" w:rsidRDefault="00806A82" w:rsidP="00806A82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Requisito</w:t>
            </w:r>
          </w:p>
          <w:p w14:paraId="428776B6" w14:textId="77777777" w:rsidR="00806A82" w:rsidRPr="00AD2CC4" w:rsidRDefault="00806A82" w:rsidP="00806A82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61E1F1AB" w14:textId="77777777" w:rsidR="00806A82" w:rsidRPr="00AD2CC4" w:rsidRDefault="00806A82" w:rsidP="00806A82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340106E3" w14:textId="77777777" w:rsidR="003E47E4" w:rsidRDefault="003E47E4" w:rsidP="003E47E4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LucidaSansUnicode" w:eastAsiaTheme="minorHAnsi" w:hAnsi="LucidaSansUnicode" w:cs="LucidaSansUnicode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2E6B64">
              <w:rPr>
                <w:rFonts w:ascii="LucidaSansUnicode" w:eastAsiaTheme="minorHAnsi" w:hAnsi="LucidaSansUnicode" w:cs="LucidaSansUnicode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In caso negativo,</w:t>
            </w:r>
            <w:r>
              <w:rPr>
                <w:rFonts w:ascii="LucidaSansUnicode" w:eastAsiaTheme="minorHAnsi" w:hAnsi="LucidaSansUnicode" w:cs="LucidaSansUnicode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 </w:t>
            </w:r>
            <w:r w:rsidRPr="002E6B64">
              <w:rPr>
                <w:rFonts w:ascii="LucidaSansUnicode" w:eastAsiaTheme="minorHAnsi" w:hAnsi="LucidaSansUnicode" w:cs="LucidaSansUnicode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spiegare perché e</w:t>
            </w:r>
            <w:r>
              <w:rPr>
                <w:rFonts w:ascii="LucidaSansUnicode" w:eastAsiaTheme="minorHAnsi" w:hAnsi="LucidaSansUnicode" w:cs="LucidaSansUnicode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 </w:t>
            </w:r>
            <w:r w:rsidRPr="002E6B64">
              <w:rPr>
                <w:rFonts w:ascii="LucidaSansUnicode" w:eastAsiaTheme="minorHAnsi" w:hAnsi="LucidaSansUnicode" w:cs="LucidaSansUnicode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precisare di quali altri</w:t>
            </w:r>
            <w:r>
              <w:rPr>
                <w:rFonts w:ascii="LucidaSansUnicode" w:eastAsiaTheme="minorHAnsi" w:hAnsi="LucidaSansUnicode" w:cs="LucidaSansUnicode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 </w:t>
            </w:r>
            <w:r w:rsidRPr="002E6B64">
              <w:rPr>
                <w:rFonts w:ascii="LucidaSansUnicode" w:eastAsiaTheme="minorHAnsi" w:hAnsi="LucidaSansUnicode" w:cs="LucidaSansUnicode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mezzi di prova </w:t>
            </w:r>
            <w:r>
              <w:rPr>
                <w:rFonts w:ascii="LucidaSansUnicode" w:eastAsiaTheme="minorHAnsi" w:hAnsi="LucidaSansUnicode" w:cs="LucidaSansUnicode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relativi ai sistemi o norme di gestione ambientale si dispone: </w:t>
            </w:r>
          </w:p>
          <w:p w14:paraId="2671FD2C" w14:textId="77777777" w:rsidR="003E47E4" w:rsidRDefault="003E47E4" w:rsidP="003E47E4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LucidaSansUnicode" w:eastAsiaTheme="minorHAnsi" w:hAnsi="LucidaSansUnicode" w:cs="LucidaSansUnicode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7E0A3821" w14:textId="77777777" w:rsidR="00806A82" w:rsidRPr="00AD2CC4" w:rsidRDefault="00806A82" w:rsidP="00806A82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69183E33" w14:textId="77777777" w:rsidR="00806A82" w:rsidRPr="00AD2CC4" w:rsidRDefault="00806A82" w:rsidP="00806A82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6217203D" w14:textId="77777777" w:rsidR="00806A82" w:rsidRPr="00AD2CC4" w:rsidRDefault="00806A82" w:rsidP="006E238D">
            <w:pPr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Se la documentazione pertinente è disponibile elettronicamente, indicare (indirizzo web, autorità o organismo di emanazione, riferimento preciso della documentazione)</w:t>
            </w:r>
          </w:p>
          <w:p w14:paraId="50C82B09" w14:textId="77777777" w:rsidR="00806A82" w:rsidRDefault="00806A82" w:rsidP="00806A82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72812BF7" w14:textId="77777777" w:rsidR="005A51D9" w:rsidRPr="0026677E" w:rsidRDefault="005A51D9" w:rsidP="005A51D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971225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Indirizzo Web</w:t>
            </w:r>
          </w:p>
          <w:p w14:paraId="6080A7BA" w14:textId="77777777" w:rsidR="005A51D9" w:rsidRPr="00971225" w:rsidRDefault="005A51D9" w:rsidP="005A51D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42AF744B" w14:textId="77777777" w:rsidR="005A51D9" w:rsidRPr="0026677E" w:rsidRDefault="005A51D9" w:rsidP="005A51D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971225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Autorità o Organismo di</w:t>
            </w:r>
            <w:r w:rsidRPr="0026677E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 </w:t>
            </w:r>
            <w:r w:rsidRPr="00971225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emanazione</w:t>
            </w:r>
          </w:p>
          <w:p w14:paraId="600D4666" w14:textId="77777777" w:rsidR="005A51D9" w:rsidRPr="0026677E" w:rsidRDefault="005A51D9" w:rsidP="005A51D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78529922" w14:textId="77777777" w:rsidR="005A51D9" w:rsidRPr="0026677E" w:rsidRDefault="005A51D9" w:rsidP="005A51D9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971225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Riferimento preciso della</w:t>
            </w:r>
            <w:r w:rsidRPr="0026677E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 documentazione</w:t>
            </w:r>
          </w:p>
          <w:p w14:paraId="2C3CABB6" w14:textId="5656BA23" w:rsidR="00FE22F8" w:rsidRPr="00AD2CC4" w:rsidRDefault="00FE22F8" w:rsidP="00806A82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</w:tc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E944002" w14:textId="77777777" w:rsidR="00806A82" w:rsidRPr="00AD2CC4" w:rsidRDefault="00806A82" w:rsidP="00806A82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08684CDE" w14:textId="77777777" w:rsidR="00806A82" w:rsidRPr="00AD2CC4" w:rsidRDefault="00806A82" w:rsidP="00806A82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[ ] Sì [ ] No</w:t>
            </w:r>
          </w:p>
          <w:p w14:paraId="2459A6B5" w14:textId="77777777" w:rsidR="00806A82" w:rsidRPr="00AD2CC4" w:rsidRDefault="00806A82" w:rsidP="00806A82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1E5D413A" w14:textId="77777777" w:rsidR="00806A82" w:rsidRPr="00AD2CC4" w:rsidRDefault="00806A82" w:rsidP="00806A82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31A6A5AD" w14:textId="77777777" w:rsidR="00314B15" w:rsidRPr="00AD2CC4" w:rsidRDefault="00314B15" w:rsidP="00314B15">
            <w:pPr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612EB8F5" w14:textId="77777777" w:rsidR="00806A82" w:rsidRPr="00AD2CC4" w:rsidRDefault="00806A82" w:rsidP="00806A82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587A8A69" w14:textId="77777777" w:rsidR="00806A82" w:rsidRPr="00AD2CC4" w:rsidRDefault="00806A82" w:rsidP="00806A82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701CBE33" w14:textId="77777777" w:rsidR="00314B15" w:rsidRPr="00AD2CC4" w:rsidRDefault="00314B15" w:rsidP="00314B15">
            <w:pPr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19B9A57D" w14:textId="40AF6D22" w:rsidR="00806A82" w:rsidRDefault="00806A82" w:rsidP="00806A82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24FA7D08" w14:textId="3C106266" w:rsidR="00FE22F8" w:rsidRDefault="00FE22F8" w:rsidP="00806A82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5B9BB4CD" w14:textId="77777777" w:rsidR="00FE22F8" w:rsidRPr="00AD2CC4" w:rsidRDefault="00FE22F8" w:rsidP="00806A82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020E62BD" w14:textId="6A9BDB90" w:rsidR="00314B15" w:rsidRPr="00AD2CC4" w:rsidRDefault="00806A82" w:rsidP="00806A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C4">
              <w:rPr>
                <w:rFonts w:ascii="Arial" w:hAnsi="Arial" w:cs="Arial"/>
                <w:color w:val="000000"/>
                <w:sz w:val="20"/>
                <w:szCs w:val="20"/>
              </w:rPr>
              <w:t>[ ] Sì [ ] N</w:t>
            </w:r>
            <w:r w:rsidR="00FE22F8">
              <w:rPr>
                <w:rFonts w:ascii="Arial" w:hAnsi="Arial" w:cs="Arial"/>
                <w:color w:val="000000"/>
                <w:sz w:val="20"/>
                <w:szCs w:val="20"/>
              </w:rPr>
              <w:t>o</w:t>
            </w:r>
          </w:p>
          <w:p w14:paraId="2EBBAA8F" w14:textId="77777777" w:rsidR="00D22E83" w:rsidRDefault="00D22E83" w:rsidP="00314B15">
            <w:pPr>
              <w:rPr>
                <w:rFonts w:ascii="Arial" w:hAnsi="Arial" w:cs="Arial"/>
                <w:sz w:val="20"/>
                <w:szCs w:val="20"/>
              </w:rPr>
            </w:pPr>
          </w:p>
          <w:p w14:paraId="1CDEABC7" w14:textId="77777777" w:rsidR="00D22E83" w:rsidRDefault="00D22E83" w:rsidP="00314B15">
            <w:pPr>
              <w:rPr>
                <w:rFonts w:ascii="Arial" w:hAnsi="Arial" w:cs="Arial"/>
                <w:sz w:val="20"/>
                <w:szCs w:val="20"/>
              </w:rPr>
            </w:pPr>
          </w:p>
          <w:p w14:paraId="5EE4E087" w14:textId="77777777" w:rsidR="00C301FD" w:rsidRDefault="00C301FD" w:rsidP="00314B15">
            <w:pPr>
              <w:rPr>
                <w:rFonts w:ascii="Arial" w:hAnsi="Arial" w:cs="Arial"/>
                <w:sz w:val="20"/>
                <w:szCs w:val="20"/>
              </w:rPr>
            </w:pPr>
          </w:p>
          <w:p w14:paraId="7CEE9438" w14:textId="708AEE23" w:rsidR="00314B15" w:rsidRPr="00AD2CC4" w:rsidRDefault="00314B15" w:rsidP="00314B15">
            <w:pPr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2570BCE6" w14:textId="77777777" w:rsidR="00D22E83" w:rsidRPr="00AD2CC4" w:rsidRDefault="00D22E83" w:rsidP="00D22E83">
            <w:pPr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710B8198" w14:textId="77777777" w:rsidR="00D22E83" w:rsidRPr="00AD2CC4" w:rsidRDefault="00D22E83" w:rsidP="00D22E83">
            <w:pPr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67B924F3" w14:textId="2F56412D" w:rsidR="00806A82" w:rsidRPr="00AD2CC4" w:rsidRDefault="00806A82" w:rsidP="00806A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4CB71BE" w14:textId="77777777" w:rsidR="00806A82" w:rsidRPr="00AD2CC4" w:rsidRDefault="00806A82" w:rsidP="00806A82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</w:tc>
      </w:tr>
    </w:tbl>
    <w:p w14:paraId="41491334" w14:textId="77777777" w:rsidR="00FE22F8" w:rsidRDefault="00FE22F8" w:rsidP="006C34D2">
      <w:pPr>
        <w:jc w:val="center"/>
        <w:rPr>
          <w:rFonts w:ascii="Arial" w:hAnsi="Arial" w:cs="Arial"/>
          <w:sz w:val="20"/>
          <w:szCs w:val="20"/>
        </w:rPr>
      </w:pPr>
    </w:p>
    <w:p w14:paraId="1FFE590A" w14:textId="2E3D7489" w:rsidR="00385302" w:rsidRPr="00AD2CC4" w:rsidRDefault="00385302" w:rsidP="006C34D2">
      <w:pPr>
        <w:jc w:val="center"/>
        <w:rPr>
          <w:rFonts w:ascii="Arial" w:hAnsi="Arial" w:cs="Arial"/>
          <w:sz w:val="20"/>
          <w:szCs w:val="20"/>
        </w:rPr>
      </w:pPr>
      <w:r w:rsidRPr="00AD2CC4">
        <w:rPr>
          <w:rFonts w:ascii="Arial" w:hAnsi="Arial" w:cs="Arial"/>
          <w:sz w:val="20"/>
          <w:szCs w:val="20"/>
        </w:rPr>
        <w:t>Parte V: Riduzione del numero di candidati qualificati</w:t>
      </w:r>
    </w:p>
    <w:p w14:paraId="7BAA8987" w14:textId="77777777" w:rsidR="00385302" w:rsidRPr="00AD2CC4" w:rsidRDefault="00385302" w:rsidP="00932746">
      <w:pPr>
        <w:rPr>
          <w:rFonts w:ascii="Arial" w:hAnsi="Arial" w:cs="Arial"/>
          <w:sz w:val="20"/>
          <w:szCs w:val="20"/>
        </w:rPr>
      </w:pPr>
    </w:p>
    <w:p w14:paraId="586B0963" w14:textId="77777777" w:rsidR="00385302" w:rsidRPr="00AD2CC4" w:rsidRDefault="00385302" w:rsidP="00385302">
      <w:pPr>
        <w:pBdr>
          <w:top w:val="single" w:sz="4" w:space="1" w:color="00000A"/>
          <w:left w:val="single" w:sz="4" w:space="0" w:color="00000A"/>
          <w:bottom w:val="single" w:sz="4" w:space="1" w:color="00000A"/>
          <w:right w:val="single" w:sz="4" w:space="26" w:color="00000A"/>
        </w:pBdr>
        <w:shd w:val="clear" w:color="auto" w:fill="BFBFBF"/>
        <w:ind w:right="-149"/>
        <w:jc w:val="both"/>
        <w:rPr>
          <w:rFonts w:ascii="Arial" w:hAnsi="Arial" w:cs="Arial"/>
          <w:b/>
          <w:w w:val="0"/>
          <w:sz w:val="20"/>
          <w:szCs w:val="20"/>
        </w:rPr>
      </w:pPr>
      <w:r w:rsidRPr="00AD2CC4">
        <w:rPr>
          <w:rFonts w:ascii="Arial" w:hAnsi="Arial" w:cs="Arial"/>
          <w:b/>
          <w:w w:val="0"/>
          <w:sz w:val="20"/>
          <w:szCs w:val="20"/>
        </w:rPr>
        <w:t>L'operatore economico deve fornire informazioni solo se l'amministrazione aggiudicatrice o l'ente aggiudicatore ha specificato i criteri e le regole obiettivi e non</w:t>
      </w:r>
      <w:r w:rsidR="002A23B7" w:rsidRPr="00AD2CC4">
        <w:rPr>
          <w:rFonts w:ascii="Arial" w:hAnsi="Arial" w:cs="Arial"/>
          <w:b/>
          <w:w w:val="0"/>
          <w:sz w:val="20"/>
          <w:szCs w:val="20"/>
        </w:rPr>
        <w:t xml:space="preserve"> </w:t>
      </w:r>
      <w:r w:rsidRPr="00AD2CC4">
        <w:rPr>
          <w:rFonts w:ascii="Arial" w:hAnsi="Arial" w:cs="Arial"/>
          <w:b/>
          <w:w w:val="0"/>
          <w:sz w:val="20"/>
          <w:szCs w:val="20"/>
        </w:rPr>
        <w:t>discriminatori da applicare per limitare il numero di candidati che saranno invitati a presentare un'offerta o a partecipare al dialogo. Tali informazioni, che possono</w:t>
      </w:r>
      <w:r w:rsidR="002A23B7" w:rsidRPr="00AD2CC4">
        <w:rPr>
          <w:rFonts w:ascii="Arial" w:hAnsi="Arial" w:cs="Arial"/>
          <w:b/>
          <w:w w:val="0"/>
          <w:sz w:val="20"/>
          <w:szCs w:val="20"/>
        </w:rPr>
        <w:t xml:space="preserve"> </w:t>
      </w:r>
      <w:r w:rsidRPr="00AD2CC4">
        <w:rPr>
          <w:rFonts w:ascii="Arial" w:hAnsi="Arial" w:cs="Arial"/>
          <w:b/>
          <w:w w:val="0"/>
          <w:sz w:val="20"/>
          <w:szCs w:val="20"/>
        </w:rPr>
        <w:t>essere accompagnate da condizioni relative ai (tipi di) certificati o alle forme di prove documentali da produrre eventualmente, sono riportate nell'avviso o bando</w:t>
      </w:r>
      <w:r w:rsidR="002A23B7" w:rsidRPr="00AD2CC4">
        <w:rPr>
          <w:rFonts w:ascii="Arial" w:hAnsi="Arial" w:cs="Arial"/>
          <w:b/>
          <w:w w:val="0"/>
          <w:sz w:val="20"/>
          <w:szCs w:val="20"/>
        </w:rPr>
        <w:t xml:space="preserve"> </w:t>
      </w:r>
      <w:r w:rsidRPr="00AD2CC4">
        <w:rPr>
          <w:rFonts w:ascii="Arial" w:hAnsi="Arial" w:cs="Arial"/>
          <w:b/>
          <w:w w:val="0"/>
          <w:sz w:val="20"/>
          <w:szCs w:val="20"/>
        </w:rPr>
        <w:t>pertinente o nei documenti di gara ivi citati.</w:t>
      </w:r>
    </w:p>
    <w:p w14:paraId="1D53F2DC" w14:textId="77777777" w:rsidR="00385302" w:rsidRPr="00AD2CC4" w:rsidRDefault="00385302" w:rsidP="00385302">
      <w:pPr>
        <w:pBdr>
          <w:top w:val="single" w:sz="4" w:space="1" w:color="00000A"/>
          <w:left w:val="single" w:sz="4" w:space="0" w:color="00000A"/>
          <w:bottom w:val="single" w:sz="4" w:space="1" w:color="00000A"/>
          <w:right w:val="single" w:sz="4" w:space="26" w:color="00000A"/>
        </w:pBdr>
        <w:shd w:val="clear" w:color="auto" w:fill="BFBFBF"/>
        <w:ind w:right="-149"/>
        <w:jc w:val="both"/>
        <w:rPr>
          <w:rFonts w:ascii="Arial" w:hAnsi="Arial" w:cs="Arial"/>
          <w:b/>
          <w:w w:val="0"/>
          <w:sz w:val="20"/>
          <w:szCs w:val="20"/>
        </w:rPr>
      </w:pPr>
      <w:r w:rsidRPr="00AD2CC4">
        <w:rPr>
          <w:rFonts w:ascii="Arial" w:hAnsi="Arial" w:cs="Arial"/>
          <w:b/>
          <w:w w:val="0"/>
          <w:sz w:val="20"/>
          <w:szCs w:val="20"/>
        </w:rPr>
        <w:t>Solo per le procedure ristrette, le procedure competitive con negoziazione, le procedure di dialogo competitivo e i partenariati per l'innovazione</w:t>
      </w:r>
    </w:p>
    <w:tbl>
      <w:tblPr>
        <w:tblW w:w="9894" w:type="dxa"/>
        <w:tblInd w:w="-20" w:type="dxa"/>
        <w:tblLayout w:type="fixed"/>
        <w:tblCellMar>
          <w:left w:w="93" w:type="dxa"/>
        </w:tblCellMar>
        <w:tblLook w:val="0000" w:firstRow="0" w:lastRow="0" w:firstColumn="0" w:lastColumn="0" w:noHBand="0" w:noVBand="0"/>
      </w:tblPr>
      <w:tblGrid>
        <w:gridCol w:w="4644"/>
        <w:gridCol w:w="5250"/>
      </w:tblGrid>
      <w:tr w:rsidR="00932746" w:rsidRPr="00AD2CC4" w14:paraId="7DC82D48" w14:textId="77777777" w:rsidTr="00944034"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1071775" w14:textId="77777777" w:rsidR="00932746" w:rsidRPr="00AD2CC4" w:rsidRDefault="002A23B7" w:rsidP="002A23B7">
            <w:pPr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AD2CC4">
              <w:rPr>
                <w:rFonts w:ascii="Arial" w:hAnsi="Arial" w:cs="Arial"/>
                <w:b/>
                <w:i/>
                <w:sz w:val="20"/>
                <w:szCs w:val="20"/>
              </w:rPr>
              <w:t>Riduzione del numero dei candidati qualificati</w:t>
            </w:r>
          </w:p>
        </w:tc>
        <w:tc>
          <w:tcPr>
            <w:tcW w:w="52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81BCE5B" w14:textId="77777777" w:rsidR="00932746" w:rsidRPr="00AD2CC4" w:rsidRDefault="00932746" w:rsidP="002A23B7">
            <w:pPr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AD2CC4">
              <w:rPr>
                <w:rFonts w:ascii="Arial" w:hAnsi="Arial" w:cs="Arial"/>
                <w:b/>
                <w:i/>
                <w:sz w:val="20"/>
                <w:szCs w:val="20"/>
              </w:rPr>
              <w:t>Risposta:</w:t>
            </w:r>
          </w:p>
        </w:tc>
      </w:tr>
      <w:tr w:rsidR="00191872" w:rsidRPr="00AD2CC4" w14:paraId="29A802E9" w14:textId="77777777" w:rsidTr="00944034"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37E1427" w14:textId="77777777" w:rsidR="00191872" w:rsidRPr="00AD2CC4" w:rsidRDefault="00191872" w:rsidP="00191872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 xml:space="preserve">L'operatore economico dichiara che soddisfa i criteri e le regole oggettivi e non discriminatori da applicare al fine di limitare il numero di candidati nel modo seguente:  </w:t>
            </w:r>
          </w:p>
          <w:p w14:paraId="16D7CC5A" w14:textId="77777777" w:rsidR="00191872" w:rsidRPr="00AD2CC4" w:rsidRDefault="00191872" w:rsidP="00191872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Nel caso in cui siano richiesti certi certificati o altre forme di prove documentali, indicare per ciascuno se l'operatore economico ha i documenti richiesti</w:t>
            </w:r>
          </w:p>
          <w:p w14:paraId="6FC7444D" w14:textId="77777777" w:rsidR="00191872" w:rsidRPr="00AD2CC4" w:rsidRDefault="00191872" w:rsidP="00191872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4A94333C" w14:textId="77777777" w:rsidR="00191872" w:rsidRPr="00AD2CC4" w:rsidRDefault="00191872" w:rsidP="00191872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327E68FA" w14:textId="77777777" w:rsidR="00191872" w:rsidRPr="00AD2CC4" w:rsidRDefault="00191872" w:rsidP="00191872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Si prega di descriverli</w:t>
            </w:r>
          </w:p>
          <w:p w14:paraId="037D46C5" w14:textId="77777777" w:rsidR="00191872" w:rsidRPr="00AD2CC4" w:rsidRDefault="00191872" w:rsidP="00191872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7810A8C3" w14:textId="77777777" w:rsidR="00191872" w:rsidRPr="00AD2CC4" w:rsidRDefault="00191872" w:rsidP="00191872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Queste informazioni sono disponibili elettronicamente?</w:t>
            </w:r>
          </w:p>
          <w:p w14:paraId="32273FB2" w14:textId="77777777" w:rsidR="00191872" w:rsidRPr="00AD2CC4" w:rsidRDefault="00191872" w:rsidP="00191872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Evidenza fornita</w:t>
            </w:r>
          </w:p>
          <w:p w14:paraId="26C35713" w14:textId="77777777" w:rsidR="00191872" w:rsidRPr="00AD2CC4" w:rsidRDefault="00191872" w:rsidP="00191872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Indirizzo Web</w:t>
            </w:r>
          </w:p>
          <w:p w14:paraId="2EF02B5A" w14:textId="77777777" w:rsidR="00191872" w:rsidRPr="00AD2CC4" w:rsidRDefault="00191872" w:rsidP="00191872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Autorità o Organismo di emanazione</w:t>
            </w:r>
          </w:p>
          <w:p w14:paraId="4EBBDF0E" w14:textId="77777777" w:rsidR="00191872" w:rsidRPr="00AD2CC4" w:rsidRDefault="00191872" w:rsidP="00191872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Riferimento preciso della documentazione</w:t>
            </w:r>
          </w:p>
        </w:tc>
        <w:tc>
          <w:tcPr>
            <w:tcW w:w="52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869013E" w14:textId="77777777" w:rsidR="00191872" w:rsidRPr="00AD2CC4" w:rsidRDefault="00191872" w:rsidP="00191872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0F61633F" w14:textId="77777777" w:rsidR="00191872" w:rsidRPr="00AD2CC4" w:rsidRDefault="00191872" w:rsidP="00191872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  <w:r w:rsidRPr="00AD2CC4"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  <w:t>[ ] Sì [ ] No</w:t>
            </w:r>
          </w:p>
          <w:p w14:paraId="26291273" w14:textId="77777777" w:rsidR="00191872" w:rsidRPr="00AD2CC4" w:rsidRDefault="00191872" w:rsidP="00191872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10B57FDA" w14:textId="77777777" w:rsidR="00191872" w:rsidRPr="00AD2CC4" w:rsidRDefault="00191872" w:rsidP="00191872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1DF678E8" w14:textId="77777777" w:rsidR="00191872" w:rsidRPr="00AD2CC4" w:rsidRDefault="00191872" w:rsidP="00191872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0F41F3B7" w14:textId="1821CFCC" w:rsidR="00191872" w:rsidRDefault="00191872" w:rsidP="00191872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642D86BF" w14:textId="1725E1F2" w:rsidR="006C34D2" w:rsidRDefault="006C34D2" w:rsidP="00191872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2359AC4D" w14:textId="77777777" w:rsidR="006C34D2" w:rsidRPr="00AD2CC4" w:rsidRDefault="006C34D2" w:rsidP="00191872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  <w:p w14:paraId="702F7C3C" w14:textId="77777777" w:rsidR="00314B15" w:rsidRPr="00AD2CC4" w:rsidRDefault="00314B15" w:rsidP="00314B15">
            <w:pPr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59F7BD56" w14:textId="77777777" w:rsidR="00191872" w:rsidRPr="00AD2CC4" w:rsidRDefault="00191872" w:rsidP="0019187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2CC4">
              <w:rPr>
                <w:rFonts w:ascii="Arial" w:hAnsi="Arial" w:cs="Arial"/>
                <w:color w:val="000000"/>
                <w:sz w:val="20"/>
                <w:szCs w:val="20"/>
              </w:rPr>
              <w:t>[ ] Sì [ ] No</w:t>
            </w:r>
          </w:p>
          <w:p w14:paraId="10275FB7" w14:textId="353CB853" w:rsidR="00314B15" w:rsidRPr="00AD2CC4" w:rsidRDefault="00314B15" w:rsidP="00314B15">
            <w:pPr>
              <w:rPr>
                <w:rFonts w:ascii="Arial" w:hAnsi="Arial" w:cs="Arial"/>
                <w:sz w:val="20"/>
                <w:szCs w:val="20"/>
              </w:rPr>
            </w:pPr>
          </w:p>
          <w:p w14:paraId="518FB04B" w14:textId="77777777" w:rsidR="00314B15" w:rsidRPr="00AD2CC4" w:rsidRDefault="00314B15" w:rsidP="00314B15">
            <w:pPr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106B0BA9" w14:textId="77777777" w:rsidR="00314B15" w:rsidRPr="00AD2CC4" w:rsidRDefault="00314B15" w:rsidP="00314B15">
            <w:pPr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75AB00C6" w14:textId="77777777" w:rsidR="00314B15" w:rsidRPr="00AD2CC4" w:rsidRDefault="00314B15" w:rsidP="00314B15">
            <w:pPr>
              <w:rPr>
                <w:rFonts w:ascii="Arial" w:hAnsi="Arial" w:cs="Arial"/>
                <w:sz w:val="20"/>
                <w:szCs w:val="20"/>
              </w:rPr>
            </w:pPr>
            <w:r w:rsidRPr="00AD2CC4">
              <w:rPr>
                <w:rFonts w:ascii="Arial" w:hAnsi="Arial" w:cs="Arial"/>
                <w:sz w:val="20"/>
                <w:szCs w:val="20"/>
              </w:rPr>
              <w:t>[……………]</w:t>
            </w:r>
          </w:p>
          <w:p w14:paraId="3C49967A" w14:textId="77777777" w:rsidR="00314B15" w:rsidRPr="00AD2CC4" w:rsidRDefault="00314B15" w:rsidP="0019187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E1EAB8C" w14:textId="77777777" w:rsidR="00191872" w:rsidRPr="00AD2CC4" w:rsidRDefault="00191872" w:rsidP="00191872">
            <w:pPr>
              <w:suppressAutoHyphens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eastAsiaTheme="minorHAnsi" w:hAnsi="Arial" w:cs="Arial"/>
                <w:color w:val="333333"/>
                <w:kern w:val="0"/>
                <w:sz w:val="19"/>
                <w:szCs w:val="19"/>
                <w:lang w:eastAsia="en-US" w:bidi="ar-SA"/>
                <w14:ligatures w14:val="standardContextual"/>
              </w:rPr>
            </w:pPr>
          </w:p>
        </w:tc>
      </w:tr>
    </w:tbl>
    <w:p w14:paraId="2D847199" w14:textId="77777777" w:rsidR="00932746" w:rsidRPr="00AD2CC4" w:rsidRDefault="00932746" w:rsidP="00932746">
      <w:pPr>
        <w:pStyle w:val="ChapterTitle"/>
        <w:jc w:val="both"/>
        <w:rPr>
          <w:rFonts w:ascii="Arial" w:hAnsi="Arial" w:cs="Arial"/>
          <w:sz w:val="20"/>
          <w:szCs w:val="20"/>
        </w:rPr>
      </w:pPr>
    </w:p>
    <w:p w14:paraId="1772430B" w14:textId="77777777" w:rsidR="00932746" w:rsidRPr="00AD2CC4" w:rsidRDefault="00932746" w:rsidP="00932746">
      <w:pPr>
        <w:pStyle w:val="ChapterTitle"/>
        <w:rPr>
          <w:rFonts w:ascii="Arial" w:hAnsi="Arial" w:cs="Arial"/>
          <w:i/>
          <w:sz w:val="20"/>
          <w:szCs w:val="20"/>
        </w:rPr>
      </w:pPr>
      <w:r w:rsidRPr="00AD2CC4">
        <w:rPr>
          <w:rFonts w:ascii="Arial" w:hAnsi="Arial" w:cs="Arial"/>
          <w:sz w:val="20"/>
          <w:szCs w:val="20"/>
        </w:rPr>
        <w:t>Parte VI: Dichiarazioni finali</w:t>
      </w:r>
    </w:p>
    <w:p w14:paraId="1582B126" w14:textId="77777777" w:rsidR="006E238D" w:rsidRPr="00AD2CC4" w:rsidRDefault="006E238D" w:rsidP="006E238D">
      <w:pPr>
        <w:suppressAutoHyphens w:val="0"/>
        <w:autoSpaceDE w:val="0"/>
        <w:autoSpaceDN w:val="0"/>
        <w:adjustRightInd w:val="0"/>
        <w:spacing w:before="0" w:after="0"/>
        <w:jc w:val="both"/>
        <w:rPr>
          <w:rFonts w:ascii="Arial" w:eastAsiaTheme="minorHAnsi" w:hAnsi="Arial" w:cs="Arial"/>
          <w:color w:val="333333"/>
          <w:kern w:val="0"/>
          <w:sz w:val="19"/>
          <w:szCs w:val="19"/>
          <w:lang w:eastAsia="en-US" w:bidi="ar-SA"/>
          <w14:ligatures w14:val="standardContextual"/>
        </w:rPr>
      </w:pPr>
      <w:r w:rsidRPr="00AD2CC4">
        <w:rPr>
          <w:rFonts w:ascii="Arial" w:eastAsiaTheme="minorHAnsi" w:hAnsi="Arial" w:cs="Arial"/>
          <w:color w:val="333333"/>
          <w:kern w:val="0"/>
          <w:sz w:val="19"/>
          <w:szCs w:val="19"/>
          <w:lang w:eastAsia="en-US" w:bidi="ar-SA"/>
          <w14:ligatures w14:val="standardContextual"/>
        </w:rPr>
        <w:t>Il sottoscritto/I sottoscritti dichiara/dichiarano formalmente che le informazioni riportate nelle precedenti parti da II a V sono veritiere e corrette e che il sottoscritto/i</w:t>
      </w:r>
      <w:r w:rsidR="000F105D">
        <w:rPr>
          <w:rFonts w:ascii="Arial" w:eastAsiaTheme="minorHAnsi" w:hAnsi="Arial" w:cs="Arial"/>
          <w:color w:val="333333"/>
          <w:kern w:val="0"/>
          <w:sz w:val="19"/>
          <w:szCs w:val="19"/>
          <w:lang w:eastAsia="en-US" w:bidi="ar-SA"/>
          <w14:ligatures w14:val="standardContextual"/>
        </w:rPr>
        <w:t xml:space="preserve"> </w:t>
      </w:r>
      <w:r w:rsidRPr="00AD2CC4">
        <w:rPr>
          <w:rFonts w:ascii="Arial" w:eastAsiaTheme="minorHAnsi" w:hAnsi="Arial" w:cs="Arial"/>
          <w:color w:val="333333"/>
          <w:kern w:val="0"/>
          <w:sz w:val="19"/>
          <w:szCs w:val="19"/>
          <w:lang w:eastAsia="en-US" w:bidi="ar-SA"/>
          <w14:ligatures w14:val="standardContextual"/>
        </w:rPr>
        <w:t>sottoscritti è/sono consapevole/consapevoli delle conseguenze di una grave falsa dichiarazione, ai sensi dell’articolo 76 del DPR 445/2000.</w:t>
      </w:r>
    </w:p>
    <w:p w14:paraId="51D2C277" w14:textId="77777777" w:rsidR="006E238D" w:rsidRPr="00AD2CC4" w:rsidRDefault="006E238D" w:rsidP="006E238D">
      <w:pPr>
        <w:suppressAutoHyphens w:val="0"/>
        <w:autoSpaceDE w:val="0"/>
        <w:autoSpaceDN w:val="0"/>
        <w:adjustRightInd w:val="0"/>
        <w:spacing w:before="0" w:after="0"/>
        <w:jc w:val="both"/>
        <w:rPr>
          <w:rFonts w:ascii="Arial" w:eastAsiaTheme="minorHAnsi" w:hAnsi="Arial" w:cs="Arial"/>
          <w:color w:val="333333"/>
          <w:kern w:val="0"/>
          <w:sz w:val="19"/>
          <w:szCs w:val="19"/>
          <w:lang w:eastAsia="en-US" w:bidi="ar-SA"/>
          <w14:ligatures w14:val="standardContextual"/>
        </w:rPr>
      </w:pPr>
      <w:r w:rsidRPr="00AD2CC4">
        <w:rPr>
          <w:rFonts w:ascii="Arial" w:eastAsiaTheme="minorHAnsi" w:hAnsi="Arial" w:cs="Arial"/>
          <w:color w:val="333333"/>
          <w:kern w:val="0"/>
          <w:sz w:val="19"/>
          <w:szCs w:val="19"/>
          <w:lang w:eastAsia="en-US" w:bidi="ar-SA"/>
          <w14:ligatures w14:val="standardContextual"/>
        </w:rPr>
        <w:t>Ferme restando le disposizioni degli articoli 40 e 46 del DPR 445/2000, il sottoscritto/I sottoscritti dichiara/dichiarano formalmente di essere in grado di produrre, su</w:t>
      </w:r>
      <w:r w:rsidR="000F105D">
        <w:rPr>
          <w:rFonts w:ascii="Arial" w:eastAsiaTheme="minorHAnsi" w:hAnsi="Arial" w:cs="Arial"/>
          <w:color w:val="333333"/>
          <w:kern w:val="0"/>
          <w:sz w:val="19"/>
          <w:szCs w:val="19"/>
          <w:lang w:eastAsia="en-US" w:bidi="ar-SA"/>
          <w14:ligatures w14:val="standardContextual"/>
        </w:rPr>
        <w:t xml:space="preserve"> </w:t>
      </w:r>
      <w:r w:rsidRPr="00AD2CC4">
        <w:rPr>
          <w:rFonts w:ascii="Arial" w:eastAsiaTheme="minorHAnsi" w:hAnsi="Arial" w:cs="Arial"/>
          <w:color w:val="333333"/>
          <w:kern w:val="0"/>
          <w:sz w:val="19"/>
          <w:szCs w:val="19"/>
          <w:lang w:eastAsia="en-US" w:bidi="ar-SA"/>
          <w14:ligatures w14:val="standardContextual"/>
        </w:rPr>
        <w:t>richiesta e senza indugio, i certificati e le altre forme di prove documentali del caso, con le seguenti eccezioni:</w:t>
      </w:r>
    </w:p>
    <w:p w14:paraId="1D7B29E5" w14:textId="77777777" w:rsidR="006E238D" w:rsidRPr="00AD2CC4" w:rsidRDefault="006E238D" w:rsidP="006E238D">
      <w:pPr>
        <w:suppressAutoHyphens w:val="0"/>
        <w:autoSpaceDE w:val="0"/>
        <w:autoSpaceDN w:val="0"/>
        <w:adjustRightInd w:val="0"/>
        <w:spacing w:before="0" w:after="0"/>
        <w:jc w:val="both"/>
        <w:rPr>
          <w:rFonts w:ascii="Arial" w:eastAsiaTheme="minorHAnsi" w:hAnsi="Arial" w:cs="Arial"/>
          <w:color w:val="333333"/>
          <w:kern w:val="0"/>
          <w:sz w:val="19"/>
          <w:szCs w:val="19"/>
          <w:lang w:eastAsia="en-US" w:bidi="ar-SA"/>
          <w14:ligatures w14:val="standardContextual"/>
        </w:rPr>
      </w:pPr>
      <w:r w:rsidRPr="00AD2CC4">
        <w:rPr>
          <w:rFonts w:ascii="Arial" w:eastAsiaTheme="minorHAnsi" w:hAnsi="Arial" w:cs="Arial"/>
          <w:color w:val="333333"/>
          <w:kern w:val="0"/>
          <w:sz w:val="19"/>
          <w:szCs w:val="19"/>
          <w:lang w:eastAsia="en-US" w:bidi="ar-SA"/>
          <w14:ligatures w14:val="standardContextual"/>
        </w:rPr>
        <w:lastRenderedPageBreak/>
        <w:t>a) se l'amministrazione aggiudicatrice o l'ente aggiudicatore hanno la possibilità di acquisire direttamente la documentazione complementare accedendo a una banca</w:t>
      </w:r>
      <w:r w:rsidR="00AC41D5">
        <w:rPr>
          <w:rFonts w:ascii="Arial" w:eastAsiaTheme="minorHAnsi" w:hAnsi="Arial" w:cs="Arial"/>
          <w:color w:val="333333"/>
          <w:kern w:val="0"/>
          <w:sz w:val="19"/>
          <w:szCs w:val="19"/>
          <w:lang w:eastAsia="en-US" w:bidi="ar-SA"/>
          <w14:ligatures w14:val="standardContextual"/>
        </w:rPr>
        <w:t xml:space="preserve"> </w:t>
      </w:r>
      <w:r w:rsidRPr="00AD2CC4">
        <w:rPr>
          <w:rFonts w:ascii="Arial" w:eastAsiaTheme="minorHAnsi" w:hAnsi="Arial" w:cs="Arial"/>
          <w:color w:val="333333"/>
          <w:kern w:val="0"/>
          <w:sz w:val="19"/>
          <w:szCs w:val="19"/>
          <w:lang w:eastAsia="en-US" w:bidi="ar-SA"/>
          <w14:ligatures w14:val="standardContextual"/>
        </w:rPr>
        <w:t>dati nazionale che sia disponibile gratuitamente in un qualunque Stato membro, oppure</w:t>
      </w:r>
    </w:p>
    <w:p w14:paraId="190307CB" w14:textId="77777777" w:rsidR="006E238D" w:rsidRPr="00AD2CC4" w:rsidRDefault="006E238D" w:rsidP="006E238D">
      <w:pPr>
        <w:suppressAutoHyphens w:val="0"/>
        <w:autoSpaceDE w:val="0"/>
        <w:autoSpaceDN w:val="0"/>
        <w:adjustRightInd w:val="0"/>
        <w:spacing w:before="0" w:after="0"/>
        <w:jc w:val="both"/>
        <w:rPr>
          <w:rFonts w:ascii="Arial" w:eastAsiaTheme="minorHAnsi" w:hAnsi="Arial" w:cs="Arial"/>
          <w:color w:val="333333"/>
          <w:kern w:val="0"/>
          <w:sz w:val="19"/>
          <w:szCs w:val="19"/>
          <w:lang w:eastAsia="en-US" w:bidi="ar-SA"/>
          <w14:ligatures w14:val="standardContextual"/>
        </w:rPr>
      </w:pPr>
      <w:r w:rsidRPr="00AD2CC4">
        <w:rPr>
          <w:rFonts w:ascii="Arial" w:eastAsiaTheme="minorHAnsi" w:hAnsi="Arial" w:cs="Arial"/>
          <w:color w:val="333333"/>
          <w:kern w:val="0"/>
          <w:sz w:val="19"/>
          <w:szCs w:val="19"/>
          <w:lang w:eastAsia="en-US" w:bidi="ar-SA"/>
          <w14:ligatures w14:val="standardContextual"/>
        </w:rPr>
        <w:t>b) a decorrere al più tardi dal 18 aprile 2018, l'amministrazione aggiudicatrice o l'ente aggiudicatore sono già in possesso della documentazione in questione.</w:t>
      </w:r>
    </w:p>
    <w:p w14:paraId="244EA2CE" w14:textId="77777777" w:rsidR="00932746" w:rsidRPr="00AD2CC4" w:rsidRDefault="006E238D" w:rsidP="006E238D">
      <w:pPr>
        <w:suppressAutoHyphens w:val="0"/>
        <w:autoSpaceDE w:val="0"/>
        <w:autoSpaceDN w:val="0"/>
        <w:adjustRightInd w:val="0"/>
        <w:spacing w:before="0" w:after="0"/>
        <w:jc w:val="both"/>
        <w:rPr>
          <w:rFonts w:ascii="Arial" w:eastAsiaTheme="minorHAnsi" w:hAnsi="Arial" w:cs="Arial"/>
          <w:color w:val="333333"/>
          <w:kern w:val="0"/>
          <w:sz w:val="19"/>
          <w:szCs w:val="19"/>
          <w:lang w:eastAsia="en-US" w:bidi="ar-SA"/>
          <w14:ligatures w14:val="standardContextual"/>
        </w:rPr>
      </w:pPr>
      <w:r w:rsidRPr="00AD2CC4">
        <w:rPr>
          <w:rFonts w:ascii="Arial" w:eastAsiaTheme="minorHAnsi" w:hAnsi="Arial" w:cs="Arial"/>
          <w:color w:val="333333"/>
          <w:kern w:val="0"/>
          <w:sz w:val="19"/>
          <w:szCs w:val="19"/>
          <w:lang w:eastAsia="en-US" w:bidi="ar-SA"/>
          <w14:ligatures w14:val="standardContextual"/>
        </w:rPr>
        <w:t>Il sottoscritto/I sottoscritti autorizza/autorizzano formalmente l'amministrazione aggiudicatrice o ente aggiudicatore di cui alla parte I, sezione A ad accedere ai</w:t>
      </w:r>
      <w:r w:rsidR="00AC41D5">
        <w:rPr>
          <w:rFonts w:ascii="Arial" w:eastAsiaTheme="minorHAnsi" w:hAnsi="Arial" w:cs="Arial"/>
          <w:color w:val="333333"/>
          <w:kern w:val="0"/>
          <w:sz w:val="19"/>
          <w:szCs w:val="19"/>
          <w:lang w:eastAsia="en-US" w:bidi="ar-SA"/>
          <w14:ligatures w14:val="standardContextual"/>
        </w:rPr>
        <w:t xml:space="preserve"> </w:t>
      </w:r>
      <w:r w:rsidRPr="00AD2CC4">
        <w:rPr>
          <w:rFonts w:ascii="Arial" w:eastAsiaTheme="minorHAnsi" w:hAnsi="Arial" w:cs="Arial"/>
          <w:color w:val="333333"/>
          <w:kern w:val="0"/>
          <w:sz w:val="19"/>
          <w:szCs w:val="19"/>
          <w:lang w:eastAsia="en-US" w:bidi="ar-SA"/>
          <w14:ligatures w14:val="standardContextual"/>
        </w:rPr>
        <w:t>documenti complementari alle informazioni del presente documento di gara unico europeo, ai fini della suddetta procedura di appalto.</w:t>
      </w:r>
    </w:p>
    <w:p w14:paraId="77C88B2E" w14:textId="77777777" w:rsidR="006E238D" w:rsidRPr="00AD2CC4" w:rsidRDefault="006E238D" w:rsidP="006E238D">
      <w:pPr>
        <w:suppressAutoHyphens w:val="0"/>
        <w:autoSpaceDE w:val="0"/>
        <w:autoSpaceDN w:val="0"/>
        <w:adjustRightInd w:val="0"/>
        <w:spacing w:before="0" w:after="0"/>
        <w:jc w:val="both"/>
        <w:rPr>
          <w:rFonts w:ascii="Arial" w:eastAsiaTheme="minorHAnsi" w:hAnsi="Arial" w:cs="Arial"/>
          <w:color w:val="333333"/>
          <w:kern w:val="0"/>
          <w:sz w:val="19"/>
          <w:szCs w:val="19"/>
          <w:lang w:eastAsia="en-US" w:bidi="ar-SA"/>
          <w14:ligatures w14:val="standardContextual"/>
        </w:rPr>
      </w:pPr>
    </w:p>
    <w:p w14:paraId="63905573" w14:textId="3911E89C" w:rsidR="006E238D" w:rsidRPr="00074171" w:rsidRDefault="00074171" w:rsidP="00074171">
      <w:pPr>
        <w:suppressAutoHyphens w:val="0"/>
        <w:autoSpaceDE w:val="0"/>
        <w:autoSpaceDN w:val="0"/>
        <w:adjustRightInd w:val="0"/>
        <w:spacing w:before="0" w:after="0"/>
        <w:jc w:val="center"/>
        <w:rPr>
          <w:rFonts w:ascii="Arial" w:eastAsiaTheme="minorHAnsi" w:hAnsi="Arial" w:cs="Arial"/>
          <w:b/>
          <w:bCs/>
          <w:i/>
          <w:iCs/>
          <w:color w:val="333333"/>
          <w:kern w:val="0"/>
          <w:sz w:val="19"/>
          <w:szCs w:val="19"/>
          <w:lang w:eastAsia="en-US" w:bidi="ar-SA"/>
          <w14:ligatures w14:val="standardContextual"/>
        </w:rPr>
      </w:pPr>
      <w:r w:rsidRPr="00074171">
        <w:rPr>
          <w:rFonts w:ascii="Arial" w:eastAsiaTheme="minorHAnsi" w:hAnsi="Arial" w:cs="Arial"/>
          <w:b/>
          <w:bCs/>
          <w:i/>
          <w:iCs/>
          <w:color w:val="333333"/>
          <w:kern w:val="0"/>
          <w:sz w:val="19"/>
          <w:szCs w:val="19"/>
          <w:lang w:eastAsia="en-US" w:bidi="ar-SA"/>
          <w14:ligatures w14:val="standardContextual"/>
        </w:rPr>
        <w:t>Data e Luogo</w:t>
      </w:r>
    </w:p>
    <w:p w14:paraId="332B12CA" w14:textId="77777777" w:rsidR="006E238D" w:rsidRPr="00AD2CC4" w:rsidRDefault="006E238D" w:rsidP="006E238D">
      <w:pPr>
        <w:suppressAutoHyphens w:val="0"/>
        <w:autoSpaceDE w:val="0"/>
        <w:autoSpaceDN w:val="0"/>
        <w:adjustRightInd w:val="0"/>
        <w:spacing w:before="0" w:after="0"/>
        <w:jc w:val="both"/>
        <w:rPr>
          <w:rFonts w:ascii="Arial" w:eastAsiaTheme="minorHAnsi" w:hAnsi="Arial" w:cs="Arial"/>
          <w:color w:val="333333"/>
          <w:kern w:val="0"/>
          <w:sz w:val="19"/>
          <w:szCs w:val="19"/>
          <w:lang w:eastAsia="en-US" w:bidi="ar-SA"/>
          <w14:ligatures w14:val="standardContextual"/>
        </w:rPr>
      </w:pPr>
    </w:p>
    <w:p w14:paraId="634E1D15" w14:textId="2B850FF3" w:rsidR="00074171" w:rsidRDefault="00932746" w:rsidP="006E238D">
      <w:pPr>
        <w:suppressAutoHyphens w:val="0"/>
        <w:autoSpaceDE w:val="0"/>
        <w:autoSpaceDN w:val="0"/>
        <w:adjustRightInd w:val="0"/>
        <w:spacing w:before="0" w:after="0"/>
        <w:jc w:val="both"/>
        <w:rPr>
          <w:rFonts w:ascii="Arial" w:eastAsiaTheme="minorHAnsi" w:hAnsi="Arial" w:cs="Arial"/>
          <w:color w:val="333333"/>
          <w:kern w:val="0"/>
          <w:sz w:val="19"/>
          <w:szCs w:val="19"/>
          <w:lang w:eastAsia="en-US" w:bidi="ar-SA"/>
          <w14:ligatures w14:val="standardContextual"/>
        </w:rPr>
      </w:pPr>
      <w:r w:rsidRPr="00AD2CC4">
        <w:rPr>
          <w:rFonts w:ascii="Arial" w:eastAsiaTheme="minorHAnsi" w:hAnsi="Arial" w:cs="Arial"/>
          <w:color w:val="333333"/>
          <w:kern w:val="0"/>
          <w:sz w:val="19"/>
          <w:szCs w:val="19"/>
          <w:lang w:eastAsia="en-US" w:bidi="ar-SA"/>
          <w14:ligatures w14:val="standardContextual"/>
        </w:rPr>
        <w:t>Data</w:t>
      </w:r>
      <w:r w:rsidR="00074171">
        <w:rPr>
          <w:rFonts w:ascii="Arial" w:eastAsiaTheme="minorHAnsi" w:hAnsi="Arial" w:cs="Arial"/>
          <w:color w:val="333333"/>
          <w:kern w:val="0"/>
          <w:sz w:val="19"/>
          <w:szCs w:val="19"/>
          <w:lang w:eastAsia="en-US" w:bidi="ar-SA"/>
          <w14:ligatures w14:val="standardContextual"/>
        </w:rPr>
        <w:t xml:space="preserve"> </w:t>
      </w:r>
      <w:r w:rsidR="00074171" w:rsidRPr="00AD2CC4">
        <w:rPr>
          <w:rFonts w:ascii="Arial" w:eastAsiaTheme="minorHAnsi" w:hAnsi="Arial" w:cs="Arial"/>
          <w:color w:val="333333"/>
          <w:kern w:val="0"/>
          <w:sz w:val="19"/>
          <w:szCs w:val="19"/>
          <w:lang w:eastAsia="en-US" w:bidi="ar-SA"/>
          <w14:ligatures w14:val="standardContextual"/>
        </w:rPr>
        <w:t>[……………….……]</w:t>
      </w:r>
    </w:p>
    <w:p w14:paraId="190FD80A" w14:textId="77777777" w:rsidR="00074171" w:rsidRDefault="00074171" w:rsidP="006E238D">
      <w:pPr>
        <w:suppressAutoHyphens w:val="0"/>
        <w:autoSpaceDE w:val="0"/>
        <w:autoSpaceDN w:val="0"/>
        <w:adjustRightInd w:val="0"/>
        <w:spacing w:before="0" w:after="0"/>
        <w:jc w:val="both"/>
        <w:rPr>
          <w:rFonts w:ascii="Arial" w:eastAsiaTheme="minorHAnsi" w:hAnsi="Arial" w:cs="Arial"/>
          <w:color w:val="333333"/>
          <w:kern w:val="0"/>
          <w:sz w:val="19"/>
          <w:szCs w:val="19"/>
          <w:lang w:eastAsia="en-US" w:bidi="ar-SA"/>
          <w14:ligatures w14:val="standardContextual"/>
        </w:rPr>
      </w:pPr>
    </w:p>
    <w:p w14:paraId="167CAC72" w14:textId="16CA73C6" w:rsidR="00932746" w:rsidRPr="00AD2CC4" w:rsidRDefault="00932746" w:rsidP="006E238D">
      <w:pPr>
        <w:suppressAutoHyphens w:val="0"/>
        <w:autoSpaceDE w:val="0"/>
        <w:autoSpaceDN w:val="0"/>
        <w:adjustRightInd w:val="0"/>
        <w:spacing w:before="0" w:after="0"/>
        <w:jc w:val="both"/>
        <w:rPr>
          <w:rFonts w:ascii="Arial" w:eastAsiaTheme="minorHAnsi" w:hAnsi="Arial" w:cs="Arial"/>
          <w:color w:val="333333"/>
          <w:kern w:val="0"/>
          <w:sz w:val="19"/>
          <w:szCs w:val="19"/>
          <w:lang w:eastAsia="en-US" w:bidi="ar-SA"/>
          <w14:ligatures w14:val="standardContextual"/>
        </w:rPr>
      </w:pPr>
      <w:r w:rsidRPr="00AD2CC4">
        <w:rPr>
          <w:rFonts w:ascii="Arial" w:eastAsiaTheme="minorHAnsi" w:hAnsi="Arial" w:cs="Arial"/>
          <w:color w:val="333333"/>
          <w:kern w:val="0"/>
          <w:sz w:val="19"/>
          <w:szCs w:val="19"/>
          <w:lang w:eastAsia="en-US" w:bidi="ar-SA"/>
          <w14:ligatures w14:val="standardContextual"/>
        </w:rPr>
        <w:t>luogo [……………….……]</w:t>
      </w:r>
    </w:p>
    <w:p w14:paraId="47F05BD1" w14:textId="77777777" w:rsidR="00932746" w:rsidRPr="00AD2CC4" w:rsidRDefault="00932746" w:rsidP="00932746">
      <w:pPr>
        <w:rPr>
          <w:rFonts w:ascii="Arial" w:hAnsi="Arial" w:cs="Arial"/>
          <w:sz w:val="20"/>
          <w:szCs w:val="20"/>
        </w:rPr>
      </w:pPr>
    </w:p>
    <w:p w14:paraId="6AFF48ED" w14:textId="77777777" w:rsidR="00944034" w:rsidRPr="00AD2CC4" w:rsidRDefault="00944034">
      <w:pPr>
        <w:rPr>
          <w:rFonts w:ascii="Arial" w:hAnsi="Arial" w:cs="Arial"/>
          <w:sz w:val="20"/>
          <w:szCs w:val="20"/>
        </w:rPr>
      </w:pPr>
    </w:p>
    <w:sectPr w:rsidR="00944034" w:rsidRPr="00AD2CC4" w:rsidSect="00B773A2">
      <w:headerReference w:type="default" r:id="rId8"/>
      <w:footerReference w:type="default" r:id="rId9"/>
      <w:pgSz w:w="12240" w:h="15840"/>
      <w:pgMar w:top="709" w:right="758" w:bottom="1135" w:left="1800" w:header="720" w:footer="720" w:gutter="0"/>
      <w:cols w:space="720"/>
      <w:docGrid w:linePitch="24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852A9C" w14:textId="77777777" w:rsidR="00944B42" w:rsidRDefault="00944B42" w:rsidP="00932746">
      <w:pPr>
        <w:spacing w:before="0" w:after="0"/>
      </w:pPr>
      <w:r>
        <w:separator/>
      </w:r>
    </w:p>
  </w:endnote>
  <w:endnote w:type="continuationSeparator" w:id="0">
    <w:p w14:paraId="3794C6D2" w14:textId="77777777" w:rsidR="00944B42" w:rsidRDefault="00944B42" w:rsidP="0093274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ont583"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SansUnicode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D58C2D" w14:textId="21393287" w:rsidR="00944B42" w:rsidRPr="00D509A5" w:rsidRDefault="00944B42" w:rsidP="005D7BA5">
    <w:pPr>
      <w:pStyle w:val="Pidipagina"/>
      <w:tabs>
        <w:tab w:val="clear" w:pos="9921"/>
        <w:tab w:val="right" w:pos="9356"/>
      </w:tabs>
      <w:ind w:left="0" w:right="-241"/>
      <w:rPr>
        <w:rFonts w:ascii="Calibri" w:hAnsi="Calibri"/>
        <w:sz w:val="20"/>
        <w:szCs w:val="20"/>
      </w:rPr>
    </w:pPr>
    <w:r w:rsidRPr="00D509A5">
      <w:rPr>
        <w:rFonts w:ascii="Calibri" w:hAnsi="Calibri"/>
        <w:sz w:val="20"/>
        <w:szCs w:val="20"/>
      </w:rPr>
      <w:fldChar w:fldCharType="begin"/>
    </w:r>
    <w:r w:rsidRPr="00D509A5">
      <w:rPr>
        <w:rFonts w:ascii="Calibri" w:hAnsi="Calibri"/>
        <w:sz w:val="20"/>
        <w:szCs w:val="20"/>
      </w:rPr>
      <w:instrText>PAGE   \* MERGEFORMAT</w:instrText>
    </w:r>
    <w:r w:rsidRPr="00D509A5">
      <w:rPr>
        <w:rFonts w:ascii="Calibri" w:hAnsi="Calibri"/>
        <w:sz w:val="20"/>
        <w:szCs w:val="20"/>
      </w:rPr>
      <w:fldChar w:fldCharType="separate"/>
    </w:r>
    <w:r w:rsidR="00BD12CC">
      <w:rPr>
        <w:rFonts w:ascii="Calibri" w:hAnsi="Calibri"/>
        <w:noProof/>
        <w:sz w:val="20"/>
        <w:szCs w:val="20"/>
      </w:rPr>
      <w:t>6</w:t>
    </w:r>
    <w:r w:rsidRPr="00D509A5">
      <w:rPr>
        <w:rFonts w:ascii="Calibri" w:hAnsi="Calibri"/>
        <w:sz w:val="20"/>
        <w:szCs w:val="20"/>
      </w:rPr>
      <w:fldChar w:fldCharType="end"/>
    </w:r>
  </w:p>
  <w:p w14:paraId="086F770A" w14:textId="77777777" w:rsidR="00944B42" w:rsidRDefault="00944B4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673CE9" w14:textId="77777777" w:rsidR="00944B42" w:rsidRDefault="00944B42" w:rsidP="00932746">
      <w:pPr>
        <w:spacing w:before="0" w:after="0"/>
      </w:pPr>
      <w:r>
        <w:separator/>
      </w:r>
    </w:p>
  </w:footnote>
  <w:footnote w:type="continuationSeparator" w:id="0">
    <w:p w14:paraId="0CC1F4BE" w14:textId="77777777" w:rsidR="00944B42" w:rsidRDefault="00944B42" w:rsidP="00932746">
      <w:pPr>
        <w:spacing w:before="0" w:after="0"/>
      </w:pPr>
      <w:r>
        <w:continuationSeparator/>
      </w:r>
    </w:p>
  </w:footnote>
  <w:footnote w:id="1">
    <w:p w14:paraId="2C63E44D" w14:textId="46A23812" w:rsidR="00944B42" w:rsidRPr="001F35A9" w:rsidRDefault="00944B42" w:rsidP="006B30D3">
      <w:pPr>
        <w:tabs>
          <w:tab w:val="left" w:pos="284"/>
        </w:tabs>
        <w:spacing w:before="0" w:after="0"/>
        <w:jc w:val="both"/>
        <w:rPr>
          <w:sz w:val="12"/>
          <w:szCs w:val="12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gliatabella"/>
      <w:tblW w:w="9649" w:type="dxa"/>
      <w:tblInd w:w="-5" w:type="dxa"/>
      <w:tblLook w:val="04A0" w:firstRow="1" w:lastRow="0" w:firstColumn="1" w:lastColumn="0" w:noHBand="0" w:noVBand="1"/>
    </w:tblPr>
    <w:tblGrid>
      <w:gridCol w:w="9466"/>
      <w:gridCol w:w="221"/>
    </w:tblGrid>
    <w:tr w:rsidR="00F77697" w14:paraId="013679FC" w14:textId="77777777" w:rsidTr="003A10F6">
      <w:tc>
        <w:tcPr>
          <w:tcW w:w="1330" w:type="dxa"/>
          <w:tcBorders>
            <w:top w:val="nil"/>
            <w:left w:val="nil"/>
            <w:bottom w:val="nil"/>
            <w:right w:val="nil"/>
          </w:tcBorders>
        </w:tcPr>
        <w:tbl>
          <w:tblPr>
            <w:tblW w:w="0" w:type="auto"/>
            <w:jc w:val="center"/>
            <w:tblLook w:val="04A0" w:firstRow="1" w:lastRow="0" w:firstColumn="1" w:lastColumn="0" w:noHBand="0" w:noVBand="1"/>
          </w:tblPr>
          <w:tblGrid>
            <w:gridCol w:w="2793"/>
            <w:gridCol w:w="1619"/>
            <w:gridCol w:w="2703"/>
            <w:gridCol w:w="1208"/>
            <w:gridCol w:w="927"/>
          </w:tblGrid>
          <w:tr w:rsidR="00A068BA" w14:paraId="7053D70B" w14:textId="77777777" w:rsidTr="00FB7A16">
            <w:trPr>
              <w:jc w:val="center"/>
            </w:trPr>
            <w:tc>
              <w:tcPr>
                <w:tcW w:w="2972" w:type="dxa"/>
                <w:shd w:val="clear" w:color="auto" w:fill="auto"/>
              </w:tcPr>
              <w:p w14:paraId="66BB6B81" w14:textId="28D4CA9B" w:rsidR="00A068BA" w:rsidRDefault="00A068BA" w:rsidP="00A068BA">
                <w:pPr>
                  <w:jc w:val="center"/>
                </w:pPr>
                <w:r>
                  <w:rPr>
                    <w:noProof/>
                  </w:rPr>
                  <w:drawing>
                    <wp:anchor distT="0" distB="0" distL="0" distR="0" simplePos="0" relativeHeight="251657216" behindDoc="0" locked="0" layoutInCell="1" allowOverlap="1" wp14:anchorId="2837D7A9" wp14:editId="20C10B22">
                      <wp:simplePos x="0" y="0"/>
                      <wp:positionH relativeFrom="margin">
                        <wp:posOffset>-6350</wp:posOffset>
                      </wp:positionH>
                      <wp:positionV relativeFrom="paragraph">
                        <wp:posOffset>178435</wp:posOffset>
                      </wp:positionV>
                      <wp:extent cx="1797050" cy="475615"/>
                      <wp:effectExtent l="0" t="0" r="0" b="635"/>
                      <wp:wrapTopAndBottom/>
                      <wp:docPr id="1186924289" name="Immagine 5" descr="Immagine che contiene testo  Descrizione generata automaticament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Immagine 523214808" descr="Immagine che contiene testo  Descrizione generata automaticamente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797050" cy="4756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w:r>
              </w:p>
            </w:tc>
            <w:tc>
              <w:tcPr>
                <w:tcW w:w="1807" w:type="dxa"/>
                <w:shd w:val="clear" w:color="auto" w:fill="auto"/>
              </w:tcPr>
              <w:p w14:paraId="3F1828FA" w14:textId="77777777" w:rsidR="00A068BA" w:rsidRDefault="00A068BA" w:rsidP="00A068BA">
                <w:pPr>
                  <w:jc w:val="center"/>
                  <w:rPr>
                    <w:noProof/>
                  </w:rPr>
                </w:pPr>
              </w:p>
              <w:p w14:paraId="1CE8D4FE" w14:textId="5B35D7C5" w:rsidR="00A068BA" w:rsidRDefault="00A068BA" w:rsidP="00A068BA">
                <w:pPr>
                  <w:jc w:val="center"/>
                </w:pPr>
                <w:bookmarkStart w:id="4" w:name="_Hlk119591045"/>
                <w:r w:rsidRPr="00584216">
                  <w:rPr>
                    <w:noProof/>
                  </w:rPr>
                  <w:drawing>
                    <wp:inline distT="0" distB="0" distL="0" distR="0" wp14:anchorId="55B9DF8F" wp14:editId="16F54A73">
                      <wp:extent cx="977900" cy="413385"/>
                      <wp:effectExtent l="0" t="0" r="0" b="5715"/>
                      <wp:docPr id="1092150073" name="Immagine 3" descr="Immagine che contiene testo, Carattere, logo, simbolo&#10;&#10;Descrizione generata automaticament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Immagine 1" descr="Immagine che contiene testo, Carattere, logo, simbolo&#10;&#10;Descrizione generata automaticamente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977900" cy="4133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bookmarkEnd w:id="4"/>
              </w:p>
            </w:tc>
            <w:tc>
              <w:tcPr>
                <w:tcW w:w="2707" w:type="dxa"/>
                <w:shd w:val="clear" w:color="auto" w:fill="auto"/>
              </w:tcPr>
              <w:p w14:paraId="2B3FC368" w14:textId="29C9270B" w:rsidR="00A068BA" w:rsidRDefault="00A068BA" w:rsidP="00A068BA">
                <w:r>
                  <w:rPr>
                    <w:noProof/>
                  </w:rPr>
                  <w:drawing>
                    <wp:anchor distT="0" distB="0" distL="114300" distR="114300" simplePos="0" relativeHeight="251658240" behindDoc="0" locked="0" layoutInCell="1" allowOverlap="1" wp14:anchorId="01593103" wp14:editId="5FBE7CDE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233680</wp:posOffset>
                      </wp:positionV>
                      <wp:extent cx="1724660" cy="238125"/>
                      <wp:effectExtent l="0" t="0" r="8890" b="9525"/>
                      <wp:wrapTopAndBottom/>
                      <wp:docPr id="262106817" name="Immagine 4" descr="Immagine che contiene testo, Carattere, grafica, Elementi grafici&#10;&#10;Descrizione generata automaticament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Immagine 23652645" descr="Immagine che contiene testo, Carattere, grafica, Elementi grafici&#10;&#10;Descrizione generata automaticamente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3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724660" cy="2381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w:r>
              </w:p>
              <w:p w14:paraId="483829EC" w14:textId="77777777" w:rsidR="00A068BA" w:rsidRDefault="00A068BA" w:rsidP="00A068BA"/>
            </w:tc>
            <w:tc>
              <w:tcPr>
                <w:tcW w:w="1214" w:type="dxa"/>
                <w:shd w:val="clear" w:color="auto" w:fill="auto"/>
              </w:tcPr>
              <w:p w14:paraId="2DAD24F8" w14:textId="1F3E61B1" w:rsidR="00A068BA" w:rsidRDefault="00A068BA" w:rsidP="00A068BA">
                <w:r w:rsidRPr="00584216">
                  <w:rPr>
                    <w:noProof/>
                  </w:rPr>
                  <w:drawing>
                    <wp:inline distT="0" distB="0" distL="0" distR="0" wp14:anchorId="56C255E1" wp14:editId="0CE74493">
                      <wp:extent cx="691515" cy="564515"/>
                      <wp:effectExtent l="0" t="0" r="0" b="6985"/>
                      <wp:docPr id="701581289" name="Immagine 2" descr="Documento di linee guida per la redazione del Piano Territoriale  Metropolitano della Città metropolitana di Milano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Immagine 1369571519" descr="Documento di linee guida per la redazione del Piano Territoriale  Metropolitano della Città metropolitana di Milano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4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l="8" t="496" r="17863"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91515" cy="5645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928" w:type="dxa"/>
                <w:shd w:val="clear" w:color="auto" w:fill="auto"/>
              </w:tcPr>
              <w:p w14:paraId="666FF696" w14:textId="67A99CD4" w:rsidR="00A068BA" w:rsidRDefault="00A068BA" w:rsidP="00A068BA">
                <w:pPr>
                  <w:jc w:val="center"/>
                </w:pPr>
                <w:r w:rsidRPr="00AB5D3E">
                  <w:rPr>
                    <w:noProof/>
                    <w:sz w:val="16"/>
                    <w:szCs w:val="16"/>
                  </w:rPr>
                  <w:drawing>
                    <wp:inline distT="0" distB="0" distL="0" distR="0" wp14:anchorId="78657160" wp14:editId="3607E359">
                      <wp:extent cx="492760" cy="596265"/>
                      <wp:effectExtent l="0" t="0" r="2540" b="0"/>
                      <wp:docPr id="499230390" name="Immagine 1" descr="Immagine che contiene testo&#10;&#10;Descrizione generata automaticament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Immagine 6" descr="Immagine che contiene testo&#10;&#10;Descrizione generata automaticamente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5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492760" cy="5962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16AA24C5" w14:textId="627E9632" w:rsidR="00F77697" w:rsidRDefault="00F77697" w:rsidP="00F77697">
          <w:pPr>
            <w:pStyle w:val="Intestazione"/>
            <w:jc w:val="center"/>
          </w:pPr>
        </w:p>
      </w:tc>
      <w:tc>
        <w:tcPr>
          <w:tcW w:w="8318" w:type="dxa"/>
          <w:tcBorders>
            <w:top w:val="nil"/>
            <w:left w:val="nil"/>
            <w:bottom w:val="nil"/>
            <w:right w:val="nil"/>
          </w:tcBorders>
        </w:tcPr>
        <w:p w14:paraId="185147A6" w14:textId="3342971C" w:rsidR="00F77697" w:rsidRDefault="00F77697" w:rsidP="00F77697">
          <w:pPr>
            <w:pStyle w:val="Intestazione"/>
          </w:pPr>
        </w:p>
      </w:tc>
    </w:tr>
  </w:tbl>
  <w:p w14:paraId="5237E547" w14:textId="77777777" w:rsidR="00944B42" w:rsidRDefault="00944B42" w:rsidP="00A068BA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" w15:restartNumberingAfterBreak="0">
    <w:nsid w:val="00000002"/>
    <w:multiLevelType w:val="multilevel"/>
    <w:tmpl w:val="00000002"/>
    <w:name w:val="WWNum2"/>
    <w:lvl w:ilvl="0">
      <w:start w:val="1"/>
      <w:numFmt w:val="bullet"/>
      <w:lvlText w:val=""/>
      <w:lvlJc w:val="left"/>
      <w:pPr>
        <w:tabs>
          <w:tab w:val="num" w:pos="1417"/>
        </w:tabs>
        <w:ind w:left="1417" w:hanging="567"/>
      </w:pPr>
      <w:rPr>
        <w:rFonts w:ascii="Symbol" w:hAnsi="Symbol" w:cs="Symbol"/>
        <w:sz w:val="15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Num3"/>
    <w:lvl w:ilvl="0">
      <w:start w:val="1"/>
      <w:numFmt w:val="decimal"/>
      <w:lvlText w:val="%1)"/>
      <w:lvlJc w:val="left"/>
      <w:pPr>
        <w:tabs>
          <w:tab w:val="num" w:pos="1342"/>
        </w:tabs>
        <w:ind w:left="2062" w:hanging="360"/>
      </w:pPr>
      <w:rPr>
        <w:rFonts w:ascii="Arial" w:hAnsi="Arial"/>
        <w:b/>
        <w:i w:val="0"/>
        <w:sz w:val="15"/>
      </w:rPr>
    </w:lvl>
    <w:lvl w:ilvl="1">
      <w:start w:val="1"/>
      <w:numFmt w:val="lowerLetter"/>
      <w:lvlText w:val="%2."/>
      <w:lvlJc w:val="left"/>
      <w:pPr>
        <w:tabs>
          <w:tab w:val="num" w:pos="1342"/>
        </w:tabs>
        <w:ind w:left="2782" w:hanging="360"/>
      </w:pPr>
    </w:lvl>
    <w:lvl w:ilvl="2">
      <w:start w:val="1"/>
      <w:numFmt w:val="lowerRoman"/>
      <w:lvlText w:val="%3."/>
      <w:lvlJc w:val="right"/>
      <w:pPr>
        <w:tabs>
          <w:tab w:val="num" w:pos="1342"/>
        </w:tabs>
        <w:ind w:left="3502" w:hanging="180"/>
      </w:pPr>
    </w:lvl>
    <w:lvl w:ilvl="3">
      <w:start w:val="1"/>
      <w:numFmt w:val="decimal"/>
      <w:lvlText w:val="%4."/>
      <w:lvlJc w:val="left"/>
      <w:pPr>
        <w:tabs>
          <w:tab w:val="num" w:pos="1342"/>
        </w:tabs>
        <w:ind w:left="4222" w:hanging="360"/>
      </w:pPr>
    </w:lvl>
    <w:lvl w:ilvl="4">
      <w:start w:val="1"/>
      <w:numFmt w:val="lowerLetter"/>
      <w:lvlText w:val="%5."/>
      <w:lvlJc w:val="left"/>
      <w:pPr>
        <w:tabs>
          <w:tab w:val="num" w:pos="1342"/>
        </w:tabs>
        <w:ind w:left="4942" w:hanging="360"/>
      </w:pPr>
    </w:lvl>
    <w:lvl w:ilvl="5">
      <w:start w:val="1"/>
      <w:numFmt w:val="lowerRoman"/>
      <w:lvlText w:val="%6."/>
      <w:lvlJc w:val="right"/>
      <w:pPr>
        <w:tabs>
          <w:tab w:val="num" w:pos="1342"/>
        </w:tabs>
        <w:ind w:left="5662" w:hanging="180"/>
      </w:pPr>
    </w:lvl>
    <w:lvl w:ilvl="6">
      <w:start w:val="1"/>
      <w:numFmt w:val="decimal"/>
      <w:lvlText w:val="%7."/>
      <w:lvlJc w:val="left"/>
      <w:pPr>
        <w:tabs>
          <w:tab w:val="num" w:pos="1342"/>
        </w:tabs>
        <w:ind w:left="6382" w:hanging="360"/>
      </w:pPr>
    </w:lvl>
    <w:lvl w:ilvl="7">
      <w:start w:val="1"/>
      <w:numFmt w:val="lowerLetter"/>
      <w:lvlText w:val="%8."/>
      <w:lvlJc w:val="left"/>
      <w:pPr>
        <w:tabs>
          <w:tab w:val="num" w:pos="1342"/>
        </w:tabs>
        <w:ind w:left="7102" w:hanging="360"/>
      </w:pPr>
    </w:lvl>
    <w:lvl w:ilvl="8">
      <w:start w:val="1"/>
      <w:numFmt w:val="lowerRoman"/>
      <w:lvlText w:val="%9."/>
      <w:lvlJc w:val="right"/>
      <w:pPr>
        <w:tabs>
          <w:tab w:val="num" w:pos="1342"/>
        </w:tabs>
        <w:ind w:left="7822" w:hanging="180"/>
      </w:pPr>
    </w:lvl>
  </w:abstractNum>
  <w:abstractNum w:abstractNumId="3" w15:restartNumberingAfterBreak="0">
    <w:nsid w:val="00000004"/>
    <w:multiLevelType w:val="multilevel"/>
    <w:tmpl w:val="00000004"/>
    <w:name w:val="WWNum4"/>
    <w:lvl w:ilvl="0">
      <w:start w:val="4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/>
        <w:i w:val="0"/>
        <w:sz w:val="15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5"/>
    <w:multiLevelType w:val="multilevel"/>
    <w:tmpl w:val="00000005"/>
    <w:name w:val="WWNum5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" w15:restartNumberingAfterBreak="0">
    <w:nsid w:val="00000006"/>
    <w:multiLevelType w:val="multilevel"/>
    <w:tmpl w:val="00000006"/>
    <w:name w:val="WWNum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0000007"/>
    <w:multiLevelType w:val="multilevel"/>
    <w:tmpl w:val="00000007"/>
    <w:name w:val="WWNum7"/>
    <w:lvl w:ilvl="0">
      <w:start w:val="1"/>
      <w:numFmt w:val="decimal"/>
      <w:lvlText w:val="%1."/>
      <w:lvlJc w:val="left"/>
      <w:pPr>
        <w:tabs>
          <w:tab w:val="num" w:pos="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7" w15:restartNumberingAfterBreak="0">
    <w:nsid w:val="00000008"/>
    <w:multiLevelType w:val="multilevel"/>
    <w:tmpl w:val="00000008"/>
    <w:name w:val="WWNum8"/>
    <w:lvl w:ilvl="0">
      <w:start w:val="1"/>
      <w:numFmt w:val="bullet"/>
      <w:lvlText w:val=""/>
      <w:lvlJc w:val="left"/>
      <w:pPr>
        <w:tabs>
          <w:tab w:val="num" w:pos="0"/>
        </w:tabs>
        <w:ind w:left="1417" w:hanging="567"/>
      </w:pPr>
      <w:rPr>
        <w:rFonts w:ascii="Symbol" w:hAnsi="Symbol" w:cs="Symbol"/>
        <w:sz w:val="15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9"/>
    <w:multiLevelType w:val="multilevel"/>
    <w:tmpl w:val="00000009"/>
    <w:name w:val="WWNum9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0000000A"/>
    <w:multiLevelType w:val="multilevel"/>
    <w:tmpl w:val="3D8C9648"/>
    <w:name w:val="WWNum10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strike w:val="0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0000000B"/>
    <w:multiLevelType w:val="multilevel"/>
    <w:tmpl w:val="0000000B"/>
    <w:name w:val="WWNum1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0000000C"/>
    <w:multiLevelType w:val="multilevel"/>
    <w:tmpl w:val="0000000C"/>
    <w:name w:val="WWNum1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0000000D"/>
    <w:multiLevelType w:val="multilevel"/>
    <w:tmpl w:val="0000000D"/>
    <w:name w:val="WWNum1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0000000E"/>
    <w:multiLevelType w:val="multilevel"/>
    <w:tmpl w:val="036A5BEC"/>
    <w:name w:val="WWNum14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ourier New" w:hAnsi="Courier New" w:cs="Courier New"/>
        <w:b w:val="0"/>
        <w:sz w:val="1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4" w15:restartNumberingAfterBreak="0">
    <w:nsid w:val="0000000F"/>
    <w:multiLevelType w:val="multilevel"/>
    <w:tmpl w:val="0000000F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44871FA6"/>
    <w:multiLevelType w:val="hybridMultilevel"/>
    <w:tmpl w:val="587033E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16194A"/>
    <w:multiLevelType w:val="hybridMultilevel"/>
    <w:tmpl w:val="C85E71EE"/>
    <w:lvl w:ilvl="0" w:tplc="255A6972">
      <w:start w:val="1"/>
      <w:numFmt w:val="decimal"/>
      <w:lvlText w:val="%1)"/>
      <w:lvlJc w:val="left"/>
      <w:pPr>
        <w:ind w:left="42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47" w:hanging="360"/>
      </w:pPr>
    </w:lvl>
    <w:lvl w:ilvl="2" w:tplc="0410001B" w:tentative="1">
      <w:start w:val="1"/>
      <w:numFmt w:val="lowerRoman"/>
      <w:lvlText w:val="%3."/>
      <w:lvlJc w:val="right"/>
      <w:pPr>
        <w:ind w:left="1867" w:hanging="180"/>
      </w:pPr>
    </w:lvl>
    <w:lvl w:ilvl="3" w:tplc="0410000F" w:tentative="1">
      <w:start w:val="1"/>
      <w:numFmt w:val="decimal"/>
      <w:lvlText w:val="%4."/>
      <w:lvlJc w:val="left"/>
      <w:pPr>
        <w:ind w:left="2587" w:hanging="360"/>
      </w:pPr>
    </w:lvl>
    <w:lvl w:ilvl="4" w:tplc="04100019" w:tentative="1">
      <w:start w:val="1"/>
      <w:numFmt w:val="lowerLetter"/>
      <w:lvlText w:val="%5."/>
      <w:lvlJc w:val="left"/>
      <w:pPr>
        <w:ind w:left="3307" w:hanging="360"/>
      </w:pPr>
    </w:lvl>
    <w:lvl w:ilvl="5" w:tplc="0410001B" w:tentative="1">
      <w:start w:val="1"/>
      <w:numFmt w:val="lowerRoman"/>
      <w:lvlText w:val="%6."/>
      <w:lvlJc w:val="right"/>
      <w:pPr>
        <w:ind w:left="4027" w:hanging="180"/>
      </w:pPr>
    </w:lvl>
    <w:lvl w:ilvl="6" w:tplc="0410000F" w:tentative="1">
      <w:start w:val="1"/>
      <w:numFmt w:val="decimal"/>
      <w:lvlText w:val="%7."/>
      <w:lvlJc w:val="left"/>
      <w:pPr>
        <w:ind w:left="4747" w:hanging="360"/>
      </w:pPr>
    </w:lvl>
    <w:lvl w:ilvl="7" w:tplc="04100019" w:tentative="1">
      <w:start w:val="1"/>
      <w:numFmt w:val="lowerLetter"/>
      <w:lvlText w:val="%8."/>
      <w:lvlJc w:val="left"/>
      <w:pPr>
        <w:ind w:left="5467" w:hanging="360"/>
      </w:pPr>
    </w:lvl>
    <w:lvl w:ilvl="8" w:tplc="0410001B" w:tentative="1">
      <w:start w:val="1"/>
      <w:numFmt w:val="lowerRoman"/>
      <w:lvlText w:val="%9."/>
      <w:lvlJc w:val="right"/>
      <w:pPr>
        <w:ind w:left="6187" w:hanging="180"/>
      </w:pPr>
    </w:lvl>
  </w:abstractNum>
  <w:abstractNum w:abstractNumId="17" w15:restartNumberingAfterBreak="0">
    <w:nsid w:val="4C884134"/>
    <w:multiLevelType w:val="hybridMultilevel"/>
    <w:tmpl w:val="31F054D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0F2F6A"/>
    <w:multiLevelType w:val="hybridMultilevel"/>
    <w:tmpl w:val="3DA2C0B2"/>
    <w:lvl w:ilvl="0" w:tplc="9D44BD9A">
      <w:start w:val="1"/>
      <w:numFmt w:val="lowerLetter"/>
      <w:lvlText w:val="%1)"/>
      <w:lvlJc w:val="left"/>
      <w:pPr>
        <w:ind w:left="720" w:hanging="360"/>
      </w:pPr>
      <w:rPr>
        <w:rFonts w:hint="default"/>
        <w:sz w:val="15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5F067E"/>
    <w:multiLevelType w:val="hybridMultilevel"/>
    <w:tmpl w:val="DF5EA88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F358F4"/>
    <w:multiLevelType w:val="hybridMultilevel"/>
    <w:tmpl w:val="06C6353E"/>
    <w:lvl w:ilvl="0" w:tplc="73A4FCF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2766274">
    <w:abstractNumId w:val="0"/>
  </w:num>
  <w:num w:numId="2" w16cid:durableId="527447358">
    <w:abstractNumId w:val="1"/>
  </w:num>
  <w:num w:numId="3" w16cid:durableId="458912664">
    <w:abstractNumId w:val="2"/>
  </w:num>
  <w:num w:numId="4" w16cid:durableId="355930162">
    <w:abstractNumId w:val="3"/>
  </w:num>
  <w:num w:numId="5" w16cid:durableId="358049121">
    <w:abstractNumId w:val="4"/>
  </w:num>
  <w:num w:numId="6" w16cid:durableId="1582979959">
    <w:abstractNumId w:val="5"/>
  </w:num>
  <w:num w:numId="7" w16cid:durableId="1070033194">
    <w:abstractNumId w:val="6"/>
  </w:num>
  <w:num w:numId="8" w16cid:durableId="1931887627">
    <w:abstractNumId w:val="7"/>
  </w:num>
  <w:num w:numId="9" w16cid:durableId="59330550">
    <w:abstractNumId w:val="8"/>
  </w:num>
  <w:num w:numId="10" w16cid:durableId="531381600">
    <w:abstractNumId w:val="9"/>
  </w:num>
  <w:num w:numId="11" w16cid:durableId="1100643986">
    <w:abstractNumId w:val="10"/>
  </w:num>
  <w:num w:numId="12" w16cid:durableId="1626500881">
    <w:abstractNumId w:val="11"/>
  </w:num>
  <w:num w:numId="13" w16cid:durableId="2040812584">
    <w:abstractNumId w:val="12"/>
  </w:num>
  <w:num w:numId="14" w16cid:durableId="1298728975">
    <w:abstractNumId w:val="13"/>
  </w:num>
  <w:num w:numId="15" w16cid:durableId="1145925087">
    <w:abstractNumId w:val="14"/>
  </w:num>
  <w:num w:numId="16" w16cid:durableId="715668778">
    <w:abstractNumId w:val="18"/>
  </w:num>
  <w:num w:numId="17" w16cid:durableId="478765865">
    <w:abstractNumId w:val="17"/>
  </w:num>
  <w:num w:numId="18" w16cid:durableId="771165874">
    <w:abstractNumId w:val="15"/>
  </w:num>
  <w:num w:numId="19" w16cid:durableId="370691339">
    <w:abstractNumId w:val="19"/>
  </w:num>
  <w:num w:numId="20" w16cid:durableId="1622764166">
    <w:abstractNumId w:val="20"/>
  </w:num>
  <w:num w:numId="21" w16cid:durableId="4589154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2746"/>
    <w:rsid w:val="000133C9"/>
    <w:rsid w:val="00017174"/>
    <w:rsid w:val="0002045B"/>
    <w:rsid w:val="00042B21"/>
    <w:rsid w:val="00045F5B"/>
    <w:rsid w:val="00057D46"/>
    <w:rsid w:val="0006361A"/>
    <w:rsid w:val="00063AC2"/>
    <w:rsid w:val="00074171"/>
    <w:rsid w:val="000814F9"/>
    <w:rsid w:val="000A316D"/>
    <w:rsid w:val="000A65A4"/>
    <w:rsid w:val="000B124A"/>
    <w:rsid w:val="000B45A9"/>
    <w:rsid w:val="000D096B"/>
    <w:rsid w:val="000D1CA6"/>
    <w:rsid w:val="000D3A6C"/>
    <w:rsid w:val="000E6B42"/>
    <w:rsid w:val="000F105D"/>
    <w:rsid w:val="000F21CD"/>
    <w:rsid w:val="00105893"/>
    <w:rsid w:val="00106BCF"/>
    <w:rsid w:val="0011388C"/>
    <w:rsid w:val="001252FC"/>
    <w:rsid w:val="001272CB"/>
    <w:rsid w:val="00136723"/>
    <w:rsid w:val="00137334"/>
    <w:rsid w:val="0014698D"/>
    <w:rsid w:val="00150CA3"/>
    <w:rsid w:val="0016195D"/>
    <w:rsid w:val="00163E9B"/>
    <w:rsid w:val="001676D5"/>
    <w:rsid w:val="00167C0C"/>
    <w:rsid w:val="001716A8"/>
    <w:rsid w:val="00174A99"/>
    <w:rsid w:val="00191872"/>
    <w:rsid w:val="001B0C3C"/>
    <w:rsid w:val="001C0EE4"/>
    <w:rsid w:val="001C632F"/>
    <w:rsid w:val="001D4762"/>
    <w:rsid w:val="001D6415"/>
    <w:rsid w:val="00215777"/>
    <w:rsid w:val="00220D3B"/>
    <w:rsid w:val="00224B34"/>
    <w:rsid w:val="002259C7"/>
    <w:rsid w:val="002305B1"/>
    <w:rsid w:val="0026677E"/>
    <w:rsid w:val="00270316"/>
    <w:rsid w:val="00291BB4"/>
    <w:rsid w:val="002A23B7"/>
    <w:rsid w:val="002C0085"/>
    <w:rsid w:val="002D39F8"/>
    <w:rsid w:val="002E6B64"/>
    <w:rsid w:val="0030564D"/>
    <w:rsid w:val="003111B0"/>
    <w:rsid w:val="00313E45"/>
    <w:rsid w:val="00314B15"/>
    <w:rsid w:val="00342FAA"/>
    <w:rsid w:val="00344185"/>
    <w:rsid w:val="0034717D"/>
    <w:rsid w:val="003515C7"/>
    <w:rsid w:val="00351D52"/>
    <w:rsid w:val="003571F3"/>
    <w:rsid w:val="00362C90"/>
    <w:rsid w:val="00385302"/>
    <w:rsid w:val="00397BEF"/>
    <w:rsid w:val="003A6ED5"/>
    <w:rsid w:val="003C3C1F"/>
    <w:rsid w:val="003C3E60"/>
    <w:rsid w:val="003C4526"/>
    <w:rsid w:val="003C6ACE"/>
    <w:rsid w:val="003C6DEA"/>
    <w:rsid w:val="003D4A0F"/>
    <w:rsid w:val="003D6EC0"/>
    <w:rsid w:val="003E08A3"/>
    <w:rsid w:val="003E1979"/>
    <w:rsid w:val="003E47E4"/>
    <w:rsid w:val="0040271A"/>
    <w:rsid w:val="004130FE"/>
    <w:rsid w:val="00417AAF"/>
    <w:rsid w:val="00433CF0"/>
    <w:rsid w:val="00440825"/>
    <w:rsid w:val="004420A0"/>
    <w:rsid w:val="004539EC"/>
    <w:rsid w:val="00480348"/>
    <w:rsid w:val="00480E36"/>
    <w:rsid w:val="004828B3"/>
    <w:rsid w:val="004A1EAF"/>
    <w:rsid w:val="004C1253"/>
    <w:rsid w:val="004C4EB5"/>
    <w:rsid w:val="004C582C"/>
    <w:rsid w:val="004D00DD"/>
    <w:rsid w:val="004D5FB3"/>
    <w:rsid w:val="004F0B12"/>
    <w:rsid w:val="004F4270"/>
    <w:rsid w:val="0050711C"/>
    <w:rsid w:val="0051094E"/>
    <w:rsid w:val="00513781"/>
    <w:rsid w:val="00514744"/>
    <w:rsid w:val="005151DC"/>
    <w:rsid w:val="005202F3"/>
    <w:rsid w:val="00522B2F"/>
    <w:rsid w:val="00532D91"/>
    <w:rsid w:val="00562818"/>
    <w:rsid w:val="00567FD6"/>
    <w:rsid w:val="00583F4C"/>
    <w:rsid w:val="00590248"/>
    <w:rsid w:val="005A51D9"/>
    <w:rsid w:val="005B6550"/>
    <w:rsid w:val="005C0D52"/>
    <w:rsid w:val="005D10FD"/>
    <w:rsid w:val="005D4661"/>
    <w:rsid w:val="005D7BA5"/>
    <w:rsid w:val="006121F9"/>
    <w:rsid w:val="00615E92"/>
    <w:rsid w:val="006231D3"/>
    <w:rsid w:val="006366B7"/>
    <w:rsid w:val="00662D68"/>
    <w:rsid w:val="0068245D"/>
    <w:rsid w:val="00684939"/>
    <w:rsid w:val="00684DED"/>
    <w:rsid w:val="00686A10"/>
    <w:rsid w:val="0069313F"/>
    <w:rsid w:val="006A02AC"/>
    <w:rsid w:val="006B30D3"/>
    <w:rsid w:val="006B7FC9"/>
    <w:rsid w:val="006C0187"/>
    <w:rsid w:val="006C34D2"/>
    <w:rsid w:val="006C74DA"/>
    <w:rsid w:val="006D1AF4"/>
    <w:rsid w:val="006D4005"/>
    <w:rsid w:val="006E238D"/>
    <w:rsid w:val="006E459C"/>
    <w:rsid w:val="006E46D5"/>
    <w:rsid w:val="006E78D2"/>
    <w:rsid w:val="007006C6"/>
    <w:rsid w:val="00705935"/>
    <w:rsid w:val="007063B5"/>
    <w:rsid w:val="007324CE"/>
    <w:rsid w:val="007470A7"/>
    <w:rsid w:val="00755E81"/>
    <w:rsid w:val="007663CE"/>
    <w:rsid w:val="00766431"/>
    <w:rsid w:val="007806CA"/>
    <w:rsid w:val="0078189A"/>
    <w:rsid w:val="007B4AEB"/>
    <w:rsid w:val="007B609A"/>
    <w:rsid w:val="007B7517"/>
    <w:rsid w:val="007B7998"/>
    <w:rsid w:val="007D6B87"/>
    <w:rsid w:val="007D7245"/>
    <w:rsid w:val="007F0AB1"/>
    <w:rsid w:val="007F237F"/>
    <w:rsid w:val="007F4A93"/>
    <w:rsid w:val="007F6E48"/>
    <w:rsid w:val="00806A82"/>
    <w:rsid w:val="0081743B"/>
    <w:rsid w:val="00821FCA"/>
    <w:rsid w:val="00844AFD"/>
    <w:rsid w:val="00847984"/>
    <w:rsid w:val="0085525B"/>
    <w:rsid w:val="00855629"/>
    <w:rsid w:val="00855905"/>
    <w:rsid w:val="00856418"/>
    <w:rsid w:val="00857444"/>
    <w:rsid w:val="0087329F"/>
    <w:rsid w:val="008947AC"/>
    <w:rsid w:val="008A33B3"/>
    <w:rsid w:val="008A41B7"/>
    <w:rsid w:val="008B6305"/>
    <w:rsid w:val="008C6042"/>
    <w:rsid w:val="008E13C9"/>
    <w:rsid w:val="008E19D9"/>
    <w:rsid w:val="00900542"/>
    <w:rsid w:val="009136E4"/>
    <w:rsid w:val="00915040"/>
    <w:rsid w:val="00917BFE"/>
    <w:rsid w:val="00923935"/>
    <w:rsid w:val="00930DD1"/>
    <w:rsid w:val="009324E3"/>
    <w:rsid w:val="00932746"/>
    <w:rsid w:val="00944034"/>
    <w:rsid w:val="00944B42"/>
    <w:rsid w:val="00950EFB"/>
    <w:rsid w:val="00963A30"/>
    <w:rsid w:val="009665F6"/>
    <w:rsid w:val="009675AC"/>
    <w:rsid w:val="00970BC1"/>
    <w:rsid w:val="00971225"/>
    <w:rsid w:val="00971C2B"/>
    <w:rsid w:val="0097724D"/>
    <w:rsid w:val="00990B74"/>
    <w:rsid w:val="009A303E"/>
    <w:rsid w:val="009D20F7"/>
    <w:rsid w:val="009D4D06"/>
    <w:rsid w:val="009E34F2"/>
    <w:rsid w:val="009E4A91"/>
    <w:rsid w:val="009F005D"/>
    <w:rsid w:val="009F565A"/>
    <w:rsid w:val="00A005B2"/>
    <w:rsid w:val="00A059E8"/>
    <w:rsid w:val="00A068BA"/>
    <w:rsid w:val="00A26B27"/>
    <w:rsid w:val="00A27272"/>
    <w:rsid w:val="00A41767"/>
    <w:rsid w:val="00A502B0"/>
    <w:rsid w:val="00A71165"/>
    <w:rsid w:val="00A81B9C"/>
    <w:rsid w:val="00A84664"/>
    <w:rsid w:val="00AA6161"/>
    <w:rsid w:val="00AB797B"/>
    <w:rsid w:val="00AC30A3"/>
    <w:rsid w:val="00AC41D5"/>
    <w:rsid w:val="00AD1E1D"/>
    <w:rsid w:val="00AD2CC4"/>
    <w:rsid w:val="00AD624D"/>
    <w:rsid w:val="00AF1785"/>
    <w:rsid w:val="00B04567"/>
    <w:rsid w:val="00B27E94"/>
    <w:rsid w:val="00B3425C"/>
    <w:rsid w:val="00B377B2"/>
    <w:rsid w:val="00B40DB3"/>
    <w:rsid w:val="00B449D7"/>
    <w:rsid w:val="00B460B9"/>
    <w:rsid w:val="00B5019D"/>
    <w:rsid w:val="00B773A2"/>
    <w:rsid w:val="00B830E9"/>
    <w:rsid w:val="00B97889"/>
    <w:rsid w:val="00BA35D0"/>
    <w:rsid w:val="00BB7428"/>
    <w:rsid w:val="00BC1DFF"/>
    <w:rsid w:val="00BD12CC"/>
    <w:rsid w:val="00BD27A4"/>
    <w:rsid w:val="00BD6725"/>
    <w:rsid w:val="00BE3F40"/>
    <w:rsid w:val="00BE516B"/>
    <w:rsid w:val="00BF3B6F"/>
    <w:rsid w:val="00C164D5"/>
    <w:rsid w:val="00C2357E"/>
    <w:rsid w:val="00C25E28"/>
    <w:rsid w:val="00C301FD"/>
    <w:rsid w:val="00C32D20"/>
    <w:rsid w:val="00C42122"/>
    <w:rsid w:val="00C4724B"/>
    <w:rsid w:val="00C524A0"/>
    <w:rsid w:val="00C56277"/>
    <w:rsid w:val="00C71E6E"/>
    <w:rsid w:val="00C84EB1"/>
    <w:rsid w:val="00C877EF"/>
    <w:rsid w:val="00CA1BBC"/>
    <w:rsid w:val="00CA29E5"/>
    <w:rsid w:val="00CC01A0"/>
    <w:rsid w:val="00CC56B3"/>
    <w:rsid w:val="00CC5EC2"/>
    <w:rsid w:val="00CE7C1C"/>
    <w:rsid w:val="00CF5A22"/>
    <w:rsid w:val="00D006F0"/>
    <w:rsid w:val="00D02DE6"/>
    <w:rsid w:val="00D10072"/>
    <w:rsid w:val="00D13BF8"/>
    <w:rsid w:val="00D220F9"/>
    <w:rsid w:val="00D22E83"/>
    <w:rsid w:val="00D352B3"/>
    <w:rsid w:val="00D35303"/>
    <w:rsid w:val="00D3654B"/>
    <w:rsid w:val="00D36B82"/>
    <w:rsid w:val="00D43868"/>
    <w:rsid w:val="00D43FDE"/>
    <w:rsid w:val="00D55069"/>
    <w:rsid w:val="00D55758"/>
    <w:rsid w:val="00D60E8E"/>
    <w:rsid w:val="00D86781"/>
    <w:rsid w:val="00D87812"/>
    <w:rsid w:val="00D938F6"/>
    <w:rsid w:val="00DA2350"/>
    <w:rsid w:val="00DA2C69"/>
    <w:rsid w:val="00DB11E7"/>
    <w:rsid w:val="00DC3C9A"/>
    <w:rsid w:val="00DC5EC9"/>
    <w:rsid w:val="00DD3539"/>
    <w:rsid w:val="00DF321B"/>
    <w:rsid w:val="00E100F8"/>
    <w:rsid w:val="00E24415"/>
    <w:rsid w:val="00E250B2"/>
    <w:rsid w:val="00E3053B"/>
    <w:rsid w:val="00E31CCB"/>
    <w:rsid w:val="00E34159"/>
    <w:rsid w:val="00E40512"/>
    <w:rsid w:val="00E50946"/>
    <w:rsid w:val="00E5377C"/>
    <w:rsid w:val="00E56DB4"/>
    <w:rsid w:val="00E82CC9"/>
    <w:rsid w:val="00E8587B"/>
    <w:rsid w:val="00E92AE2"/>
    <w:rsid w:val="00EA5410"/>
    <w:rsid w:val="00EB34DA"/>
    <w:rsid w:val="00EB63BC"/>
    <w:rsid w:val="00EB7768"/>
    <w:rsid w:val="00ED282C"/>
    <w:rsid w:val="00F07292"/>
    <w:rsid w:val="00F073BB"/>
    <w:rsid w:val="00F14F5B"/>
    <w:rsid w:val="00F22432"/>
    <w:rsid w:val="00F252C8"/>
    <w:rsid w:val="00F26141"/>
    <w:rsid w:val="00F427D1"/>
    <w:rsid w:val="00F623B7"/>
    <w:rsid w:val="00F77697"/>
    <w:rsid w:val="00FB3D10"/>
    <w:rsid w:val="00FB4FAE"/>
    <w:rsid w:val="00FB7C01"/>
    <w:rsid w:val="00FC5E81"/>
    <w:rsid w:val="00FD247E"/>
    <w:rsid w:val="00FD35D4"/>
    <w:rsid w:val="00FE22F8"/>
    <w:rsid w:val="00FF3DF5"/>
    <w:rsid w:val="00FF6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444A34E"/>
  <w15:chartTrackingRefBased/>
  <w15:docId w15:val="{A5116DCF-278F-4D04-B30F-B1A238F72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32746"/>
    <w:pPr>
      <w:suppressAutoHyphens/>
      <w:spacing w:before="120" w:after="120" w:line="240" w:lineRule="auto"/>
    </w:pPr>
    <w:rPr>
      <w:rFonts w:ascii="Times New Roman" w:eastAsia="Calibri" w:hAnsi="Times New Roman" w:cs="Times New Roman"/>
      <w:color w:val="00000A"/>
      <w:kern w:val="1"/>
      <w:sz w:val="24"/>
      <w:lang w:eastAsia="it-IT" w:bidi="it-IT"/>
      <w14:ligatures w14:val="none"/>
    </w:rPr>
  </w:style>
  <w:style w:type="paragraph" w:styleId="Titolo1">
    <w:name w:val="heading 1"/>
    <w:basedOn w:val="Normale"/>
    <w:link w:val="Titolo1Carattere"/>
    <w:qFormat/>
    <w:rsid w:val="00932746"/>
    <w:pPr>
      <w:keepNext/>
      <w:spacing w:before="360"/>
      <w:outlineLvl w:val="0"/>
    </w:pPr>
    <w:rPr>
      <w:rFonts w:eastAsia="font583"/>
      <w:b/>
      <w:bCs/>
      <w:smallCaps/>
      <w:szCs w:val="28"/>
    </w:rPr>
  </w:style>
  <w:style w:type="paragraph" w:styleId="Titolo2">
    <w:name w:val="heading 2"/>
    <w:basedOn w:val="Normale"/>
    <w:link w:val="Titolo2Carattere"/>
    <w:qFormat/>
    <w:rsid w:val="00932746"/>
    <w:pPr>
      <w:keepNext/>
      <w:outlineLvl w:val="1"/>
    </w:pPr>
    <w:rPr>
      <w:rFonts w:eastAsia="font583"/>
      <w:b/>
      <w:bCs/>
      <w:szCs w:val="26"/>
    </w:rPr>
  </w:style>
  <w:style w:type="paragraph" w:styleId="Titolo3">
    <w:name w:val="heading 3"/>
    <w:basedOn w:val="Normale"/>
    <w:link w:val="Titolo3Carattere"/>
    <w:qFormat/>
    <w:rsid w:val="00932746"/>
    <w:pPr>
      <w:keepNext/>
      <w:outlineLvl w:val="2"/>
    </w:pPr>
    <w:rPr>
      <w:rFonts w:eastAsia="font583"/>
      <w:bCs/>
      <w:i/>
    </w:rPr>
  </w:style>
  <w:style w:type="paragraph" w:styleId="Titolo4">
    <w:name w:val="heading 4"/>
    <w:basedOn w:val="Normale"/>
    <w:link w:val="Titolo4Carattere"/>
    <w:qFormat/>
    <w:rsid w:val="00932746"/>
    <w:pPr>
      <w:keepNext/>
      <w:outlineLvl w:val="3"/>
    </w:pPr>
    <w:rPr>
      <w:rFonts w:eastAsia="font583"/>
      <w:bCs/>
      <w:iCs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932746"/>
    <w:rPr>
      <w:rFonts w:ascii="Times New Roman" w:eastAsia="font583" w:hAnsi="Times New Roman" w:cs="Times New Roman"/>
      <w:b/>
      <w:bCs/>
      <w:smallCaps/>
      <w:color w:val="00000A"/>
      <w:kern w:val="1"/>
      <w:sz w:val="24"/>
      <w:szCs w:val="28"/>
      <w:lang w:eastAsia="it-IT" w:bidi="it-IT"/>
      <w14:ligatures w14:val="none"/>
    </w:rPr>
  </w:style>
  <w:style w:type="character" w:customStyle="1" w:styleId="Titolo2Carattere">
    <w:name w:val="Titolo 2 Carattere"/>
    <w:basedOn w:val="Carpredefinitoparagrafo"/>
    <w:link w:val="Titolo2"/>
    <w:rsid w:val="00932746"/>
    <w:rPr>
      <w:rFonts w:ascii="Times New Roman" w:eastAsia="font583" w:hAnsi="Times New Roman" w:cs="Times New Roman"/>
      <w:b/>
      <w:bCs/>
      <w:color w:val="00000A"/>
      <w:kern w:val="1"/>
      <w:sz w:val="24"/>
      <w:szCs w:val="26"/>
      <w:lang w:eastAsia="it-IT" w:bidi="it-IT"/>
      <w14:ligatures w14:val="none"/>
    </w:rPr>
  </w:style>
  <w:style w:type="character" w:customStyle="1" w:styleId="Titolo3Carattere">
    <w:name w:val="Titolo 3 Carattere"/>
    <w:basedOn w:val="Carpredefinitoparagrafo"/>
    <w:link w:val="Titolo3"/>
    <w:rsid w:val="00932746"/>
    <w:rPr>
      <w:rFonts w:ascii="Times New Roman" w:eastAsia="font583" w:hAnsi="Times New Roman" w:cs="Times New Roman"/>
      <w:bCs/>
      <w:i/>
      <w:color w:val="00000A"/>
      <w:kern w:val="1"/>
      <w:sz w:val="24"/>
      <w:lang w:eastAsia="it-IT" w:bidi="it-IT"/>
      <w14:ligatures w14:val="none"/>
    </w:rPr>
  </w:style>
  <w:style w:type="character" w:customStyle="1" w:styleId="Titolo4Carattere">
    <w:name w:val="Titolo 4 Carattere"/>
    <w:basedOn w:val="Carpredefinitoparagrafo"/>
    <w:link w:val="Titolo4"/>
    <w:rsid w:val="00932746"/>
    <w:rPr>
      <w:rFonts w:ascii="Times New Roman" w:eastAsia="font583" w:hAnsi="Times New Roman" w:cs="Times New Roman"/>
      <w:bCs/>
      <w:iCs/>
      <w:color w:val="00000A"/>
      <w:kern w:val="1"/>
      <w:sz w:val="24"/>
      <w:lang w:eastAsia="it-IT" w:bidi="it-IT"/>
      <w14:ligatures w14:val="none"/>
    </w:rPr>
  </w:style>
  <w:style w:type="character" w:customStyle="1" w:styleId="Carpredefinitoparagrafo1">
    <w:name w:val="Car. predefinito paragrafo1"/>
    <w:rsid w:val="00932746"/>
  </w:style>
  <w:style w:type="character" w:customStyle="1" w:styleId="NormalBoldChar">
    <w:name w:val="NormalBold Char"/>
    <w:rsid w:val="00932746"/>
    <w:rPr>
      <w:rFonts w:ascii="Times New Roman" w:eastAsia="Times New Roman" w:hAnsi="Times New Roman" w:cs="Times New Roman"/>
      <w:b/>
      <w:sz w:val="24"/>
      <w:lang w:eastAsia="it-IT" w:bidi="it-IT"/>
    </w:rPr>
  </w:style>
  <w:style w:type="character" w:customStyle="1" w:styleId="DeltaViewInsertion">
    <w:name w:val="DeltaView Insertion"/>
    <w:rsid w:val="00932746"/>
    <w:rPr>
      <w:b/>
      <w:i/>
      <w:spacing w:val="0"/>
    </w:rPr>
  </w:style>
  <w:style w:type="character" w:customStyle="1" w:styleId="PidipaginaCarattere">
    <w:name w:val="Piè di pagina Carattere"/>
    <w:uiPriority w:val="99"/>
    <w:rsid w:val="00932746"/>
    <w:rPr>
      <w:rFonts w:ascii="Times New Roman" w:eastAsia="Calibri" w:hAnsi="Times New Roman" w:cs="Times New Roman"/>
      <w:sz w:val="24"/>
      <w:lang w:eastAsia="it-IT" w:bidi="it-IT"/>
    </w:rPr>
  </w:style>
  <w:style w:type="character" w:customStyle="1" w:styleId="TestonotaapidipaginaCarattere">
    <w:name w:val="Testo nota a piè di pagina Carattere"/>
    <w:rsid w:val="00932746"/>
    <w:rPr>
      <w:rFonts w:ascii="Times New Roman" w:eastAsia="Calibri" w:hAnsi="Times New Roman" w:cs="Times New Roman"/>
      <w:sz w:val="20"/>
      <w:szCs w:val="20"/>
      <w:lang w:eastAsia="it-IT" w:bidi="it-IT"/>
    </w:rPr>
  </w:style>
  <w:style w:type="character" w:customStyle="1" w:styleId="Rimandonotaapidipagina1">
    <w:name w:val="Rimando nota a piè di pagina1"/>
    <w:rsid w:val="00932746"/>
    <w:rPr>
      <w:shd w:val="clear" w:color="auto" w:fill="FFFFFF"/>
      <w:vertAlign w:val="superscript"/>
    </w:rPr>
  </w:style>
  <w:style w:type="character" w:customStyle="1" w:styleId="IntestazioneCarattere">
    <w:name w:val="Intestazione Carattere"/>
    <w:uiPriority w:val="99"/>
    <w:rsid w:val="00932746"/>
    <w:rPr>
      <w:rFonts w:ascii="Times New Roman" w:eastAsia="Calibri" w:hAnsi="Times New Roman" w:cs="Times New Roman"/>
      <w:sz w:val="24"/>
      <w:lang w:eastAsia="it-IT" w:bidi="it-IT"/>
    </w:rPr>
  </w:style>
  <w:style w:type="character" w:customStyle="1" w:styleId="TestofumettoCarattere">
    <w:name w:val="Testo fumetto Carattere"/>
    <w:rsid w:val="00932746"/>
    <w:rPr>
      <w:rFonts w:ascii="Tahoma" w:eastAsia="Calibri" w:hAnsi="Tahoma" w:cs="Tahoma"/>
      <w:sz w:val="16"/>
      <w:szCs w:val="16"/>
      <w:lang w:eastAsia="it-IT" w:bidi="it-IT"/>
    </w:rPr>
  </w:style>
  <w:style w:type="character" w:styleId="Collegamentoipertestuale">
    <w:name w:val="Hyperlink"/>
    <w:rsid w:val="00932746"/>
    <w:rPr>
      <w:color w:val="0000FF"/>
      <w:u w:val="single"/>
    </w:rPr>
  </w:style>
  <w:style w:type="character" w:customStyle="1" w:styleId="ListLabel1">
    <w:name w:val="ListLabel 1"/>
    <w:rsid w:val="00932746"/>
    <w:rPr>
      <w:color w:val="000000"/>
    </w:rPr>
  </w:style>
  <w:style w:type="character" w:customStyle="1" w:styleId="ListLabel2">
    <w:name w:val="ListLabel 2"/>
    <w:rsid w:val="00932746"/>
    <w:rPr>
      <w:sz w:val="16"/>
      <w:szCs w:val="16"/>
    </w:rPr>
  </w:style>
  <w:style w:type="character" w:customStyle="1" w:styleId="ListLabel3">
    <w:name w:val="ListLabel 3"/>
    <w:rsid w:val="00932746"/>
    <w:rPr>
      <w:rFonts w:ascii="Arial" w:hAnsi="Arial"/>
      <w:b/>
      <w:i w:val="0"/>
      <w:sz w:val="15"/>
    </w:rPr>
  </w:style>
  <w:style w:type="character" w:customStyle="1" w:styleId="ListLabel4">
    <w:name w:val="ListLabel 4"/>
    <w:rsid w:val="00932746"/>
    <w:rPr>
      <w:i w:val="0"/>
    </w:rPr>
  </w:style>
  <w:style w:type="character" w:customStyle="1" w:styleId="ListLabel5">
    <w:name w:val="ListLabel 5"/>
    <w:rsid w:val="00932746"/>
    <w:rPr>
      <w:rFonts w:ascii="Arial" w:hAnsi="Arial"/>
      <w:i w:val="0"/>
      <w:sz w:val="15"/>
    </w:rPr>
  </w:style>
  <w:style w:type="character" w:customStyle="1" w:styleId="ListLabel6">
    <w:name w:val="ListLabel 6"/>
    <w:rsid w:val="00932746"/>
    <w:rPr>
      <w:color w:val="000000"/>
    </w:rPr>
  </w:style>
  <w:style w:type="character" w:customStyle="1" w:styleId="ListLabel7">
    <w:name w:val="ListLabel 7"/>
    <w:rsid w:val="00932746"/>
    <w:rPr>
      <w:rFonts w:eastAsia="Calibri" w:cs="Arial"/>
      <w:b w:val="0"/>
      <w:color w:val="00000A"/>
    </w:rPr>
  </w:style>
  <w:style w:type="character" w:customStyle="1" w:styleId="ListLabel8">
    <w:name w:val="ListLabel 8"/>
    <w:rsid w:val="00932746"/>
    <w:rPr>
      <w:rFonts w:cs="Courier New"/>
    </w:rPr>
  </w:style>
  <w:style w:type="character" w:customStyle="1" w:styleId="ListLabel9">
    <w:name w:val="ListLabel 9"/>
    <w:rsid w:val="00932746"/>
    <w:rPr>
      <w:rFonts w:cs="Courier New"/>
    </w:rPr>
  </w:style>
  <w:style w:type="character" w:customStyle="1" w:styleId="ListLabel10">
    <w:name w:val="ListLabel 10"/>
    <w:rsid w:val="00932746"/>
    <w:rPr>
      <w:rFonts w:cs="Courier New"/>
    </w:rPr>
  </w:style>
  <w:style w:type="character" w:customStyle="1" w:styleId="ListLabel11">
    <w:name w:val="ListLabel 11"/>
    <w:rsid w:val="00932746"/>
    <w:rPr>
      <w:rFonts w:eastAsia="Calibri" w:cs="Arial"/>
    </w:rPr>
  </w:style>
  <w:style w:type="character" w:customStyle="1" w:styleId="ListLabel12">
    <w:name w:val="ListLabel 12"/>
    <w:rsid w:val="00932746"/>
    <w:rPr>
      <w:rFonts w:cs="Courier New"/>
    </w:rPr>
  </w:style>
  <w:style w:type="character" w:customStyle="1" w:styleId="ListLabel13">
    <w:name w:val="ListLabel 13"/>
    <w:rsid w:val="00932746"/>
    <w:rPr>
      <w:rFonts w:cs="Courier New"/>
    </w:rPr>
  </w:style>
  <w:style w:type="character" w:customStyle="1" w:styleId="ListLabel14">
    <w:name w:val="ListLabel 14"/>
    <w:rsid w:val="00932746"/>
    <w:rPr>
      <w:rFonts w:cs="Courier New"/>
    </w:rPr>
  </w:style>
  <w:style w:type="character" w:customStyle="1" w:styleId="ListLabel15">
    <w:name w:val="ListLabel 15"/>
    <w:rsid w:val="00932746"/>
    <w:rPr>
      <w:rFonts w:eastAsia="Calibri" w:cs="Arial"/>
      <w:color w:val="FF0000"/>
    </w:rPr>
  </w:style>
  <w:style w:type="character" w:customStyle="1" w:styleId="ListLabel16">
    <w:name w:val="ListLabel 16"/>
    <w:rsid w:val="00932746"/>
    <w:rPr>
      <w:rFonts w:cs="Courier New"/>
    </w:rPr>
  </w:style>
  <w:style w:type="character" w:customStyle="1" w:styleId="ListLabel17">
    <w:name w:val="ListLabel 17"/>
    <w:rsid w:val="00932746"/>
    <w:rPr>
      <w:rFonts w:cs="Courier New"/>
    </w:rPr>
  </w:style>
  <w:style w:type="character" w:customStyle="1" w:styleId="ListLabel18">
    <w:name w:val="ListLabel 18"/>
    <w:rsid w:val="00932746"/>
    <w:rPr>
      <w:rFonts w:cs="Courier New"/>
    </w:rPr>
  </w:style>
  <w:style w:type="character" w:customStyle="1" w:styleId="ListLabel19">
    <w:name w:val="ListLabel 19"/>
    <w:rsid w:val="00932746"/>
    <w:rPr>
      <w:rFonts w:cs="Courier New"/>
    </w:rPr>
  </w:style>
  <w:style w:type="character" w:customStyle="1" w:styleId="ListLabel20">
    <w:name w:val="ListLabel 20"/>
    <w:rsid w:val="00932746"/>
    <w:rPr>
      <w:rFonts w:cs="Courier New"/>
    </w:rPr>
  </w:style>
  <w:style w:type="character" w:customStyle="1" w:styleId="ListLabel21">
    <w:name w:val="ListLabel 21"/>
    <w:rsid w:val="00932746"/>
    <w:rPr>
      <w:rFonts w:cs="Courier New"/>
    </w:rPr>
  </w:style>
  <w:style w:type="character" w:customStyle="1" w:styleId="Caratterenotaapidipagina">
    <w:name w:val="Carattere nota a piè di pagina"/>
    <w:rsid w:val="00932746"/>
  </w:style>
  <w:style w:type="character" w:styleId="Rimandonotaapidipagina">
    <w:name w:val="footnote reference"/>
    <w:rsid w:val="00932746"/>
    <w:rPr>
      <w:vertAlign w:val="superscript"/>
    </w:rPr>
  </w:style>
  <w:style w:type="character" w:styleId="Rimandonotadichiusura">
    <w:name w:val="endnote reference"/>
    <w:rsid w:val="00932746"/>
    <w:rPr>
      <w:vertAlign w:val="superscript"/>
    </w:rPr>
  </w:style>
  <w:style w:type="character" w:customStyle="1" w:styleId="Caratterenotadichiusura">
    <w:name w:val="Carattere nota di chiusura"/>
    <w:rsid w:val="00932746"/>
  </w:style>
  <w:style w:type="character" w:customStyle="1" w:styleId="ListLabel22">
    <w:name w:val="ListLabel 22"/>
    <w:rsid w:val="00932746"/>
    <w:rPr>
      <w:sz w:val="16"/>
      <w:szCs w:val="16"/>
    </w:rPr>
  </w:style>
  <w:style w:type="character" w:customStyle="1" w:styleId="ListLabel23">
    <w:name w:val="ListLabel 23"/>
    <w:rsid w:val="00932746"/>
    <w:rPr>
      <w:rFonts w:ascii="Arial" w:hAnsi="Arial" w:cs="Symbol"/>
      <w:sz w:val="15"/>
    </w:rPr>
  </w:style>
  <w:style w:type="character" w:customStyle="1" w:styleId="ListLabel24">
    <w:name w:val="ListLabel 24"/>
    <w:rsid w:val="00932746"/>
    <w:rPr>
      <w:rFonts w:ascii="Arial" w:hAnsi="Arial"/>
      <w:b/>
      <w:i w:val="0"/>
      <w:sz w:val="15"/>
    </w:rPr>
  </w:style>
  <w:style w:type="character" w:customStyle="1" w:styleId="ListLabel25">
    <w:name w:val="ListLabel 25"/>
    <w:rsid w:val="00932746"/>
    <w:rPr>
      <w:rFonts w:ascii="Arial" w:hAnsi="Arial"/>
      <w:i w:val="0"/>
      <w:sz w:val="15"/>
    </w:rPr>
  </w:style>
  <w:style w:type="character" w:customStyle="1" w:styleId="ListLabel26">
    <w:name w:val="ListLabel 26"/>
    <w:rsid w:val="00932746"/>
    <w:rPr>
      <w:rFonts w:ascii="Arial" w:hAnsi="Arial" w:cs="Symbol"/>
      <w:sz w:val="15"/>
    </w:rPr>
  </w:style>
  <w:style w:type="character" w:customStyle="1" w:styleId="ListLabel27">
    <w:name w:val="ListLabel 27"/>
    <w:rsid w:val="00932746"/>
    <w:rPr>
      <w:rFonts w:ascii="Arial" w:hAnsi="Arial" w:cs="Courier New"/>
      <w:sz w:val="14"/>
    </w:rPr>
  </w:style>
  <w:style w:type="character" w:customStyle="1" w:styleId="ListLabel28">
    <w:name w:val="ListLabel 28"/>
    <w:rsid w:val="00932746"/>
    <w:rPr>
      <w:rFonts w:cs="Courier New"/>
    </w:rPr>
  </w:style>
  <w:style w:type="character" w:customStyle="1" w:styleId="ListLabel29">
    <w:name w:val="ListLabel 29"/>
    <w:rsid w:val="00932746"/>
    <w:rPr>
      <w:rFonts w:cs="Wingdings"/>
    </w:rPr>
  </w:style>
  <w:style w:type="character" w:customStyle="1" w:styleId="ListLabel30">
    <w:name w:val="ListLabel 30"/>
    <w:rsid w:val="00932746"/>
    <w:rPr>
      <w:rFonts w:cs="Symbol"/>
    </w:rPr>
  </w:style>
  <w:style w:type="character" w:customStyle="1" w:styleId="ListLabel31">
    <w:name w:val="ListLabel 31"/>
    <w:rsid w:val="00932746"/>
    <w:rPr>
      <w:rFonts w:cs="Courier New"/>
    </w:rPr>
  </w:style>
  <w:style w:type="character" w:customStyle="1" w:styleId="ListLabel32">
    <w:name w:val="ListLabel 32"/>
    <w:rsid w:val="00932746"/>
    <w:rPr>
      <w:rFonts w:cs="Wingdings"/>
    </w:rPr>
  </w:style>
  <w:style w:type="character" w:customStyle="1" w:styleId="ListLabel33">
    <w:name w:val="ListLabel 33"/>
    <w:rsid w:val="00932746"/>
    <w:rPr>
      <w:rFonts w:cs="Symbol"/>
    </w:rPr>
  </w:style>
  <w:style w:type="character" w:customStyle="1" w:styleId="ListLabel34">
    <w:name w:val="ListLabel 34"/>
    <w:rsid w:val="00932746"/>
    <w:rPr>
      <w:rFonts w:cs="Courier New"/>
    </w:rPr>
  </w:style>
  <w:style w:type="character" w:customStyle="1" w:styleId="ListLabel35">
    <w:name w:val="ListLabel 35"/>
    <w:rsid w:val="00932746"/>
    <w:rPr>
      <w:rFonts w:cs="Wingdings"/>
    </w:rPr>
  </w:style>
  <w:style w:type="character" w:customStyle="1" w:styleId="ListLabel36">
    <w:name w:val="ListLabel 36"/>
    <w:rsid w:val="00932746"/>
    <w:rPr>
      <w:rFonts w:ascii="Arial" w:hAnsi="Arial" w:cs="Symbol"/>
      <w:sz w:val="15"/>
    </w:rPr>
  </w:style>
  <w:style w:type="character" w:customStyle="1" w:styleId="ListLabel37">
    <w:name w:val="ListLabel 37"/>
    <w:rsid w:val="00932746"/>
    <w:rPr>
      <w:rFonts w:ascii="Arial" w:hAnsi="Arial"/>
      <w:b/>
      <w:i w:val="0"/>
      <w:sz w:val="15"/>
    </w:rPr>
  </w:style>
  <w:style w:type="character" w:customStyle="1" w:styleId="ListLabel38">
    <w:name w:val="ListLabel 38"/>
    <w:rsid w:val="00932746"/>
    <w:rPr>
      <w:rFonts w:ascii="Arial" w:hAnsi="Arial"/>
      <w:i w:val="0"/>
      <w:sz w:val="15"/>
    </w:rPr>
  </w:style>
  <w:style w:type="character" w:customStyle="1" w:styleId="ListLabel39">
    <w:name w:val="ListLabel 39"/>
    <w:rsid w:val="00932746"/>
    <w:rPr>
      <w:rFonts w:ascii="Arial" w:hAnsi="Arial" w:cs="Symbol"/>
      <w:sz w:val="15"/>
    </w:rPr>
  </w:style>
  <w:style w:type="character" w:customStyle="1" w:styleId="ListLabel40">
    <w:name w:val="ListLabel 40"/>
    <w:rsid w:val="00932746"/>
    <w:rPr>
      <w:rFonts w:cs="Courier New"/>
      <w:sz w:val="14"/>
    </w:rPr>
  </w:style>
  <w:style w:type="character" w:customStyle="1" w:styleId="ListLabel41">
    <w:name w:val="ListLabel 41"/>
    <w:rsid w:val="00932746"/>
    <w:rPr>
      <w:rFonts w:cs="Courier New"/>
    </w:rPr>
  </w:style>
  <w:style w:type="character" w:customStyle="1" w:styleId="ListLabel42">
    <w:name w:val="ListLabel 42"/>
    <w:rsid w:val="00932746"/>
    <w:rPr>
      <w:rFonts w:cs="Wingdings"/>
    </w:rPr>
  </w:style>
  <w:style w:type="character" w:customStyle="1" w:styleId="ListLabel43">
    <w:name w:val="ListLabel 43"/>
    <w:rsid w:val="00932746"/>
    <w:rPr>
      <w:rFonts w:cs="Symbol"/>
    </w:rPr>
  </w:style>
  <w:style w:type="character" w:customStyle="1" w:styleId="ListLabel44">
    <w:name w:val="ListLabel 44"/>
    <w:rsid w:val="00932746"/>
    <w:rPr>
      <w:rFonts w:cs="Courier New"/>
    </w:rPr>
  </w:style>
  <w:style w:type="character" w:customStyle="1" w:styleId="ListLabel45">
    <w:name w:val="ListLabel 45"/>
    <w:rsid w:val="00932746"/>
    <w:rPr>
      <w:rFonts w:cs="Wingdings"/>
    </w:rPr>
  </w:style>
  <w:style w:type="character" w:customStyle="1" w:styleId="ListLabel46">
    <w:name w:val="ListLabel 46"/>
    <w:rsid w:val="00932746"/>
    <w:rPr>
      <w:rFonts w:cs="Symbol"/>
    </w:rPr>
  </w:style>
  <w:style w:type="character" w:customStyle="1" w:styleId="ListLabel47">
    <w:name w:val="ListLabel 47"/>
    <w:rsid w:val="00932746"/>
    <w:rPr>
      <w:rFonts w:cs="Courier New"/>
    </w:rPr>
  </w:style>
  <w:style w:type="character" w:customStyle="1" w:styleId="ListLabel48">
    <w:name w:val="ListLabel 48"/>
    <w:rsid w:val="00932746"/>
    <w:rPr>
      <w:rFonts w:cs="Wingdings"/>
    </w:rPr>
  </w:style>
  <w:style w:type="character" w:customStyle="1" w:styleId="ListLabel49">
    <w:name w:val="ListLabel 49"/>
    <w:rsid w:val="00932746"/>
    <w:rPr>
      <w:rFonts w:ascii="Arial" w:hAnsi="Arial" w:cs="Symbol"/>
      <w:sz w:val="15"/>
    </w:rPr>
  </w:style>
  <w:style w:type="character" w:customStyle="1" w:styleId="ListLabel50">
    <w:name w:val="ListLabel 50"/>
    <w:rsid w:val="00932746"/>
    <w:rPr>
      <w:rFonts w:ascii="Arial" w:hAnsi="Arial"/>
      <w:b/>
      <w:i w:val="0"/>
      <w:sz w:val="15"/>
    </w:rPr>
  </w:style>
  <w:style w:type="character" w:customStyle="1" w:styleId="ListLabel51">
    <w:name w:val="ListLabel 51"/>
    <w:rsid w:val="00932746"/>
    <w:rPr>
      <w:rFonts w:ascii="Arial" w:hAnsi="Arial"/>
      <w:i w:val="0"/>
      <w:sz w:val="15"/>
    </w:rPr>
  </w:style>
  <w:style w:type="character" w:customStyle="1" w:styleId="ListLabel52">
    <w:name w:val="ListLabel 52"/>
    <w:rsid w:val="00932746"/>
    <w:rPr>
      <w:rFonts w:ascii="Arial" w:hAnsi="Arial" w:cs="Symbol"/>
      <w:sz w:val="15"/>
    </w:rPr>
  </w:style>
  <w:style w:type="character" w:customStyle="1" w:styleId="ListLabel53">
    <w:name w:val="ListLabel 53"/>
    <w:rsid w:val="00932746"/>
    <w:rPr>
      <w:rFonts w:cs="Courier New"/>
      <w:sz w:val="14"/>
    </w:rPr>
  </w:style>
  <w:style w:type="character" w:customStyle="1" w:styleId="ListLabel54">
    <w:name w:val="ListLabel 54"/>
    <w:rsid w:val="00932746"/>
    <w:rPr>
      <w:rFonts w:cs="Courier New"/>
    </w:rPr>
  </w:style>
  <w:style w:type="character" w:customStyle="1" w:styleId="ListLabel55">
    <w:name w:val="ListLabel 55"/>
    <w:rsid w:val="00932746"/>
    <w:rPr>
      <w:rFonts w:cs="Wingdings"/>
    </w:rPr>
  </w:style>
  <w:style w:type="character" w:customStyle="1" w:styleId="ListLabel56">
    <w:name w:val="ListLabel 56"/>
    <w:rsid w:val="00932746"/>
    <w:rPr>
      <w:rFonts w:cs="Symbol"/>
    </w:rPr>
  </w:style>
  <w:style w:type="character" w:customStyle="1" w:styleId="ListLabel57">
    <w:name w:val="ListLabel 57"/>
    <w:rsid w:val="00932746"/>
    <w:rPr>
      <w:rFonts w:cs="Courier New"/>
    </w:rPr>
  </w:style>
  <w:style w:type="character" w:customStyle="1" w:styleId="ListLabel58">
    <w:name w:val="ListLabel 58"/>
    <w:rsid w:val="00932746"/>
    <w:rPr>
      <w:rFonts w:cs="Wingdings"/>
    </w:rPr>
  </w:style>
  <w:style w:type="character" w:customStyle="1" w:styleId="ListLabel59">
    <w:name w:val="ListLabel 59"/>
    <w:rsid w:val="00932746"/>
    <w:rPr>
      <w:rFonts w:cs="Symbol"/>
    </w:rPr>
  </w:style>
  <w:style w:type="character" w:customStyle="1" w:styleId="ListLabel60">
    <w:name w:val="ListLabel 60"/>
    <w:rsid w:val="00932746"/>
    <w:rPr>
      <w:rFonts w:cs="Courier New"/>
    </w:rPr>
  </w:style>
  <w:style w:type="character" w:customStyle="1" w:styleId="ListLabel61">
    <w:name w:val="ListLabel 61"/>
    <w:rsid w:val="00932746"/>
    <w:rPr>
      <w:rFonts w:cs="Wingdings"/>
    </w:rPr>
  </w:style>
  <w:style w:type="character" w:customStyle="1" w:styleId="ListLabel62">
    <w:name w:val="ListLabel 62"/>
    <w:rsid w:val="00932746"/>
    <w:rPr>
      <w:rFonts w:ascii="Arial" w:hAnsi="Arial" w:cs="Symbol"/>
      <w:sz w:val="15"/>
    </w:rPr>
  </w:style>
  <w:style w:type="character" w:customStyle="1" w:styleId="ListLabel63">
    <w:name w:val="ListLabel 63"/>
    <w:rsid w:val="00932746"/>
    <w:rPr>
      <w:rFonts w:ascii="Arial" w:hAnsi="Arial"/>
      <w:b/>
      <w:i w:val="0"/>
      <w:sz w:val="15"/>
    </w:rPr>
  </w:style>
  <w:style w:type="character" w:customStyle="1" w:styleId="ListLabel64">
    <w:name w:val="ListLabel 64"/>
    <w:rsid w:val="00932746"/>
    <w:rPr>
      <w:rFonts w:ascii="Arial" w:hAnsi="Arial"/>
      <w:i w:val="0"/>
      <w:sz w:val="15"/>
    </w:rPr>
  </w:style>
  <w:style w:type="character" w:customStyle="1" w:styleId="ListLabel65">
    <w:name w:val="ListLabel 65"/>
    <w:rsid w:val="00932746"/>
    <w:rPr>
      <w:rFonts w:ascii="Arial" w:hAnsi="Arial" w:cs="Symbol"/>
      <w:sz w:val="15"/>
    </w:rPr>
  </w:style>
  <w:style w:type="character" w:customStyle="1" w:styleId="ListLabel66">
    <w:name w:val="ListLabel 66"/>
    <w:rsid w:val="00932746"/>
    <w:rPr>
      <w:rFonts w:cs="Courier New"/>
      <w:sz w:val="14"/>
    </w:rPr>
  </w:style>
  <w:style w:type="character" w:customStyle="1" w:styleId="ListLabel67">
    <w:name w:val="ListLabel 67"/>
    <w:rsid w:val="00932746"/>
    <w:rPr>
      <w:rFonts w:cs="Courier New"/>
    </w:rPr>
  </w:style>
  <w:style w:type="character" w:customStyle="1" w:styleId="ListLabel68">
    <w:name w:val="ListLabel 68"/>
    <w:rsid w:val="00932746"/>
    <w:rPr>
      <w:rFonts w:cs="Wingdings"/>
    </w:rPr>
  </w:style>
  <w:style w:type="character" w:customStyle="1" w:styleId="ListLabel69">
    <w:name w:val="ListLabel 69"/>
    <w:rsid w:val="00932746"/>
    <w:rPr>
      <w:rFonts w:cs="Symbol"/>
    </w:rPr>
  </w:style>
  <w:style w:type="character" w:customStyle="1" w:styleId="ListLabel70">
    <w:name w:val="ListLabel 70"/>
    <w:rsid w:val="00932746"/>
    <w:rPr>
      <w:rFonts w:cs="Courier New"/>
    </w:rPr>
  </w:style>
  <w:style w:type="character" w:customStyle="1" w:styleId="ListLabel71">
    <w:name w:val="ListLabel 71"/>
    <w:rsid w:val="00932746"/>
    <w:rPr>
      <w:rFonts w:cs="Wingdings"/>
    </w:rPr>
  </w:style>
  <w:style w:type="character" w:customStyle="1" w:styleId="ListLabel72">
    <w:name w:val="ListLabel 72"/>
    <w:rsid w:val="00932746"/>
    <w:rPr>
      <w:rFonts w:cs="Symbol"/>
    </w:rPr>
  </w:style>
  <w:style w:type="character" w:customStyle="1" w:styleId="ListLabel73">
    <w:name w:val="ListLabel 73"/>
    <w:rsid w:val="00932746"/>
    <w:rPr>
      <w:rFonts w:cs="Courier New"/>
    </w:rPr>
  </w:style>
  <w:style w:type="character" w:customStyle="1" w:styleId="ListLabel74">
    <w:name w:val="ListLabel 74"/>
    <w:rsid w:val="00932746"/>
    <w:rPr>
      <w:rFonts w:cs="Wingdings"/>
    </w:rPr>
  </w:style>
  <w:style w:type="paragraph" w:customStyle="1" w:styleId="Titolo10">
    <w:name w:val="Titolo1"/>
    <w:basedOn w:val="Normale"/>
    <w:next w:val="Corpotesto"/>
    <w:rsid w:val="00932746"/>
    <w:pPr>
      <w:keepNext/>
      <w:spacing w:before="240"/>
    </w:pPr>
    <w:rPr>
      <w:rFonts w:ascii="Liberation Sans" w:eastAsia="Arial Unicode MS" w:hAnsi="Liberation Sans" w:cs="Mangal"/>
      <w:sz w:val="28"/>
      <w:szCs w:val="28"/>
    </w:rPr>
  </w:style>
  <w:style w:type="paragraph" w:styleId="Corpotesto">
    <w:name w:val="Body Text"/>
    <w:basedOn w:val="Normale"/>
    <w:link w:val="CorpotestoCarattere"/>
    <w:rsid w:val="00932746"/>
    <w:pPr>
      <w:spacing w:before="0" w:after="140" w:line="288" w:lineRule="auto"/>
    </w:pPr>
  </w:style>
  <w:style w:type="character" w:customStyle="1" w:styleId="CorpotestoCarattere">
    <w:name w:val="Corpo testo Carattere"/>
    <w:basedOn w:val="Carpredefinitoparagrafo"/>
    <w:link w:val="Corpotesto"/>
    <w:rsid w:val="00932746"/>
    <w:rPr>
      <w:rFonts w:ascii="Times New Roman" w:eastAsia="Calibri" w:hAnsi="Times New Roman" w:cs="Times New Roman"/>
      <w:color w:val="00000A"/>
      <w:kern w:val="1"/>
      <w:sz w:val="24"/>
      <w:lang w:eastAsia="it-IT" w:bidi="it-IT"/>
      <w14:ligatures w14:val="none"/>
    </w:rPr>
  </w:style>
  <w:style w:type="paragraph" w:styleId="Elenco">
    <w:name w:val="List"/>
    <w:basedOn w:val="Corpotesto"/>
    <w:rsid w:val="00932746"/>
    <w:rPr>
      <w:rFonts w:cs="Mangal"/>
    </w:rPr>
  </w:style>
  <w:style w:type="paragraph" w:styleId="Didascalia">
    <w:name w:val="caption"/>
    <w:basedOn w:val="Normale"/>
    <w:qFormat/>
    <w:rsid w:val="00932746"/>
    <w:pPr>
      <w:suppressLineNumbers/>
    </w:pPr>
    <w:rPr>
      <w:rFonts w:cs="Mangal"/>
      <w:i/>
      <w:iCs/>
      <w:szCs w:val="24"/>
    </w:rPr>
  </w:style>
  <w:style w:type="paragraph" w:customStyle="1" w:styleId="Indice">
    <w:name w:val="Indice"/>
    <w:basedOn w:val="Normale"/>
    <w:rsid w:val="00932746"/>
    <w:pPr>
      <w:suppressLineNumbers/>
    </w:pPr>
    <w:rPr>
      <w:rFonts w:cs="Mangal"/>
    </w:rPr>
  </w:style>
  <w:style w:type="paragraph" w:customStyle="1" w:styleId="NormalBold">
    <w:name w:val="NormalBold"/>
    <w:basedOn w:val="Normale"/>
    <w:rsid w:val="00932746"/>
    <w:pPr>
      <w:widowControl w:val="0"/>
      <w:spacing w:before="0" w:after="0"/>
    </w:pPr>
    <w:rPr>
      <w:rFonts w:eastAsia="Times New Roman"/>
      <w:b/>
    </w:rPr>
  </w:style>
  <w:style w:type="paragraph" w:styleId="Pidipagina">
    <w:name w:val="footer"/>
    <w:basedOn w:val="Normale"/>
    <w:link w:val="PidipaginaCarattere1"/>
    <w:uiPriority w:val="99"/>
    <w:rsid w:val="00932746"/>
    <w:pPr>
      <w:tabs>
        <w:tab w:val="center" w:pos="4535"/>
        <w:tab w:val="right" w:pos="9071"/>
        <w:tab w:val="right" w:pos="9921"/>
      </w:tabs>
      <w:spacing w:before="360" w:after="0"/>
      <w:ind w:left="-850" w:right="-850"/>
    </w:pPr>
  </w:style>
  <w:style w:type="character" w:customStyle="1" w:styleId="PidipaginaCarattere1">
    <w:name w:val="Piè di pagina Carattere1"/>
    <w:basedOn w:val="Carpredefinitoparagrafo"/>
    <w:link w:val="Pidipagina"/>
    <w:uiPriority w:val="99"/>
    <w:rsid w:val="00932746"/>
    <w:rPr>
      <w:rFonts w:ascii="Times New Roman" w:eastAsia="Calibri" w:hAnsi="Times New Roman" w:cs="Times New Roman"/>
      <w:color w:val="00000A"/>
      <w:kern w:val="1"/>
      <w:sz w:val="24"/>
      <w:lang w:eastAsia="it-IT" w:bidi="it-IT"/>
      <w14:ligatures w14:val="none"/>
    </w:rPr>
  </w:style>
  <w:style w:type="paragraph" w:customStyle="1" w:styleId="Testonotaapidipagina1">
    <w:name w:val="Testo nota a piè di pagina1"/>
    <w:basedOn w:val="Normale"/>
    <w:rsid w:val="00932746"/>
    <w:pPr>
      <w:spacing w:before="0" w:after="0"/>
      <w:ind w:left="720" w:hanging="720"/>
    </w:pPr>
    <w:rPr>
      <w:sz w:val="20"/>
      <w:szCs w:val="20"/>
    </w:rPr>
  </w:style>
  <w:style w:type="paragraph" w:customStyle="1" w:styleId="Text1">
    <w:name w:val="Text 1"/>
    <w:basedOn w:val="Normale"/>
    <w:rsid w:val="00932746"/>
    <w:pPr>
      <w:ind w:left="850"/>
    </w:pPr>
  </w:style>
  <w:style w:type="paragraph" w:customStyle="1" w:styleId="NormalLeft">
    <w:name w:val="Normal Left"/>
    <w:basedOn w:val="Normale"/>
    <w:rsid w:val="00932746"/>
  </w:style>
  <w:style w:type="paragraph" w:customStyle="1" w:styleId="Tiret0">
    <w:name w:val="Tiret 0"/>
    <w:basedOn w:val="Normale"/>
    <w:rsid w:val="00932746"/>
  </w:style>
  <w:style w:type="paragraph" w:customStyle="1" w:styleId="Tiret1">
    <w:name w:val="Tiret 1"/>
    <w:basedOn w:val="Normale"/>
    <w:rsid w:val="00932746"/>
  </w:style>
  <w:style w:type="paragraph" w:customStyle="1" w:styleId="NumPar1">
    <w:name w:val="NumPar 1"/>
    <w:basedOn w:val="Normale"/>
    <w:rsid w:val="00932746"/>
  </w:style>
  <w:style w:type="paragraph" w:customStyle="1" w:styleId="NumPar2">
    <w:name w:val="NumPar 2"/>
    <w:basedOn w:val="Normale"/>
    <w:rsid w:val="00932746"/>
  </w:style>
  <w:style w:type="paragraph" w:customStyle="1" w:styleId="NumPar3">
    <w:name w:val="NumPar 3"/>
    <w:basedOn w:val="Normale"/>
    <w:rsid w:val="00932746"/>
  </w:style>
  <w:style w:type="paragraph" w:customStyle="1" w:styleId="NumPar4">
    <w:name w:val="NumPar 4"/>
    <w:basedOn w:val="Normale"/>
    <w:rsid w:val="00932746"/>
  </w:style>
  <w:style w:type="paragraph" w:customStyle="1" w:styleId="ChapterTitle">
    <w:name w:val="ChapterTitle"/>
    <w:basedOn w:val="Normale"/>
    <w:rsid w:val="00932746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e"/>
    <w:rsid w:val="00932746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e"/>
    <w:rsid w:val="00932746"/>
    <w:pPr>
      <w:jc w:val="center"/>
    </w:pPr>
    <w:rPr>
      <w:b/>
      <w:u w:val="single"/>
    </w:rPr>
  </w:style>
  <w:style w:type="paragraph" w:customStyle="1" w:styleId="Titrearticle">
    <w:name w:val="Titre article"/>
    <w:basedOn w:val="Normale"/>
    <w:rsid w:val="00932746"/>
    <w:pPr>
      <w:keepNext/>
      <w:spacing w:before="360"/>
      <w:jc w:val="center"/>
    </w:pPr>
    <w:rPr>
      <w:i/>
    </w:rPr>
  </w:style>
  <w:style w:type="paragraph" w:styleId="Intestazione">
    <w:name w:val="header"/>
    <w:basedOn w:val="Normale"/>
    <w:link w:val="IntestazioneCarattere1"/>
    <w:uiPriority w:val="99"/>
    <w:rsid w:val="00932746"/>
    <w:pPr>
      <w:tabs>
        <w:tab w:val="center" w:pos="4819"/>
        <w:tab w:val="right" w:pos="9638"/>
      </w:tabs>
      <w:spacing w:before="0" w:after="0"/>
    </w:pPr>
  </w:style>
  <w:style w:type="character" w:customStyle="1" w:styleId="IntestazioneCarattere1">
    <w:name w:val="Intestazione Carattere1"/>
    <w:basedOn w:val="Carpredefinitoparagrafo"/>
    <w:link w:val="Intestazione"/>
    <w:rsid w:val="00932746"/>
    <w:rPr>
      <w:rFonts w:ascii="Times New Roman" w:eastAsia="Calibri" w:hAnsi="Times New Roman" w:cs="Times New Roman"/>
      <w:color w:val="00000A"/>
      <w:kern w:val="1"/>
      <w:sz w:val="24"/>
      <w:lang w:eastAsia="it-IT" w:bidi="it-IT"/>
      <w14:ligatures w14:val="none"/>
    </w:rPr>
  </w:style>
  <w:style w:type="paragraph" w:customStyle="1" w:styleId="Paragrafoelenco1">
    <w:name w:val="Paragrafo elenco1"/>
    <w:basedOn w:val="Normale"/>
    <w:rsid w:val="00932746"/>
    <w:pPr>
      <w:ind w:left="720"/>
      <w:contextualSpacing/>
    </w:pPr>
  </w:style>
  <w:style w:type="paragraph" w:customStyle="1" w:styleId="Testofumetto1">
    <w:name w:val="Testo fumetto1"/>
    <w:basedOn w:val="Normale"/>
    <w:rsid w:val="00932746"/>
    <w:pPr>
      <w:spacing w:before="0" w:after="0"/>
    </w:pPr>
    <w:rPr>
      <w:rFonts w:ascii="Tahoma" w:hAnsi="Tahoma" w:cs="Tahoma"/>
      <w:sz w:val="16"/>
      <w:szCs w:val="16"/>
    </w:rPr>
  </w:style>
  <w:style w:type="paragraph" w:customStyle="1" w:styleId="NormaleWeb1">
    <w:name w:val="Normale (Web)1"/>
    <w:basedOn w:val="Normale"/>
    <w:rsid w:val="00932746"/>
    <w:pPr>
      <w:spacing w:before="280" w:after="280"/>
    </w:pPr>
    <w:rPr>
      <w:rFonts w:eastAsia="Times New Roman"/>
      <w:szCs w:val="24"/>
      <w:lang w:bidi="ar-SA"/>
    </w:rPr>
  </w:style>
  <w:style w:type="paragraph" w:styleId="Testonotaapidipagina">
    <w:name w:val="footnote text"/>
    <w:basedOn w:val="Normale"/>
    <w:link w:val="TestonotaapidipaginaCarattere1"/>
    <w:rsid w:val="00932746"/>
  </w:style>
  <w:style w:type="character" w:customStyle="1" w:styleId="TestonotaapidipaginaCarattere1">
    <w:name w:val="Testo nota a piè di pagina Carattere1"/>
    <w:basedOn w:val="Carpredefinitoparagrafo"/>
    <w:link w:val="Testonotaapidipagina"/>
    <w:rsid w:val="00932746"/>
    <w:rPr>
      <w:rFonts w:ascii="Times New Roman" w:eastAsia="Calibri" w:hAnsi="Times New Roman" w:cs="Times New Roman"/>
      <w:color w:val="00000A"/>
      <w:kern w:val="1"/>
      <w:sz w:val="24"/>
      <w:lang w:eastAsia="it-IT" w:bidi="it-IT"/>
      <w14:ligatures w14:val="none"/>
    </w:rPr>
  </w:style>
  <w:style w:type="paragraph" w:customStyle="1" w:styleId="Contenutotabella">
    <w:name w:val="Contenuto tabella"/>
    <w:basedOn w:val="Normale"/>
    <w:rsid w:val="00932746"/>
  </w:style>
  <w:style w:type="paragraph" w:customStyle="1" w:styleId="Titolotabella">
    <w:name w:val="Titolo tabella"/>
    <w:basedOn w:val="Contenutotabella"/>
    <w:rsid w:val="00932746"/>
  </w:style>
  <w:style w:type="paragraph" w:customStyle="1" w:styleId="western">
    <w:name w:val="western"/>
    <w:basedOn w:val="Normale"/>
    <w:rsid w:val="00932746"/>
    <w:pPr>
      <w:suppressAutoHyphens w:val="0"/>
      <w:spacing w:before="100" w:beforeAutospacing="1" w:after="142" w:line="288" w:lineRule="auto"/>
    </w:pPr>
    <w:rPr>
      <w:rFonts w:eastAsia="Times New Roman"/>
      <w:color w:val="auto"/>
      <w:kern w:val="0"/>
      <w:szCs w:val="24"/>
      <w:lang w:bidi="ar-SA"/>
    </w:rPr>
  </w:style>
  <w:style w:type="character" w:customStyle="1" w:styleId="small">
    <w:name w:val="small"/>
    <w:basedOn w:val="Carpredefinitoparagrafo"/>
    <w:rsid w:val="00932746"/>
  </w:style>
  <w:style w:type="paragraph" w:styleId="Testofumetto">
    <w:name w:val="Balloon Text"/>
    <w:basedOn w:val="Normale"/>
    <w:link w:val="TestofumettoCarattere1"/>
    <w:uiPriority w:val="99"/>
    <w:semiHidden/>
    <w:unhideWhenUsed/>
    <w:rsid w:val="0093274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stofumettoCarattere1">
    <w:name w:val="Testo fumetto Carattere1"/>
    <w:basedOn w:val="Carpredefinitoparagrafo"/>
    <w:link w:val="Testofumetto"/>
    <w:uiPriority w:val="99"/>
    <w:semiHidden/>
    <w:rsid w:val="00932746"/>
    <w:rPr>
      <w:rFonts w:ascii="Tahoma" w:eastAsia="Calibri" w:hAnsi="Tahoma" w:cs="Tahoma"/>
      <w:color w:val="00000A"/>
      <w:kern w:val="1"/>
      <w:sz w:val="16"/>
      <w:szCs w:val="16"/>
      <w:lang w:eastAsia="it-IT" w:bidi="it-IT"/>
      <w14:ligatures w14:val="none"/>
    </w:rPr>
  </w:style>
  <w:style w:type="paragraph" w:styleId="Paragrafoelenco">
    <w:name w:val="List Paragraph"/>
    <w:basedOn w:val="Normale"/>
    <w:uiPriority w:val="34"/>
    <w:qFormat/>
    <w:rsid w:val="00E250B2"/>
    <w:pPr>
      <w:ind w:left="720"/>
      <w:contextualSpacing/>
    </w:pPr>
  </w:style>
  <w:style w:type="table" w:styleId="Grigliatabella">
    <w:name w:val="Table Grid"/>
    <w:basedOn w:val="Tabellanormale"/>
    <w:uiPriority w:val="39"/>
    <w:rsid w:val="00F77697"/>
    <w:pPr>
      <w:spacing w:after="0" w:line="240" w:lineRule="auto"/>
    </w:pPr>
    <w:rPr>
      <w:rFonts w:eastAsiaTheme="minorEastAsia"/>
      <w:kern w:val="0"/>
      <w:lang w:eastAsia="it-I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A068BA"/>
    <w:pPr>
      <w:spacing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A068BA"/>
    <w:rPr>
      <w:rFonts w:ascii="Times New Roman" w:eastAsia="Calibri" w:hAnsi="Times New Roman" w:cs="Times New Roman"/>
      <w:color w:val="00000A"/>
      <w:kern w:val="1"/>
      <w:sz w:val="24"/>
      <w:lang w:eastAsia="it-IT" w:bidi="it-I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263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2B61B4-E796-46C0-B6A7-793C541500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46</Pages>
  <Words>9593</Words>
  <Characters>54686</Characters>
  <Application>Microsoft Office Word</Application>
  <DocSecurity>0</DocSecurity>
  <Lines>455</Lines>
  <Paragraphs>128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Comune di Milano</Company>
  <LinksUpToDate>false</LinksUpToDate>
  <CharactersWithSpaces>64151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Franca Rossello</dc:creator>
  <cp:keywords/>
  <dc:description/>
  <cp:lastModifiedBy>Barbara Pagnoncelli</cp:lastModifiedBy>
  <cp:revision>6</cp:revision>
  <cp:lastPrinted>2023-08-01T14:02:00Z</cp:lastPrinted>
  <dcterms:created xsi:type="dcterms:W3CDTF">2023-10-23T12:09:00Z</dcterms:created>
  <dcterms:modified xsi:type="dcterms:W3CDTF">2023-10-23T12:29:00Z</dcterms:modified>
</cp:coreProperties>
</file>